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190A" w:rsidRPr="00747573" w:rsidRDefault="0038190A" w:rsidP="00C44DEB">
      <w:pPr>
        <w:shd w:val="clear" w:color="auto" w:fill="FFFFFF"/>
        <w:jc w:val="center"/>
        <w:rPr>
          <w:sz w:val="28"/>
          <w:szCs w:val="28"/>
          <w:lang w:val="en-US"/>
        </w:rPr>
      </w:pPr>
    </w:p>
    <w:p w:rsidR="0038190A" w:rsidRPr="00747573" w:rsidRDefault="0038190A" w:rsidP="00C44DEB">
      <w:pPr>
        <w:shd w:val="clear" w:color="auto" w:fill="FFFFFF"/>
        <w:jc w:val="center"/>
        <w:rPr>
          <w:sz w:val="28"/>
          <w:szCs w:val="28"/>
          <w:lang w:val="en-US"/>
        </w:rPr>
      </w:pPr>
    </w:p>
    <w:p w:rsidR="0038190A" w:rsidRPr="00747573" w:rsidRDefault="0038190A" w:rsidP="00C44DEB">
      <w:pPr>
        <w:shd w:val="clear" w:color="auto" w:fill="FFFFFF"/>
        <w:jc w:val="center"/>
        <w:rPr>
          <w:sz w:val="28"/>
          <w:szCs w:val="28"/>
        </w:rPr>
      </w:pPr>
    </w:p>
    <w:p w:rsidR="0038190A" w:rsidRPr="00747573" w:rsidRDefault="0038190A" w:rsidP="005B17D1">
      <w:pPr>
        <w:ind w:firstLine="709"/>
        <w:jc w:val="center"/>
        <w:rPr>
          <w:sz w:val="28"/>
          <w:szCs w:val="28"/>
        </w:rPr>
      </w:pPr>
      <w:bookmarkStart w:id="0" w:name="sub_1000"/>
    </w:p>
    <w:p w:rsidR="0038190A" w:rsidRPr="00747573" w:rsidRDefault="005B3444" w:rsidP="005B17D1">
      <w:pPr>
        <w:jc w:val="center"/>
        <w:rPr>
          <w:sz w:val="28"/>
          <w:szCs w:val="28"/>
        </w:rPr>
      </w:pPr>
      <w:r>
        <w:rPr>
          <w:noProof/>
          <w:sz w:val="28"/>
          <w:szCs w:val="28"/>
        </w:rPr>
        <w:drawing>
          <wp:inline distT="0" distB="0" distL="0" distR="0">
            <wp:extent cx="779145" cy="914400"/>
            <wp:effectExtent l="19050" t="0" r="1905" b="0"/>
            <wp:docPr id="1" name="Рисунок 1" descr="герб%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202"/>
                    <pic:cNvPicPr>
                      <a:picLocks noChangeAspect="1" noChangeArrowheads="1"/>
                    </pic:cNvPicPr>
                  </pic:nvPicPr>
                  <pic:blipFill>
                    <a:blip r:embed="rId8"/>
                    <a:srcRect/>
                    <a:stretch>
                      <a:fillRect/>
                    </a:stretch>
                  </pic:blipFill>
                  <pic:spPr bwMode="auto">
                    <a:xfrm>
                      <a:off x="0" y="0"/>
                      <a:ext cx="779145" cy="914400"/>
                    </a:xfrm>
                    <a:prstGeom prst="rect">
                      <a:avLst/>
                    </a:prstGeom>
                    <a:noFill/>
                    <a:ln w="9525">
                      <a:noFill/>
                      <a:miter lim="800000"/>
                      <a:headEnd/>
                      <a:tailEnd/>
                    </a:ln>
                  </pic:spPr>
                </pic:pic>
              </a:graphicData>
            </a:graphic>
          </wp:inline>
        </w:drawing>
      </w:r>
    </w:p>
    <w:p w:rsidR="0038190A" w:rsidRPr="00747573" w:rsidRDefault="0038190A" w:rsidP="005B17D1">
      <w:pPr>
        <w:ind w:firstLine="709"/>
        <w:jc w:val="center"/>
        <w:rPr>
          <w:sz w:val="28"/>
          <w:szCs w:val="28"/>
        </w:rPr>
      </w:pPr>
    </w:p>
    <w:p w:rsidR="0038190A" w:rsidRPr="00747573" w:rsidRDefault="0038190A" w:rsidP="005B17D1">
      <w:pPr>
        <w:pStyle w:val="1"/>
        <w:spacing w:before="0" w:after="0"/>
        <w:ind w:firstLine="709"/>
        <w:jc w:val="both"/>
        <w:rPr>
          <w:rFonts w:ascii="Times New Roman" w:hAnsi="Times New Roman"/>
          <w:color w:val="auto"/>
          <w:sz w:val="28"/>
          <w:szCs w:val="28"/>
        </w:rPr>
      </w:pPr>
    </w:p>
    <w:p w:rsidR="0038190A" w:rsidRPr="00747573" w:rsidRDefault="0038190A" w:rsidP="005B17D1">
      <w:pPr>
        <w:pStyle w:val="1"/>
        <w:spacing w:before="0" w:after="0"/>
        <w:ind w:firstLine="709"/>
        <w:rPr>
          <w:rFonts w:ascii="Times New Roman" w:hAnsi="Times New Roman"/>
          <w:color w:val="auto"/>
          <w:sz w:val="28"/>
          <w:szCs w:val="28"/>
        </w:rPr>
      </w:pPr>
    </w:p>
    <w:p w:rsidR="0038190A" w:rsidRPr="00747573" w:rsidRDefault="0038190A" w:rsidP="005B17D1">
      <w:pPr>
        <w:pStyle w:val="1"/>
        <w:spacing w:before="0" w:after="0"/>
        <w:ind w:firstLine="709"/>
        <w:rPr>
          <w:rFonts w:ascii="Times New Roman" w:hAnsi="Times New Roman"/>
          <w:color w:val="auto"/>
          <w:sz w:val="28"/>
          <w:szCs w:val="28"/>
        </w:rPr>
      </w:pPr>
    </w:p>
    <w:p w:rsidR="0038190A" w:rsidRPr="00747573" w:rsidRDefault="0038190A" w:rsidP="005B17D1">
      <w:pPr>
        <w:pStyle w:val="1"/>
        <w:spacing w:before="0" w:after="0"/>
        <w:ind w:firstLine="709"/>
        <w:rPr>
          <w:rFonts w:ascii="Times New Roman" w:hAnsi="Times New Roman"/>
          <w:color w:val="auto"/>
          <w:sz w:val="28"/>
          <w:szCs w:val="28"/>
        </w:rPr>
      </w:pPr>
    </w:p>
    <w:p w:rsidR="0038190A" w:rsidRPr="00747573" w:rsidRDefault="0038190A" w:rsidP="009A08C5">
      <w:pPr>
        <w:pStyle w:val="1"/>
        <w:spacing w:before="0" w:after="0"/>
        <w:jc w:val="left"/>
        <w:rPr>
          <w:rFonts w:ascii="Times New Roman" w:hAnsi="Times New Roman"/>
          <w:color w:val="auto"/>
          <w:sz w:val="28"/>
          <w:szCs w:val="28"/>
        </w:rPr>
      </w:pPr>
    </w:p>
    <w:p w:rsidR="0038190A" w:rsidRPr="00747573" w:rsidRDefault="0038190A" w:rsidP="005B17D1">
      <w:pPr>
        <w:pStyle w:val="1"/>
        <w:spacing w:before="0" w:after="0"/>
        <w:ind w:firstLine="709"/>
        <w:rPr>
          <w:rFonts w:ascii="Times New Roman" w:hAnsi="Times New Roman"/>
          <w:color w:val="auto"/>
          <w:sz w:val="28"/>
          <w:szCs w:val="28"/>
        </w:rPr>
      </w:pPr>
    </w:p>
    <w:p w:rsidR="0038190A" w:rsidRPr="00747573" w:rsidRDefault="0038190A" w:rsidP="005B17D1">
      <w:pPr>
        <w:spacing w:line="360" w:lineRule="auto"/>
        <w:jc w:val="center"/>
        <w:rPr>
          <w:b/>
          <w:sz w:val="28"/>
          <w:szCs w:val="28"/>
        </w:rPr>
      </w:pPr>
      <w:r w:rsidRPr="00747573">
        <w:rPr>
          <w:b/>
          <w:caps/>
          <w:sz w:val="28"/>
          <w:szCs w:val="28"/>
        </w:rPr>
        <w:t>ГОДОВОЙ ОТЧЕТ</w:t>
      </w:r>
      <w:r w:rsidRPr="00747573">
        <w:rPr>
          <w:b/>
          <w:caps/>
          <w:sz w:val="28"/>
          <w:szCs w:val="28"/>
        </w:rPr>
        <w:br/>
      </w:r>
      <w:r w:rsidRPr="00747573">
        <w:rPr>
          <w:b/>
          <w:sz w:val="28"/>
          <w:szCs w:val="28"/>
        </w:rPr>
        <w:t xml:space="preserve">О ХОДЕ РЕАЛИЗАЦИИ ГОСУДАРСТВЕННОЙ </w:t>
      </w:r>
    </w:p>
    <w:p w:rsidR="0038190A" w:rsidRPr="00747573" w:rsidRDefault="0038190A" w:rsidP="005B17D1">
      <w:pPr>
        <w:spacing w:line="360" w:lineRule="auto"/>
        <w:jc w:val="center"/>
        <w:rPr>
          <w:b/>
          <w:sz w:val="28"/>
          <w:szCs w:val="28"/>
        </w:rPr>
      </w:pPr>
      <w:r w:rsidRPr="00747573">
        <w:rPr>
          <w:b/>
          <w:sz w:val="28"/>
          <w:szCs w:val="28"/>
        </w:rPr>
        <w:t>ПРОГРАММЫ  КАМЧАТСКОГО КРАЯ</w:t>
      </w:r>
    </w:p>
    <w:p w:rsidR="0038190A" w:rsidRPr="00A8341C" w:rsidRDefault="0038190A" w:rsidP="00A8341C">
      <w:pPr>
        <w:spacing w:line="360" w:lineRule="auto"/>
        <w:jc w:val="center"/>
        <w:rPr>
          <w:b/>
          <w:sz w:val="28"/>
          <w:szCs w:val="28"/>
        </w:rPr>
      </w:pPr>
      <w:r w:rsidRPr="00747573">
        <w:rPr>
          <w:b/>
          <w:sz w:val="28"/>
          <w:szCs w:val="28"/>
        </w:rPr>
        <w:t>«СОЦИАЛЬНОЕ И ЭКОНОМИЧЕС</w:t>
      </w:r>
      <w:r w:rsidR="00ED02A4">
        <w:rPr>
          <w:b/>
          <w:sz w:val="28"/>
          <w:szCs w:val="28"/>
        </w:rPr>
        <w:t>КОЕ РАЗВИТИЕ ТЕРРИТОРИИ С ОСОБЫМ</w:t>
      </w:r>
      <w:r w:rsidRPr="00747573">
        <w:rPr>
          <w:b/>
          <w:sz w:val="28"/>
          <w:szCs w:val="28"/>
        </w:rPr>
        <w:t xml:space="preserve"> СТАТУСОМ «КОРЯКСКИЙ ОКРУГ» </w:t>
      </w:r>
    </w:p>
    <w:p w:rsidR="0038190A" w:rsidRPr="00747573" w:rsidRDefault="0038190A" w:rsidP="005B17D1">
      <w:pPr>
        <w:spacing w:line="360" w:lineRule="auto"/>
        <w:jc w:val="center"/>
        <w:rPr>
          <w:b/>
          <w:sz w:val="28"/>
          <w:szCs w:val="28"/>
        </w:rPr>
      </w:pPr>
      <w:r w:rsidRPr="00747573">
        <w:rPr>
          <w:b/>
          <w:caps/>
          <w:sz w:val="28"/>
          <w:szCs w:val="28"/>
        </w:rPr>
        <w:t>за 201</w:t>
      </w:r>
      <w:r w:rsidR="00583BA6">
        <w:rPr>
          <w:b/>
          <w:caps/>
          <w:sz w:val="28"/>
          <w:szCs w:val="28"/>
        </w:rPr>
        <w:t>8</w:t>
      </w:r>
      <w:r w:rsidRPr="00747573">
        <w:rPr>
          <w:b/>
          <w:caps/>
          <w:sz w:val="28"/>
          <w:szCs w:val="28"/>
        </w:rPr>
        <w:t xml:space="preserve"> год </w:t>
      </w:r>
    </w:p>
    <w:bookmarkEnd w:id="0"/>
    <w:p w:rsidR="0038190A" w:rsidRPr="00747573" w:rsidRDefault="0038190A" w:rsidP="005B17D1">
      <w:pPr>
        <w:ind w:firstLine="709"/>
        <w:rPr>
          <w:b/>
          <w:caps/>
          <w:sz w:val="28"/>
          <w:szCs w:val="28"/>
        </w:rPr>
      </w:pPr>
    </w:p>
    <w:p w:rsidR="0038190A" w:rsidRPr="00347F06" w:rsidRDefault="000E7EEC" w:rsidP="009A08C5">
      <w:pPr>
        <w:spacing w:line="276" w:lineRule="auto"/>
        <w:ind w:firstLine="5103"/>
        <w:jc w:val="both"/>
        <w:rPr>
          <w:b/>
          <w:caps/>
        </w:rPr>
      </w:pPr>
      <w:r>
        <w:rPr>
          <w:b/>
          <w:caps/>
        </w:rPr>
        <w:t xml:space="preserve">Ио </w:t>
      </w:r>
      <w:r w:rsidR="0038190A" w:rsidRPr="00347F06">
        <w:rPr>
          <w:b/>
          <w:caps/>
        </w:rPr>
        <w:t>Руководител</w:t>
      </w:r>
      <w:r>
        <w:rPr>
          <w:b/>
          <w:caps/>
        </w:rPr>
        <w:t>я</w:t>
      </w:r>
    </w:p>
    <w:p w:rsidR="0038190A" w:rsidRPr="00347F06" w:rsidRDefault="000E7EEC" w:rsidP="009A08C5">
      <w:pPr>
        <w:spacing w:line="276" w:lineRule="auto"/>
        <w:ind w:firstLine="5103"/>
        <w:jc w:val="both"/>
        <w:rPr>
          <w:b/>
          <w:caps/>
        </w:rPr>
      </w:pPr>
      <w:r>
        <w:rPr>
          <w:b/>
          <w:caps/>
        </w:rPr>
        <w:t>Ю.А. Селянин</w:t>
      </w:r>
      <w:r w:rsidR="0038190A" w:rsidRPr="00347F06">
        <w:rPr>
          <w:b/>
          <w:caps/>
        </w:rPr>
        <w:t xml:space="preserve">            _______________</w:t>
      </w:r>
    </w:p>
    <w:p w:rsidR="0038190A" w:rsidRPr="00347F06" w:rsidRDefault="00791854" w:rsidP="00791854">
      <w:pPr>
        <w:ind w:firstLine="5103"/>
        <w:rPr>
          <w:b/>
          <w:caps/>
        </w:rPr>
      </w:pPr>
      <w:r>
        <w:rPr>
          <w:b/>
          <w:caps/>
        </w:rPr>
        <w:t xml:space="preserve">                                              </w:t>
      </w:r>
      <w:r w:rsidR="0038190A" w:rsidRPr="00347F06">
        <w:rPr>
          <w:b/>
          <w:caps/>
        </w:rPr>
        <w:t>(подпись)</w:t>
      </w:r>
    </w:p>
    <w:p w:rsidR="0038190A" w:rsidRPr="00347F06" w:rsidRDefault="0038190A" w:rsidP="009A08C5">
      <w:pPr>
        <w:ind w:firstLine="5103"/>
        <w:jc w:val="both"/>
        <w:rPr>
          <w:b/>
          <w:caps/>
        </w:rPr>
      </w:pPr>
    </w:p>
    <w:p w:rsidR="0038190A" w:rsidRPr="00347F06" w:rsidRDefault="0038190A" w:rsidP="009A08C5">
      <w:pPr>
        <w:ind w:firstLine="5103"/>
        <w:jc w:val="both"/>
        <w:rPr>
          <w:b/>
          <w:caps/>
        </w:rPr>
      </w:pPr>
    </w:p>
    <w:p w:rsidR="0038190A" w:rsidRPr="00347F06" w:rsidRDefault="0038190A" w:rsidP="009A08C5">
      <w:pPr>
        <w:ind w:firstLine="5103"/>
        <w:jc w:val="both"/>
        <w:rPr>
          <w:b/>
          <w:caps/>
        </w:rPr>
      </w:pPr>
      <w:r w:rsidRPr="00347F06">
        <w:rPr>
          <w:b/>
          <w:caps/>
        </w:rPr>
        <w:t xml:space="preserve">ОТВЕТСТВЕННЫЙ ИСПОЛНИТЕЛЬ: </w:t>
      </w:r>
    </w:p>
    <w:p w:rsidR="0038190A" w:rsidRPr="00347F06" w:rsidRDefault="0038190A" w:rsidP="009A08C5">
      <w:pPr>
        <w:ind w:firstLine="5103"/>
        <w:jc w:val="both"/>
        <w:rPr>
          <w:b/>
          <w:caps/>
        </w:rPr>
      </w:pPr>
      <w:r w:rsidRPr="00347F06">
        <w:rPr>
          <w:b/>
          <w:caps/>
        </w:rPr>
        <w:t xml:space="preserve">администрация Корякского округа </w:t>
      </w:r>
    </w:p>
    <w:p w:rsidR="0038190A" w:rsidRPr="00347F06" w:rsidRDefault="0038190A" w:rsidP="009A08C5">
      <w:pPr>
        <w:ind w:firstLine="5103"/>
        <w:jc w:val="both"/>
        <w:rPr>
          <w:b/>
          <w:caps/>
        </w:rPr>
      </w:pPr>
    </w:p>
    <w:p w:rsidR="0038190A" w:rsidRPr="00347F06" w:rsidRDefault="0038190A" w:rsidP="009A08C5">
      <w:pPr>
        <w:ind w:firstLine="5103"/>
        <w:jc w:val="both"/>
        <w:rPr>
          <w:b/>
          <w:caps/>
        </w:rPr>
      </w:pPr>
      <w:r w:rsidRPr="00347F06">
        <w:rPr>
          <w:b/>
          <w:caps/>
        </w:rPr>
        <w:t>ИСПОЛНИТЕЛЬ:</w:t>
      </w:r>
    </w:p>
    <w:p w:rsidR="0038190A" w:rsidRPr="00791854" w:rsidRDefault="00A54292" w:rsidP="00831AA8">
      <w:pPr>
        <w:ind w:left="5103"/>
        <w:jc w:val="both"/>
        <w:rPr>
          <w:b/>
          <w:caps/>
        </w:rPr>
      </w:pPr>
      <w:r>
        <w:rPr>
          <w:b/>
          <w:caps/>
        </w:rPr>
        <w:t>Щербакова Наталья Георгиевна</w:t>
      </w:r>
      <w:r w:rsidR="00791854" w:rsidRPr="00791854">
        <w:rPr>
          <w:b/>
          <w:caps/>
        </w:rPr>
        <w:t xml:space="preserve">                          </w:t>
      </w:r>
      <w:r>
        <w:rPr>
          <w:b/>
          <w:caps/>
        </w:rPr>
        <w:t>заместитель начальника</w:t>
      </w:r>
      <w:r w:rsidR="0038190A" w:rsidRPr="00791854">
        <w:rPr>
          <w:b/>
          <w:caps/>
        </w:rPr>
        <w:t xml:space="preserve"> ОТДЕЛА </w:t>
      </w:r>
      <w:r w:rsidR="00791854">
        <w:rPr>
          <w:b/>
          <w:caps/>
        </w:rPr>
        <w:t>по обеспечению особого статуса</w:t>
      </w:r>
      <w:r w:rsidR="00831AA8">
        <w:rPr>
          <w:b/>
          <w:caps/>
        </w:rPr>
        <w:t xml:space="preserve"> Корякский округ</w:t>
      </w:r>
      <w:r w:rsidR="00791854">
        <w:rPr>
          <w:b/>
          <w:caps/>
        </w:rPr>
        <w:t xml:space="preserve"> администрации Корякского округа</w:t>
      </w:r>
    </w:p>
    <w:p w:rsidR="0038190A" w:rsidRPr="00747573" w:rsidRDefault="0038190A" w:rsidP="009A08C5">
      <w:pPr>
        <w:ind w:firstLine="5103"/>
        <w:jc w:val="both"/>
        <w:rPr>
          <w:b/>
          <w:caps/>
          <w:sz w:val="28"/>
          <w:szCs w:val="28"/>
        </w:rPr>
      </w:pPr>
    </w:p>
    <w:p w:rsidR="0038190A" w:rsidRPr="00791854" w:rsidRDefault="0038190A" w:rsidP="009A08C5">
      <w:pPr>
        <w:ind w:firstLine="5103"/>
        <w:jc w:val="both"/>
        <w:rPr>
          <w:b/>
          <w:caps/>
          <w:sz w:val="24"/>
          <w:szCs w:val="24"/>
        </w:rPr>
      </w:pPr>
      <w:r w:rsidRPr="00791854">
        <w:rPr>
          <w:b/>
          <w:caps/>
          <w:sz w:val="24"/>
          <w:szCs w:val="24"/>
        </w:rPr>
        <w:t>ТЕЛ. 8 (415 43) 3</w:t>
      </w:r>
      <w:r w:rsidR="00A54292">
        <w:rPr>
          <w:b/>
          <w:caps/>
          <w:sz w:val="24"/>
          <w:szCs w:val="24"/>
        </w:rPr>
        <w:t>1 832</w:t>
      </w:r>
    </w:p>
    <w:p w:rsidR="0038190A" w:rsidRPr="00A54292" w:rsidRDefault="00A54292" w:rsidP="00A54292">
      <w:pPr>
        <w:widowControl/>
        <w:ind w:left="4395" w:firstLine="708"/>
        <w:rPr>
          <w:rFonts w:eastAsia="Calibri"/>
          <w:b/>
          <w:color w:val="000000"/>
          <w:sz w:val="24"/>
          <w:szCs w:val="24"/>
        </w:rPr>
      </w:pPr>
      <w:r w:rsidRPr="00A54292">
        <w:rPr>
          <w:rFonts w:eastAsia="Calibri"/>
          <w:b/>
          <w:color w:val="000000"/>
          <w:sz w:val="24"/>
          <w:szCs w:val="24"/>
        </w:rPr>
        <w:t xml:space="preserve">invest_minko@mail.ru </w:t>
      </w:r>
    </w:p>
    <w:p w:rsidR="00A54292" w:rsidRDefault="00A54292" w:rsidP="00A54292">
      <w:pPr>
        <w:widowControl/>
        <w:ind w:left="4395" w:firstLine="708"/>
        <w:rPr>
          <w:b/>
          <w:color w:val="000000"/>
          <w:sz w:val="28"/>
          <w:szCs w:val="28"/>
          <w:lang w:eastAsia="en-US"/>
        </w:rPr>
      </w:pPr>
    </w:p>
    <w:p w:rsidR="00A8341C" w:rsidRDefault="00A8341C" w:rsidP="00A54292">
      <w:pPr>
        <w:widowControl/>
        <w:ind w:left="4395" w:firstLine="708"/>
        <w:rPr>
          <w:b/>
          <w:color w:val="000000"/>
          <w:sz w:val="28"/>
          <w:szCs w:val="28"/>
          <w:lang w:eastAsia="en-US"/>
        </w:rPr>
      </w:pPr>
    </w:p>
    <w:p w:rsidR="00A8341C" w:rsidRPr="00747573" w:rsidRDefault="00A8341C" w:rsidP="00A54292">
      <w:pPr>
        <w:widowControl/>
        <w:ind w:left="4395" w:firstLine="708"/>
        <w:rPr>
          <w:b/>
          <w:color w:val="000000"/>
          <w:sz w:val="28"/>
          <w:szCs w:val="28"/>
          <w:lang w:eastAsia="en-US"/>
        </w:rPr>
      </w:pPr>
    </w:p>
    <w:p w:rsidR="0038190A" w:rsidRPr="00747573" w:rsidRDefault="0038190A" w:rsidP="009A08C5">
      <w:pPr>
        <w:widowControl/>
        <w:jc w:val="center"/>
        <w:rPr>
          <w:b/>
          <w:color w:val="000000"/>
          <w:sz w:val="28"/>
          <w:szCs w:val="28"/>
          <w:lang w:eastAsia="en-US"/>
        </w:rPr>
      </w:pPr>
      <w:r w:rsidRPr="00747573">
        <w:rPr>
          <w:b/>
          <w:color w:val="000000"/>
          <w:sz w:val="28"/>
          <w:szCs w:val="28"/>
          <w:lang w:eastAsia="en-US"/>
        </w:rPr>
        <w:t xml:space="preserve"> ПАЛАНА</w:t>
      </w:r>
    </w:p>
    <w:p w:rsidR="0038190A" w:rsidRPr="00747573" w:rsidRDefault="0038190A" w:rsidP="009A08C5">
      <w:pPr>
        <w:widowControl/>
        <w:jc w:val="center"/>
        <w:rPr>
          <w:b/>
          <w:color w:val="000000"/>
          <w:sz w:val="28"/>
          <w:szCs w:val="28"/>
          <w:lang w:eastAsia="en-US"/>
        </w:rPr>
      </w:pPr>
    </w:p>
    <w:p w:rsidR="0038190A" w:rsidRPr="00747573" w:rsidRDefault="0038190A" w:rsidP="009A08C5">
      <w:pPr>
        <w:widowControl/>
        <w:jc w:val="center"/>
        <w:rPr>
          <w:b/>
          <w:color w:val="000000"/>
          <w:sz w:val="28"/>
          <w:szCs w:val="28"/>
          <w:lang w:eastAsia="en-US"/>
        </w:rPr>
      </w:pPr>
      <w:r w:rsidRPr="00747573">
        <w:rPr>
          <w:b/>
          <w:color w:val="000000"/>
          <w:sz w:val="28"/>
          <w:szCs w:val="28"/>
          <w:lang w:eastAsia="en-US"/>
        </w:rPr>
        <w:t>201</w:t>
      </w:r>
      <w:r w:rsidR="00583BA6">
        <w:rPr>
          <w:b/>
          <w:color w:val="000000"/>
          <w:sz w:val="28"/>
          <w:szCs w:val="28"/>
          <w:lang w:eastAsia="en-US"/>
        </w:rPr>
        <w:t>9</w:t>
      </w:r>
      <w:r w:rsidR="00A05337" w:rsidRPr="00747573">
        <w:rPr>
          <w:b/>
          <w:color w:val="000000"/>
          <w:sz w:val="28"/>
          <w:szCs w:val="28"/>
          <w:lang w:eastAsia="en-US"/>
        </w:rPr>
        <w:t xml:space="preserve"> </w:t>
      </w:r>
      <w:r w:rsidRPr="00747573">
        <w:rPr>
          <w:b/>
          <w:color w:val="000000"/>
          <w:sz w:val="28"/>
          <w:szCs w:val="28"/>
          <w:lang w:eastAsia="en-US"/>
        </w:rPr>
        <w:t>год</w:t>
      </w:r>
    </w:p>
    <w:p w:rsidR="0038190A" w:rsidRPr="000E7EEC" w:rsidRDefault="0038190A" w:rsidP="006E4E36">
      <w:pPr>
        <w:shd w:val="clear" w:color="auto" w:fill="FFFFFF"/>
        <w:jc w:val="center"/>
        <w:rPr>
          <w:b/>
          <w:sz w:val="28"/>
          <w:szCs w:val="28"/>
        </w:rPr>
      </w:pPr>
      <w:r w:rsidRPr="000E7EEC">
        <w:rPr>
          <w:b/>
          <w:sz w:val="28"/>
          <w:szCs w:val="28"/>
        </w:rPr>
        <w:lastRenderedPageBreak/>
        <w:t xml:space="preserve">Аналитическая справка </w:t>
      </w:r>
    </w:p>
    <w:p w:rsidR="00002E03" w:rsidRPr="000E7EEC" w:rsidRDefault="0038190A" w:rsidP="006E4E36">
      <w:pPr>
        <w:shd w:val="clear" w:color="auto" w:fill="FFFFFF"/>
        <w:jc w:val="center"/>
        <w:rPr>
          <w:b/>
          <w:sz w:val="28"/>
          <w:szCs w:val="28"/>
        </w:rPr>
      </w:pPr>
      <w:r w:rsidRPr="000E7EEC">
        <w:rPr>
          <w:b/>
          <w:sz w:val="28"/>
          <w:szCs w:val="28"/>
        </w:rPr>
        <w:t xml:space="preserve">к годовому отчету о ходе реализации государственной программы Камчатского края «Социальное и экономическое развитие территории с особым статусом «Корякский округ» </w:t>
      </w:r>
    </w:p>
    <w:p w:rsidR="0038190A" w:rsidRPr="000E7EEC" w:rsidRDefault="0038190A" w:rsidP="006E4E36">
      <w:pPr>
        <w:shd w:val="clear" w:color="auto" w:fill="FFFFFF"/>
        <w:jc w:val="center"/>
        <w:rPr>
          <w:b/>
          <w:sz w:val="28"/>
          <w:szCs w:val="28"/>
        </w:rPr>
      </w:pPr>
      <w:r w:rsidRPr="000E7EEC">
        <w:rPr>
          <w:b/>
          <w:sz w:val="28"/>
          <w:szCs w:val="28"/>
        </w:rPr>
        <w:t>за 201</w:t>
      </w:r>
      <w:r w:rsidR="00583BA6">
        <w:rPr>
          <w:b/>
          <w:sz w:val="28"/>
          <w:szCs w:val="28"/>
        </w:rPr>
        <w:t>8</w:t>
      </w:r>
      <w:r w:rsidRPr="000E7EEC">
        <w:rPr>
          <w:b/>
          <w:sz w:val="28"/>
          <w:szCs w:val="28"/>
        </w:rPr>
        <w:t xml:space="preserve"> год</w:t>
      </w:r>
    </w:p>
    <w:p w:rsidR="0038190A" w:rsidRPr="00474720" w:rsidRDefault="0038190A" w:rsidP="00474720">
      <w:pPr>
        <w:pStyle w:val="2"/>
        <w:ind w:firstLine="709"/>
        <w:rPr>
          <w:szCs w:val="28"/>
        </w:rPr>
      </w:pPr>
    </w:p>
    <w:p w:rsidR="00A05337" w:rsidRPr="00AC685A" w:rsidRDefault="00A05337" w:rsidP="00474720">
      <w:pPr>
        <w:ind w:firstLine="709"/>
        <w:jc w:val="both"/>
        <w:rPr>
          <w:sz w:val="28"/>
          <w:szCs w:val="28"/>
        </w:rPr>
      </w:pPr>
      <w:r w:rsidRPr="00AC685A">
        <w:rPr>
          <w:sz w:val="28"/>
          <w:szCs w:val="28"/>
        </w:rPr>
        <w:t>Сводный годовой отчет о ходе реализации и оценке эффективности государственных программ Камчатского края за 201</w:t>
      </w:r>
      <w:r w:rsidR="00583BA6">
        <w:rPr>
          <w:sz w:val="28"/>
          <w:szCs w:val="28"/>
        </w:rPr>
        <w:t>8</w:t>
      </w:r>
      <w:r w:rsidRPr="00AC685A">
        <w:rPr>
          <w:sz w:val="28"/>
          <w:szCs w:val="28"/>
        </w:rPr>
        <w:t xml:space="preserve"> год (далее – Сводный отчет) подготовлен в соответствии с пунктом 6.</w:t>
      </w:r>
      <w:r w:rsidR="00072677" w:rsidRPr="00AC685A">
        <w:rPr>
          <w:sz w:val="28"/>
          <w:szCs w:val="28"/>
        </w:rPr>
        <w:t>1</w:t>
      </w:r>
      <w:r w:rsidR="00791854" w:rsidRPr="00AC685A">
        <w:rPr>
          <w:sz w:val="28"/>
          <w:szCs w:val="28"/>
        </w:rPr>
        <w:t xml:space="preserve"> </w:t>
      </w:r>
      <w:r w:rsidRPr="00AC685A">
        <w:rPr>
          <w:sz w:val="28"/>
          <w:szCs w:val="28"/>
        </w:rPr>
        <w:t>Порядка принятия решений о разработке государственных программ Камчатского края, их формирования и реализации, утвержденным постановлением Правительства К</w:t>
      </w:r>
      <w:r w:rsidR="000E7EEC" w:rsidRPr="00AC685A">
        <w:rPr>
          <w:sz w:val="28"/>
          <w:szCs w:val="28"/>
        </w:rPr>
        <w:t xml:space="preserve">амчатского края от 07.06.2013 № </w:t>
      </w:r>
      <w:r w:rsidRPr="00AC685A">
        <w:rPr>
          <w:sz w:val="28"/>
          <w:szCs w:val="28"/>
        </w:rPr>
        <w:t xml:space="preserve">235-П, на основе сведений, предоставленных в </w:t>
      </w:r>
      <w:r w:rsidR="00072677" w:rsidRPr="00AC685A">
        <w:rPr>
          <w:sz w:val="28"/>
          <w:szCs w:val="28"/>
        </w:rPr>
        <w:t>администраци</w:t>
      </w:r>
      <w:r w:rsidR="005D7E95" w:rsidRPr="00AC685A">
        <w:rPr>
          <w:sz w:val="28"/>
          <w:szCs w:val="28"/>
        </w:rPr>
        <w:t>ю</w:t>
      </w:r>
      <w:r w:rsidR="00072677" w:rsidRPr="00AC685A">
        <w:rPr>
          <w:sz w:val="28"/>
          <w:szCs w:val="28"/>
        </w:rPr>
        <w:t xml:space="preserve"> Корякского округа </w:t>
      </w:r>
      <w:r w:rsidR="0033784C" w:rsidRPr="00AC685A">
        <w:rPr>
          <w:sz w:val="28"/>
          <w:szCs w:val="28"/>
        </w:rPr>
        <w:t xml:space="preserve">от соисполнителей и участников </w:t>
      </w:r>
      <w:r w:rsidR="00072677" w:rsidRPr="00AC685A">
        <w:rPr>
          <w:sz w:val="28"/>
          <w:szCs w:val="28"/>
        </w:rPr>
        <w:t>государственн</w:t>
      </w:r>
      <w:r w:rsidR="0033784C" w:rsidRPr="00AC685A">
        <w:rPr>
          <w:sz w:val="28"/>
          <w:szCs w:val="28"/>
        </w:rPr>
        <w:t>ой</w:t>
      </w:r>
      <w:r w:rsidR="00072677" w:rsidRPr="00AC685A">
        <w:rPr>
          <w:sz w:val="28"/>
          <w:szCs w:val="28"/>
        </w:rPr>
        <w:t xml:space="preserve"> программ</w:t>
      </w:r>
      <w:r w:rsidR="0033784C" w:rsidRPr="00AC685A">
        <w:rPr>
          <w:sz w:val="28"/>
          <w:szCs w:val="28"/>
        </w:rPr>
        <w:t>ы</w:t>
      </w:r>
      <w:r w:rsidR="00072677" w:rsidRPr="00AC685A">
        <w:rPr>
          <w:sz w:val="28"/>
          <w:szCs w:val="28"/>
        </w:rPr>
        <w:t xml:space="preserve"> Камчатского края «Социальное и экономическое развитие территории с особым статусом «Корякский округ» (далее – Программа), которая утверждена постановлением Правительства Камчатского края от 05.02.2014 № 62-П</w:t>
      </w:r>
      <w:r w:rsidRPr="00AC685A">
        <w:rPr>
          <w:sz w:val="28"/>
          <w:szCs w:val="28"/>
        </w:rPr>
        <w:t>.</w:t>
      </w:r>
    </w:p>
    <w:p w:rsidR="0038190A" w:rsidRPr="00AC685A" w:rsidRDefault="0038190A" w:rsidP="00474720">
      <w:pPr>
        <w:ind w:firstLine="709"/>
        <w:jc w:val="both"/>
        <w:rPr>
          <w:sz w:val="28"/>
          <w:szCs w:val="28"/>
        </w:rPr>
      </w:pPr>
      <w:r w:rsidRPr="00AC685A">
        <w:rPr>
          <w:sz w:val="28"/>
          <w:szCs w:val="28"/>
        </w:rPr>
        <w:t>Основная цель Программы – улучшение качества и уровня жизни населения Корякского округа.</w:t>
      </w:r>
    </w:p>
    <w:p w:rsidR="0038190A" w:rsidRPr="00AC685A" w:rsidRDefault="0038190A" w:rsidP="00474720">
      <w:pPr>
        <w:pStyle w:val="PEStylePara1"/>
        <w:ind w:firstLine="709"/>
        <w:rPr>
          <w:rFonts w:ascii="Times New Roman" w:hAnsi="Times New Roman"/>
          <w:sz w:val="28"/>
          <w:szCs w:val="28"/>
        </w:rPr>
      </w:pPr>
      <w:r w:rsidRPr="00AC685A">
        <w:rPr>
          <w:rFonts w:ascii="Times New Roman" w:hAnsi="Times New Roman"/>
          <w:sz w:val="28"/>
          <w:szCs w:val="28"/>
        </w:rPr>
        <w:t>Администрация Корякского округа определена ответственным исполнителем Программы, которая на основани</w:t>
      </w:r>
      <w:r w:rsidR="00BA1C00" w:rsidRPr="00AC685A">
        <w:rPr>
          <w:rFonts w:ascii="Times New Roman" w:hAnsi="Times New Roman"/>
          <w:sz w:val="28"/>
          <w:szCs w:val="28"/>
        </w:rPr>
        <w:t>и</w:t>
      </w:r>
      <w:r w:rsidRPr="00AC685A">
        <w:rPr>
          <w:rFonts w:ascii="Times New Roman" w:hAnsi="Times New Roman"/>
          <w:sz w:val="28"/>
          <w:szCs w:val="28"/>
        </w:rPr>
        <w:t xml:space="preserve"> представленных отчетов от соисполнителей и участников осуществляет мониторинг ее реализации.</w:t>
      </w:r>
    </w:p>
    <w:p w:rsidR="00005A57" w:rsidRPr="00AC685A" w:rsidRDefault="0038190A" w:rsidP="00474720">
      <w:pPr>
        <w:shd w:val="clear" w:color="auto" w:fill="FFFFFF"/>
        <w:tabs>
          <w:tab w:val="left" w:pos="0"/>
        </w:tabs>
        <w:ind w:firstLine="709"/>
        <w:jc w:val="both"/>
        <w:rPr>
          <w:sz w:val="28"/>
          <w:szCs w:val="28"/>
        </w:rPr>
      </w:pPr>
      <w:r w:rsidRPr="00AC685A">
        <w:rPr>
          <w:sz w:val="28"/>
          <w:szCs w:val="28"/>
        </w:rPr>
        <w:t xml:space="preserve">Соисполнителями и участниками Программы являются: </w:t>
      </w:r>
    </w:p>
    <w:p w:rsidR="006D6058" w:rsidRPr="00AC685A" w:rsidRDefault="00005A57" w:rsidP="00474720">
      <w:pPr>
        <w:shd w:val="clear" w:color="auto" w:fill="FFFFFF"/>
        <w:tabs>
          <w:tab w:val="left" w:pos="0"/>
        </w:tabs>
        <w:ind w:firstLine="709"/>
        <w:jc w:val="both"/>
        <w:rPr>
          <w:sz w:val="28"/>
          <w:szCs w:val="28"/>
        </w:rPr>
      </w:pPr>
      <w:r w:rsidRPr="00AC685A">
        <w:rPr>
          <w:sz w:val="28"/>
          <w:szCs w:val="28"/>
        </w:rPr>
        <w:t xml:space="preserve">1. </w:t>
      </w:r>
      <w:r w:rsidR="0038190A" w:rsidRPr="00AC685A">
        <w:rPr>
          <w:sz w:val="28"/>
          <w:szCs w:val="28"/>
        </w:rPr>
        <w:t>Министерство транспорта и дорожного хозяйства Камчатского края;</w:t>
      </w:r>
    </w:p>
    <w:p w:rsidR="006D6058" w:rsidRPr="00AC685A" w:rsidRDefault="006D6058" w:rsidP="00474720">
      <w:pPr>
        <w:shd w:val="clear" w:color="auto" w:fill="FFFFFF"/>
        <w:tabs>
          <w:tab w:val="left" w:pos="0"/>
        </w:tabs>
        <w:ind w:firstLine="709"/>
        <w:jc w:val="both"/>
        <w:rPr>
          <w:sz w:val="28"/>
          <w:szCs w:val="28"/>
        </w:rPr>
      </w:pPr>
      <w:r w:rsidRPr="00AC685A">
        <w:rPr>
          <w:sz w:val="28"/>
          <w:szCs w:val="28"/>
        </w:rPr>
        <w:t>2.</w:t>
      </w:r>
      <w:r w:rsidR="00791854" w:rsidRPr="00AC685A">
        <w:rPr>
          <w:sz w:val="28"/>
          <w:szCs w:val="28"/>
        </w:rPr>
        <w:t xml:space="preserve"> </w:t>
      </w:r>
      <w:r w:rsidR="0038190A" w:rsidRPr="00AC685A">
        <w:rPr>
          <w:sz w:val="28"/>
          <w:szCs w:val="28"/>
        </w:rPr>
        <w:t>Министерство природных ресурсов и экологии Камчатского края;</w:t>
      </w:r>
    </w:p>
    <w:p w:rsidR="006D6058" w:rsidRPr="00AC685A" w:rsidRDefault="006D6058" w:rsidP="00474720">
      <w:pPr>
        <w:shd w:val="clear" w:color="auto" w:fill="FFFFFF"/>
        <w:tabs>
          <w:tab w:val="left" w:pos="0"/>
        </w:tabs>
        <w:ind w:firstLine="709"/>
        <w:jc w:val="both"/>
        <w:rPr>
          <w:sz w:val="28"/>
          <w:szCs w:val="28"/>
        </w:rPr>
      </w:pPr>
      <w:r w:rsidRPr="00AC685A">
        <w:rPr>
          <w:sz w:val="28"/>
          <w:szCs w:val="28"/>
        </w:rPr>
        <w:t>3.</w:t>
      </w:r>
      <w:r w:rsidR="00791854" w:rsidRPr="00AC685A">
        <w:rPr>
          <w:sz w:val="28"/>
          <w:szCs w:val="28"/>
        </w:rPr>
        <w:t xml:space="preserve"> </w:t>
      </w:r>
      <w:r w:rsidR="0038190A" w:rsidRPr="00AC685A">
        <w:rPr>
          <w:sz w:val="28"/>
          <w:szCs w:val="28"/>
        </w:rPr>
        <w:t xml:space="preserve">Министерство строительства Камчатского края; </w:t>
      </w:r>
    </w:p>
    <w:p w:rsidR="006D6058" w:rsidRPr="00AC685A" w:rsidRDefault="00791854" w:rsidP="00474720">
      <w:pPr>
        <w:shd w:val="clear" w:color="auto" w:fill="FFFFFF"/>
        <w:tabs>
          <w:tab w:val="left" w:pos="0"/>
        </w:tabs>
        <w:ind w:firstLine="709"/>
        <w:jc w:val="both"/>
        <w:rPr>
          <w:sz w:val="28"/>
          <w:szCs w:val="28"/>
        </w:rPr>
      </w:pPr>
      <w:r w:rsidRPr="00AC685A">
        <w:rPr>
          <w:sz w:val="28"/>
          <w:szCs w:val="28"/>
        </w:rPr>
        <w:t xml:space="preserve">4. </w:t>
      </w:r>
      <w:r w:rsidR="006D6058" w:rsidRPr="00AC685A">
        <w:rPr>
          <w:sz w:val="28"/>
          <w:szCs w:val="28"/>
        </w:rPr>
        <w:t xml:space="preserve">Министерство здравоохранения Камчатского края; </w:t>
      </w:r>
    </w:p>
    <w:p w:rsidR="00325177" w:rsidRPr="00AC685A" w:rsidRDefault="00791854" w:rsidP="00474720">
      <w:pPr>
        <w:shd w:val="clear" w:color="auto" w:fill="FFFFFF"/>
        <w:tabs>
          <w:tab w:val="left" w:pos="0"/>
        </w:tabs>
        <w:ind w:firstLine="709"/>
        <w:jc w:val="both"/>
        <w:rPr>
          <w:sz w:val="28"/>
          <w:szCs w:val="28"/>
        </w:rPr>
      </w:pPr>
      <w:r w:rsidRPr="00AC685A">
        <w:rPr>
          <w:sz w:val="28"/>
          <w:szCs w:val="28"/>
        </w:rPr>
        <w:t>5.</w:t>
      </w:r>
      <w:r w:rsidR="00325177" w:rsidRPr="00AC685A">
        <w:rPr>
          <w:sz w:val="28"/>
          <w:szCs w:val="28"/>
        </w:rPr>
        <w:t>Министерство жилищно-коммунального хозяйства и энергетики Камчатского края;</w:t>
      </w:r>
    </w:p>
    <w:p w:rsidR="00325177" w:rsidRPr="00AC685A" w:rsidRDefault="00325177" w:rsidP="00474720">
      <w:pPr>
        <w:shd w:val="clear" w:color="auto" w:fill="FFFFFF"/>
        <w:tabs>
          <w:tab w:val="left" w:pos="0"/>
        </w:tabs>
        <w:ind w:firstLine="709"/>
        <w:jc w:val="both"/>
        <w:rPr>
          <w:sz w:val="28"/>
          <w:szCs w:val="28"/>
        </w:rPr>
      </w:pPr>
      <w:r w:rsidRPr="00AC685A">
        <w:rPr>
          <w:sz w:val="28"/>
          <w:szCs w:val="28"/>
        </w:rPr>
        <w:t>6. Министерство экономического развития</w:t>
      </w:r>
      <w:r w:rsidR="00250B25" w:rsidRPr="00AC685A">
        <w:rPr>
          <w:sz w:val="28"/>
          <w:szCs w:val="28"/>
        </w:rPr>
        <w:t xml:space="preserve"> и</w:t>
      </w:r>
      <w:r w:rsidR="00791854" w:rsidRPr="00AC685A">
        <w:rPr>
          <w:sz w:val="28"/>
          <w:szCs w:val="28"/>
        </w:rPr>
        <w:t xml:space="preserve"> </w:t>
      </w:r>
      <w:r w:rsidRPr="00AC685A">
        <w:rPr>
          <w:sz w:val="28"/>
          <w:szCs w:val="28"/>
        </w:rPr>
        <w:t>торговли Камчатского края;</w:t>
      </w:r>
    </w:p>
    <w:p w:rsidR="006D6058" w:rsidRPr="00AC685A" w:rsidRDefault="00325177" w:rsidP="00474720">
      <w:pPr>
        <w:shd w:val="clear" w:color="auto" w:fill="FFFFFF"/>
        <w:tabs>
          <w:tab w:val="left" w:pos="0"/>
        </w:tabs>
        <w:ind w:firstLine="709"/>
        <w:jc w:val="both"/>
        <w:rPr>
          <w:sz w:val="28"/>
          <w:szCs w:val="28"/>
        </w:rPr>
      </w:pPr>
      <w:r w:rsidRPr="00AC685A">
        <w:rPr>
          <w:sz w:val="28"/>
          <w:szCs w:val="28"/>
        </w:rPr>
        <w:t>7</w:t>
      </w:r>
      <w:r w:rsidR="006D6058" w:rsidRPr="00AC685A">
        <w:rPr>
          <w:sz w:val="28"/>
          <w:szCs w:val="28"/>
        </w:rPr>
        <w:t xml:space="preserve">. Министерство образования </w:t>
      </w:r>
      <w:r w:rsidR="000E7EEC" w:rsidRPr="00AC685A">
        <w:rPr>
          <w:sz w:val="28"/>
          <w:szCs w:val="28"/>
        </w:rPr>
        <w:t xml:space="preserve">и молодежной политики </w:t>
      </w:r>
      <w:r w:rsidR="006D6058" w:rsidRPr="00AC685A">
        <w:rPr>
          <w:sz w:val="28"/>
          <w:szCs w:val="28"/>
        </w:rPr>
        <w:t xml:space="preserve">Камчатского края; </w:t>
      </w:r>
    </w:p>
    <w:p w:rsidR="006D6058" w:rsidRPr="00AC685A" w:rsidRDefault="00325177" w:rsidP="00474720">
      <w:pPr>
        <w:shd w:val="clear" w:color="auto" w:fill="FFFFFF"/>
        <w:tabs>
          <w:tab w:val="left" w:pos="0"/>
        </w:tabs>
        <w:ind w:firstLine="709"/>
        <w:jc w:val="both"/>
        <w:rPr>
          <w:sz w:val="28"/>
          <w:szCs w:val="28"/>
        </w:rPr>
      </w:pPr>
      <w:r w:rsidRPr="00AC685A">
        <w:rPr>
          <w:sz w:val="28"/>
          <w:szCs w:val="28"/>
        </w:rPr>
        <w:t>8</w:t>
      </w:r>
      <w:r w:rsidR="006D6058" w:rsidRPr="00AC685A">
        <w:rPr>
          <w:sz w:val="28"/>
          <w:szCs w:val="28"/>
        </w:rPr>
        <w:t>. Министерство социального развития и труда Камчатского края;</w:t>
      </w:r>
    </w:p>
    <w:p w:rsidR="006D6058" w:rsidRPr="00AC685A" w:rsidRDefault="00325177" w:rsidP="00474720">
      <w:pPr>
        <w:shd w:val="clear" w:color="auto" w:fill="FFFFFF"/>
        <w:tabs>
          <w:tab w:val="left" w:pos="0"/>
        </w:tabs>
        <w:ind w:firstLine="709"/>
        <w:jc w:val="both"/>
        <w:rPr>
          <w:sz w:val="28"/>
          <w:szCs w:val="28"/>
        </w:rPr>
      </w:pPr>
      <w:r w:rsidRPr="00AC685A">
        <w:rPr>
          <w:sz w:val="28"/>
          <w:szCs w:val="28"/>
        </w:rPr>
        <w:t>9</w:t>
      </w:r>
      <w:r w:rsidR="006D6058" w:rsidRPr="00AC685A">
        <w:rPr>
          <w:sz w:val="28"/>
          <w:szCs w:val="28"/>
        </w:rPr>
        <w:t>. Агентство по занятости населения и миграционной политике Камчатского края;</w:t>
      </w:r>
    </w:p>
    <w:p w:rsidR="006D6058" w:rsidRPr="00AC685A" w:rsidRDefault="00325177" w:rsidP="00474720">
      <w:pPr>
        <w:shd w:val="clear" w:color="auto" w:fill="FFFFFF"/>
        <w:tabs>
          <w:tab w:val="left" w:pos="0"/>
        </w:tabs>
        <w:ind w:firstLine="709"/>
        <w:jc w:val="both"/>
        <w:rPr>
          <w:sz w:val="28"/>
          <w:szCs w:val="28"/>
        </w:rPr>
      </w:pPr>
      <w:r w:rsidRPr="00AC685A">
        <w:rPr>
          <w:sz w:val="28"/>
          <w:szCs w:val="28"/>
        </w:rPr>
        <w:t>10</w:t>
      </w:r>
      <w:r w:rsidR="006D6058" w:rsidRPr="00AC685A">
        <w:rPr>
          <w:sz w:val="28"/>
          <w:szCs w:val="28"/>
        </w:rPr>
        <w:t xml:space="preserve">. Министерство культуры Камчатского края; </w:t>
      </w:r>
    </w:p>
    <w:p w:rsidR="006D6058" w:rsidRPr="00AC685A" w:rsidRDefault="00325177" w:rsidP="00474720">
      <w:pPr>
        <w:shd w:val="clear" w:color="auto" w:fill="FFFFFF"/>
        <w:tabs>
          <w:tab w:val="left" w:pos="0"/>
        </w:tabs>
        <w:ind w:firstLine="709"/>
        <w:jc w:val="both"/>
        <w:rPr>
          <w:sz w:val="28"/>
          <w:szCs w:val="28"/>
        </w:rPr>
      </w:pPr>
      <w:r w:rsidRPr="00AC685A">
        <w:rPr>
          <w:sz w:val="28"/>
          <w:szCs w:val="28"/>
        </w:rPr>
        <w:t xml:space="preserve">11. </w:t>
      </w:r>
      <w:r w:rsidR="006D6058" w:rsidRPr="00AC685A">
        <w:rPr>
          <w:sz w:val="28"/>
          <w:szCs w:val="28"/>
        </w:rPr>
        <w:t>Министерство спорта Камчатского края;</w:t>
      </w:r>
    </w:p>
    <w:p w:rsidR="006D6058" w:rsidRPr="00AC685A" w:rsidRDefault="006D6058" w:rsidP="00474720">
      <w:pPr>
        <w:shd w:val="clear" w:color="auto" w:fill="FFFFFF"/>
        <w:tabs>
          <w:tab w:val="left" w:pos="0"/>
        </w:tabs>
        <w:ind w:firstLine="709"/>
        <w:jc w:val="both"/>
        <w:rPr>
          <w:sz w:val="28"/>
          <w:szCs w:val="28"/>
        </w:rPr>
      </w:pPr>
      <w:r w:rsidRPr="00AC685A">
        <w:rPr>
          <w:sz w:val="28"/>
          <w:szCs w:val="28"/>
        </w:rPr>
        <w:t>1</w:t>
      </w:r>
      <w:r w:rsidR="00325177" w:rsidRPr="00AC685A">
        <w:rPr>
          <w:sz w:val="28"/>
          <w:szCs w:val="28"/>
        </w:rPr>
        <w:t>2</w:t>
      </w:r>
      <w:r w:rsidRPr="00AC685A">
        <w:rPr>
          <w:sz w:val="28"/>
          <w:szCs w:val="28"/>
        </w:rPr>
        <w:t xml:space="preserve">. </w:t>
      </w:r>
      <w:r w:rsidR="0038190A" w:rsidRPr="00AC685A">
        <w:rPr>
          <w:sz w:val="28"/>
          <w:szCs w:val="28"/>
        </w:rPr>
        <w:t>Министерство сельского хозяйства, пищевой и перерабатывающей промышленности</w:t>
      </w:r>
      <w:r w:rsidR="00325177" w:rsidRPr="00AC685A">
        <w:rPr>
          <w:sz w:val="28"/>
          <w:szCs w:val="28"/>
        </w:rPr>
        <w:t xml:space="preserve"> Камчатского края</w:t>
      </w:r>
      <w:r w:rsidR="0038190A" w:rsidRPr="00AC685A">
        <w:rPr>
          <w:sz w:val="28"/>
          <w:szCs w:val="28"/>
        </w:rPr>
        <w:t xml:space="preserve">; </w:t>
      </w:r>
    </w:p>
    <w:p w:rsidR="006D6058" w:rsidRPr="00AC685A" w:rsidRDefault="006D6058" w:rsidP="00474720">
      <w:pPr>
        <w:shd w:val="clear" w:color="auto" w:fill="FFFFFF"/>
        <w:tabs>
          <w:tab w:val="left" w:pos="0"/>
        </w:tabs>
        <w:ind w:firstLine="709"/>
        <w:jc w:val="both"/>
        <w:rPr>
          <w:sz w:val="28"/>
          <w:szCs w:val="28"/>
        </w:rPr>
      </w:pPr>
      <w:r w:rsidRPr="00AC685A">
        <w:rPr>
          <w:sz w:val="28"/>
          <w:szCs w:val="28"/>
        </w:rPr>
        <w:t>1</w:t>
      </w:r>
      <w:r w:rsidR="00325177" w:rsidRPr="00AC685A">
        <w:rPr>
          <w:sz w:val="28"/>
          <w:szCs w:val="28"/>
        </w:rPr>
        <w:t>3</w:t>
      </w:r>
      <w:r w:rsidRPr="00AC685A">
        <w:rPr>
          <w:sz w:val="28"/>
          <w:szCs w:val="28"/>
        </w:rPr>
        <w:t xml:space="preserve">. </w:t>
      </w:r>
      <w:r w:rsidR="0038190A" w:rsidRPr="00AC685A">
        <w:rPr>
          <w:sz w:val="28"/>
          <w:szCs w:val="28"/>
        </w:rPr>
        <w:t xml:space="preserve">Агентство по информатизации и связи Камчатского края; </w:t>
      </w:r>
    </w:p>
    <w:p w:rsidR="006D6058" w:rsidRPr="00AC685A" w:rsidRDefault="006D6058" w:rsidP="00474720">
      <w:pPr>
        <w:shd w:val="clear" w:color="auto" w:fill="FFFFFF"/>
        <w:tabs>
          <w:tab w:val="left" w:pos="0"/>
        </w:tabs>
        <w:ind w:firstLine="709"/>
        <w:jc w:val="both"/>
        <w:rPr>
          <w:sz w:val="28"/>
          <w:szCs w:val="28"/>
        </w:rPr>
      </w:pPr>
      <w:r w:rsidRPr="00AC685A">
        <w:rPr>
          <w:sz w:val="28"/>
          <w:szCs w:val="28"/>
        </w:rPr>
        <w:t>1</w:t>
      </w:r>
      <w:r w:rsidR="00325177" w:rsidRPr="00AC685A">
        <w:rPr>
          <w:sz w:val="28"/>
          <w:szCs w:val="28"/>
        </w:rPr>
        <w:t>4</w:t>
      </w:r>
      <w:r w:rsidRPr="00AC685A">
        <w:rPr>
          <w:sz w:val="28"/>
          <w:szCs w:val="28"/>
        </w:rPr>
        <w:t xml:space="preserve">. </w:t>
      </w:r>
      <w:r w:rsidR="0038190A" w:rsidRPr="00AC685A">
        <w:rPr>
          <w:sz w:val="28"/>
          <w:szCs w:val="28"/>
        </w:rPr>
        <w:t xml:space="preserve">Министерство территориального развития Камчатского края; </w:t>
      </w:r>
    </w:p>
    <w:p w:rsidR="0038190A" w:rsidRPr="00AC685A" w:rsidRDefault="006D6058" w:rsidP="00474720">
      <w:pPr>
        <w:shd w:val="clear" w:color="auto" w:fill="FFFFFF"/>
        <w:tabs>
          <w:tab w:val="left" w:pos="0"/>
        </w:tabs>
        <w:ind w:firstLine="709"/>
        <w:jc w:val="both"/>
        <w:rPr>
          <w:sz w:val="28"/>
          <w:szCs w:val="28"/>
        </w:rPr>
      </w:pPr>
      <w:r w:rsidRPr="00AC685A">
        <w:rPr>
          <w:sz w:val="28"/>
          <w:szCs w:val="28"/>
        </w:rPr>
        <w:t>1</w:t>
      </w:r>
      <w:r w:rsidR="00325177" w:rsidRPr="00AC685A">
        <w:rPr>
          <w:sz w:val="28"/>
          <w:szCs w:val="28"/>
        </w:rPr>
        <w:t>5</w:t>
      </w:r>
      <w:r w:rsidRPr="00AC685A">
        <w:rPr>
          <w:sz w:val="28"/>
          <w:szCs w:val="28"/>
        </w:rPr>
        <w:t xml:space="preserve">. </w:t>
      </w:r>
      <w:r w:rsidR="0038190A" w:rsidRPr="00AC685A">
        <w:rPr>
          <w:sz w:val="28"/>
          <w:szCs w:val="28"/>
        </w:rPr>
        <w:t>Министе</w:t>
      </w:r>
      <w:r w:rsidRPr="00AC685A">
        <w:rPr>
          <w:sz w:val="28"/>
          <w:szCs w:val="28"/>
        </w:rPr>
        <w:t>рство финансов Камчатского края</w:t>
      </w:r>
      <w:r w:rsidR="0038190A" w:rsidRPr="00AC685A">
        <w:rPr>
          <w:sz w:val="28"/>
          <w:szCs w:val="28"/>
        </w:rPr>
        <w:t>.</w:t>
      </w:r>
    </w:p>
    <w:p w:rsidR="00002E03" w:rsidRPr="00AC685A" w:rsidRDefault="00002E03" w:rsidP="00474720">
      <w:pPr>
        <w:shd w:val="clear" w:color="auto" w:fill="FFFFFF"/>
        <w:tabs>
          <w:tab w:val="left" w:pos="0"/>
        </w:tabs>
        <w:ind w:firstLine="709"/>
        <w:jc w:val="both"/>
        <w:rPr>
          <w:sz w:val="28"/>
          <w:szCs w:val="28"/>
        </w:rPr>
      </w:pPr>
    </w:p>
    <w:p w:rsidR="006D6058" w:rsidRPr="00AC685A" w:rsidRDefault="0038190A" w:rsidP="00474720">
      <w:pPr>
        <w:shd w:val="clear" w:color="auto" w:fill="FFFFFF"/>
        <w:tabs>
          <w:tab w:val="left" w:pos="0"/>
        </w:tabs>
        <w:ind w:firstLine="709"/>
        <w:jc w:val="both"/>
        <w:rPr>
          <w:sz w:val="28"/>
          <w:szCs w:val="28"/>
        </w:rPr>
      </w:pPr>
      <w:r w:rsidRPr="00AC685A">
        <w:rPr>
          <w:sz w:val="28"/>
          <w:szCs w:val="28"/>
        </w:rPr>
        <w:t xml:space="preserve">В Программу входят 9 Подпрограмм: </w:t>
      </w:r>
    </w:p>
    <w:p w:rsidR="006D6058" w:rsidRPr="00AC685A" w:rsidRDefault="006D6058" w:rsidP="00474720">
      <w:pPr>
        <w:shd w:val="clear" w:color="auto" w:fill="FFFFFF"/>
        <w:tabs>
          <w:tab w:val="left" w:pos="0"/>
        </w:tabs>
        <w:ind w:firstLine="709"/>
        <w:jc w:val="both"/>
        <w:rPr>
          <w:sz w:val="28"/>
          <w:szCs w:val="28"/>
        </w:rPr>
      </w:pPr>
      <w:r w:rsidRPr="00AC685A">
        <w:rPr>
          <w:sz w:val="28"/>
          <w:szCs w:val="28"/>
        </w:rPr>
        <w:t xml:space="preserve">1. </w:t>
      </w:r>
      <w:r w:rsidR="0038190A" w:rsidRPr="00AC685A">
        <w:rPr>
          <w:sz w:val="28"/>
          <w:szCs w:val="28"/>
        </w:rPr>
        <w:t xml:space="preserve">Развитие транспортной системы Корякского округа; </w:t>
      </w:r>
    </w:p>
    <w:p w:rsidR="006D6058" w:rsidRPr="00AC685A" w:rsidRDefault="006D6058" w:rsidP="00474720">
      <w:pPr>
        <w:shd w:val="clear" w:color="auto" w:fill="FFFFFF"/>
        <w:tabs>
          <w:tab w:val="left" w:pos="0"/>
        </w:tabs>
        <w:ind w:firstLine="709"/>
        <w:jc w:val="both"/>
        <w:rPr>
          <w:sz w:val="28"/>
          <w:szCs w:val="28"/>
        </w:rPr>
      </w:pPr>
      <w:r w:rsidRPr="00AC685A">
        <w:rPr>
          <w:sz w:val="28"/>
          <w:szCs w:val="28"/>
        </w:rPr>
        <w:lastRenderedPageBreak/>
        <w:t xml:space="preserve">2. </w:t>
      </w:r>
      <w:r w:rsidR="0038190A" w:rsidRPr="00AC685A">
        <w:rPr>
          <w:sz w:val="28"/>
          <w:szCs w:val="28"/>
        </w:rPr>
        <w:t xml:space="preserve">Развитие минерально-сырьевого комплекса Корякского округа; </w:t>
      </w:r>
    </w:p>
    <w:p w:rsidR="006D6058" w:rsidRPr="00AC685A" w:rsidRDefault="006D6058" w:rsidP="00474720">
      <w:pPr>
        <w:shd w:val="clear" w:color="auto" w:fill="FFFFFF"/>
        <w:tabs>
          <w:tab w:val="left" w:pos="0"/>
        </w:tabs>
        <w:ind w:firstLine="709"/>
        <w:jc w:val="both"/>
        <w:rPr>
          <w:sz w:val="28"/>
          <w:szCs w:val="28"/>
        </w:rPr>
      </w:pPr>
      <w:r w:rsidRPr="00AC685A">
        <w:rPr>
          <w:sz w:val="28"/>
          <w:szCs w:val="28"/>
        </w:rPr>
        <w:t xml:space="preserve">3. </w:t>
      </w:r>
      <w:r w:rsidR="0038190A" w:rsidRPr="00AC685A">
        <w:rPr>
          <w:sz w:val="28"/>
          <w:szCs w:val="28"/>
        </w:rPr>
        <w:t xml:space="preserve">Обеспечение доступным и комфортным жильем и коммунальными услугами населения Корякского округа; </w:t>
      </w:r>
    </w:p>
    <w:p w:rsidR="006D6058" w:rsidRPr="00AC685A" w:rsidRDefault="006D6058" w:rsidP="00474720">
      <w:pPr>
        <w:shd w:val="clear" w:color="auto" w:fill="FFFFFF"/>
        <w:tabs>
          <w:tab w:val="left" w:pos="0"/>
        </w:tabs>
        <w:ind w:firstLine="709"/>
        <w:jc w:val="both"/>
        <w:rPr>
          <w:sz w:val="28"/>
          <w:szCs w:val="28"/>
        </w:rPr>
      </w:pPr>
      <w:r w:rsidRPr="00AC685A">
        <w:rPr>
          <w:sz w:val="28"/>
          <w:szCs w:val="28"/>
        </w:rPr>
        <w:t xml:space="preserve">4. </w:t>
      </w:r>
      <w:r w:rsidR="0038190A" w:rsidRPr="00AC685A">
        <w:rPr>
          <w:sz w:val="28"/>
          <w:szCs w:val="28"/>
        </w:rPr>
        <w:t xml:space="preserve">Развитие социальной сферы на территории Корякского округа; </w:t>
      </w:r>
    </w:p>
    <w:p w:rsidR="006D6058" w:rsidRPr="00AC685A" w:rsidRDefault="006D6058" w:rsidP="00474720">
      <w:pPr>
        <w:shd w:val="clear" w:color="auto" w:fill="FFFFFF"/>
        <w:tabs>
          <w:tab w:val="left" w:pos="0"/>
        </w:tabs>
        <w:ind w:firstLine="709"/>
        <w:jc w:val="both"/>
        <w:rPr>
          <w:sz w:val="28"/>
          <w:szCs w:val="28"/>
        </w:rPr>
      </w:pPr>
      <w:r w:rsidRPr="00AC685A">
        <w:rPr>
          <w:sz w:val="28"/>
          <w:szCs w:val="28"/>
        </w:rPr>
        <w:t>5.</w:t>
      </w:r>
      <w:r w:rsidR="0038190A" w:rsidRPr="00AC685A">
        <w:rPr>
          <w:sz w:val="28"/>
          <w:szCs w:val="28"/>
        </w:rPr>
        <w:t>Развитие сельского хозяйства и регулирование рынков сельскохозяйственной продукции, сырья и продовольствия Камчатского края на территории Корякского округа;</w:t>
      </w:r>
    </w:p>
    <w:p w:rsidR="006D6058" w:rsidRPr="00AC685A" w:rsidRDefault="006D6058" w:rsidP="00474720">
      <w:pPr>
        <w:shd w:val="clear" w:color="auto" w:fill="FFFFFF"/>
        <w:tabs>
          <w:tab w:val="left" w:pos="0"/>
        </w:tabs>
        <w:ind w:firstLine="709"/>
        <w:jc w:val="both"/>
        <w:rPr>
          <w:sz w:val="28"/>
          <w:szCs w:val="28"/>
        </w:rPr>
      </w:pPr>
      <w:r w:rsidRPr="00AC685A">
        <w:rPr>
          <w:sz w:val="28"/>
          <w:szCs w:val="28"/>
        </w:rPr>
        <w:t>6.</w:t>
      </w:r>
      <w:r w:rsidR="00791854" w:rsidRPr="00AC685A">
        <w:rPr>
          <w:sz w:val="28"/>
          <w:szCs w:val="28"/>
        </w:rPr>
        <w:t xml:space="preserve"> </w:t>
      </w:r>
      <w:r w:rsidR="0038190A" w:rsidRPr="00AC685A">
        <w:rPr>
          <w:sz w:val="28"/>
          <w:szCs w:val="28"/>
        </w:rPr>
        <w:t xml:space="preserve">Развитие информационных технологий на территории Корякского округа; </w:t>
      </w:r>
    </w:p>
    <w:p w:rsidR="006D6058" w:rsidRPr="00AC685A" w:rsidRDefault="006D6058" w:rsidP="00474720">
      <w:pPr>
        <w:shd w:val="clear" w:color="auto" w:fill="FFFFFF"/>
        <w:tabs>
          <w:tab w:val="left" w:pos="0"/>
        </w:tabs>
        <w:ind w:firstLine="709"/>
        <w:jc w:val="both"/>
        <w:rPr>
          <w:sz w:val="28"/>
          <w:szCs w:val="28"/>
        </w:rPr>
      </w:pPr>
      <w:r w:rsidRPr="00AC685A">
        <w:rPr>
          <w:sz w:val="28"/>
          <w:szCs w:val="28"/>
        </w:rPr>
        <w:t xml:space="preserve">7. </w:t>
      </w:r>
      <w:r w:rsidR="0038190A" w:rsidRPr="00AC685A">
        <w:rPr>
          <w:sz w:val="28"/>
          <w:szCs w:val="28"/>
        </w:rPr>
        <w:t>Устойчивое развитие коренных малочисленных народов Севера, Сибири и Дальнего Востока, проживающих на территории Корякского округа;</w:t>
      </w:r>
    </w:p>
    <w:p w:rsidR="006D6058" w:rsidRPr="00AC685A" w:rsidRDefault="006D6058" w:rsidP="00474720">
      <w:pPr>
        <w:shd w:val="clear" w:color="auto" w:fill="FFFFFF"/>
        <w:tabs>
          <w:tab w:val="left" w:pos="0"/>
        </w:tabs>
        <w:ind w:firstLine="709"/>
        <w:jc w:val="both"/>
        <w:rPr>
          <w:sz w:val="28"/>
          <w:szCs w:val="28"/>
        </w:rPr>
      </w:pPr>
      <w:r w:rsidRPr="00AC685A">
        <w:rPr>
          <w:sz w:val="28"/>
          <w:szCs w:val="28"/>
        </w:rPr>
        <w:t xml:space="preserve">8. </w:t>
      </w:r>
      <w:r w:rsidR="0038190A" w:rsidRPr="00AC685A">
        <w:rPr>
          <w:sz w:val="28"/>
          <w:szCs w:val="28"/>
        </w:rPr>
        <w:t xml:space="preserve">Создание условий для эффективного и ответственного управления муниципальными финансами, повышения устойчивости бюджетов муниципальных образований в Корякском округе; </w:t>
      </w:r>
    </w:p>
    <w:p w:rsidR="0038190A" w:rsidRPr="00AC685A" w:rsidRDefault="006D6058" w:rsidP="00474720">
      <w:pPr>
        <w:shd w:val="clear" w:color="auto" w:fill="FFFFFF"/>
        <w:tabs>
          <w:tab w:val="left" w:pos="0"/>
        </w:tabs>
        <w:ind w:firstLine="709"/>
        <w:jc w:val="both"/>
        <w:rPr>
          <w:sz w:val="28"/>
          <w:szCs w:val="28"/>
        </w:rPr>
      </w:pPr>
      <w:r w:rsidRPr="00AC685A">
        <w:rPr>
          <w:sz w:val="28"/>
          <w:szCs w:val="28"/>
        </w:rPr>
        <w:t xml:space="preserve">9. </w:t>
      </w:r>
      <w:r w:rsidR="0038190A" w:rsidRPr="00AC685A">
        <w:rPr>
          <w:sz w:val="28"/>
          <w:szCs w:val="28"/>
        </w:rPr>
        <w:t>Обеспечение реализации государственной программы.</w:t>
      </w:r>
    </w:p>
    <w:p w:rsidR="0038190A" w:rsidRPr="00AC685A" w:rsidRDefault="0038190A" w:rsidP="00474720">
      <w:pPr>
        <w:pStyle w:val="2"/>
        <w:ind w:firstLine="709"/>
        <w:rPr>
          <w:szCs w:val="28"/>
        </w:rPr>
      </w:pPr>
      <w:r w:rsidRPr="00AC685A">
        <w:rPr>
          <w:szCs w:val="28"/>
        </w:rPr>
        <w:t>Из 9 Подпрограмм 7 осуществляют финансирование за счет средств, предусмотренных на реализацию отраслевых Государственных программ Камчатского края.</w:t>
      </w:r>
    </w:p>
    <w:p w:rsidR="006D6058" w:rsidRPr="00AC685A" w:rsidRDefault="006D6058" w:rsidP="00474720">
      <w:pPr>
        <w:ind w:firstLine="709"/>
        <w:jc w:val="both"/>
        <w:rPr>
          <w:sz w:val="28"/>
          <w:szCs w:val="28"/>
        </w:rPr>
      </w:pPr>
      <w:r w:rsidRPr="00AC685A">
        <w:rPr>
          <w:sz w:val="28"/>
          <w:szCs w:val="28"/>
        </w:rPr>
        <w:t>В отчете отражены результаты реализации мероприятий Программы на территории Корякского округа.</w:t>
      </w:r>
    </w:p>
    <w:p w:rsidR="007D17EA" w:rsidRPr="00F54141" w:rsidRDefault="006D6058" w:rsidP="00474720">
      <w:pPr>
        <w:shd w:val="clear" w:color="auto" w:fill="FFFFFF"/>
        <w:ind w:firstLine="709"/>
        <w:jc w:val="both"/>
        <w:rPr>
          <w:sz w:val="28"/>
          <w:szCs w:val="28"/>
        </w:rPr>
      </w:pPr>
      <w:r w:rsidRPr="00AC685A">
        <w:rPr>
          <w:sz w:val="28"/>
          <w:szCs w:val="28"/>
        </w:rPr>
        <w:t>В соответствии с представленной информацией от соисполнител</w:t>
      </w:r>
      <w:r w:rsidR="00614634" w:rsidRPr="00AC685A">
        <w:rPr>
          <w:sz w:val="28"/>
          <w:szCs w:val="28"/>
        </w:rPr>
        <w:t>ей и участников Программы в 201</w:t>
      </w:r>
      <w:r w:rsidR="00583BA6">
        <w:rPr>
          <w:sz w:val="28"/>
          <w:szCs w:val="28"/>
        </w:rPr>
        <w:t>8</w:t>
      </w:r>
      <w:r w:rsidR="00151F62" w:rsidRPr="00AC685A">
        <w:rPr>
          <w:sz w:val="28"/>
          <w:szCs w:val="28"/>
        </w:rPr>
        <w:t xml:space="preserve"> </w:t>
      </w:r>
      <w:r w:rsidRPr="00AC685A">
        <w:rPr>
          <w:sz w:val="28"/>
          <w:szCs w:val="28"/>
        </w:rPr>
        <w:t>году на реализацию мероприятий Программы</w:t>
      </w:r>
      <w:r w:rsidR="00151F62" w:rsidRPr="00AC685A">
        <w:rPr>
          <w:sz w:val="28"/>
          <w:szCs w:val="28"/>
        </w:rPr>
        <w:t xml:space="preserve"> </w:t>
      </w:r>
      <w:r w:rsidR="008118E9" w:rsidRPr="00AC685A">
        <w:rPr>
          <w:sz w:val="28"/>
          <w:szCs w:val="28"/>
        </w:rPr>
        <w:t xml:space="preserve"> </w:t>
      </w:r>
      <w:r w:rsidRPr="00AC685A">
        <w:rPr>
          <w:sz w:val="28"/>
          <w:szCs w:val="28"/>
        </w:rPr>
        <w:t xml:space="preserve">предусмотрено финансовых средств в размере </w:t>
      </w:r>
      <w:r w:rsidR="00EB62DE" w:rsidRPr="00F54141">
        <w:rPr>
          <w:sz w:val="28"/>
          <w:szCs w:val="28"/>
        </w:rPr>
        <w:t>9</w:t>
      </w:r>
      <w:r w:rsidR="00250B25" w:rsidRPr="00F54141">
        <w:rPr>
          <w:sz w:val="28"/>
          <w:szCs w:val="28"/>
        </w:rPr>
        <w:t> </w:t>
      </w:r>
      <w:r w:rsidR="00EB62DE" w:rsidRPr="00F54141">
        <w:rPr>
          <w:sz w:val="28"/>
          <w:szCs w:val="28"/>
        </w:rPr>
        <w:t>503</w:t>
      </w:r>
      <w:r w:rsidR="00250B25" w:rsidRPr="00F54141">
        <w:rPr>
          <w:sz w:val="28"/>
          <w:szCs w:val="28"/>
        </w:rPr>
        <w:t> </w:t>
      </w:r>
      <w:r w:rsidR="00EB62DE" w:rsidRPr="00F54141">
        <w:rPr>
          <w:sz w:val="28"/>
          <w:szCs w:val="28"/>
        </w:rPr>
        <w:t>218</w:t>
      </w:r>
      <w:r w:rsidR="00250B25" w:rsidRPr="00F54141">
        <w:rPr>
          <w:sz w:val="28"/>
          <w:szCs w:val="28"/>
        </w:rPr>
        <w:t>,</w:t>
      </w:r>
      <w:r w:rsidR="00EB62DE" w:rsidRPr="00F54141">
        <w:rPr>
          <w:sz w:val="28"/>
          <w:szCs w:val="28"/>
        </w:rPr>
        <w:t>09933</w:t>
      </w:r>
      <w:r w:rsidR="00250B25" w:rsidRPr="00F54141">
        <w:rPr>
          <w:sz w:val="28"/>
          <w:szCs w:val="28"/>
        </w:rPr>
        <w:t xml:space="preserve"> </w:t>
      </w:r>
      <w:r w:rsidRPr="00F54141">
        <w:rPr>
          <w:sz w:val="28"/>
          <w:szCs w:val="28"/>
        </w:rPr>
        <w:t>тыс. рублей</w:t>
      </w:r>
      <w:r w:rsidR="000E7EEC" w:rsidRPr="00F54141">
        <w:rPr>
          <w:sz w:val="28"/>
          <w:szCs w:val="28"/>
        </w:rPr>
        <w:t xml:space="preserve">, в том числе за счет средств: </w:t>
      </w:r>
    </w:p>
    <w:p w:rsidR="000E7EEC" w:rsidRPr="00F54141" w:rsidRDefault="00445368" w:rsidP="00474720">
      <w:pPr>
        <w:shd w:val="clear" w:color="auto" w:fill="FFFFFF"/>
        <w:ind w:firstLine="709"/>
        <w:jc w:val="both"/>
        <w:rPr>
          <w:sz w:val="28"/>
          <w:szCs w:val="28"/>
        </w:rPr>
      </w:pPr>
      <w:r>
        <w:rPr>
          <w:sz w:val="28"/>
          <w:szCs w:val="28"/>
        </w:rPr>
        <w:t>‒</w:t>
      </w:r>
      <w:r w:rsidR="007D17EA" w:rsidRPr="00F54141">
        <w:rPr>
          <w:sz w:val="28"/>
          <w:szCs w:val="28"/>
        </w:rPr>
        <w:t xml:space="preserve"> </w:t>
      </w:r>
      <w:r w:rsidR="000E7EEC" w:rsidRPr="00F54141">
        <w:rPr>
          <w:sz w:val="28"/>
          <w:szCs w:val="28"/>
        </w:rPr>
        <w:t xml:space="preserve">федерального бюджета </w:t>
      </w:r>
      <w:r w:rsidR="00EB62DE" w:rsidRPr="00F54141">
        <w:rPr>
          <w:sz w:val="28"/>
          <w:szCs w:val="28"/>
        </w:rPr>
        <w:t>213</w:t>
      </w:r>
      <w:r w:rsidR="000E7EEC" w:rsidRPr="00F54141">
        <w:rPr>
          <w:sz w:val="28"/>
          <w:szCs w:val="28"/>
        </w:rPr>
        <w:t> 7</w:t>
      </w:r>
      <w:r w:rsidR="00EB62DE" w:rsidRPr="00F54141">
        <w:rPr>
          <w:sz w:val="28"/>
          <w:szCs w:val="28"/>
        </w:rPr>
        <w:t>19</w:t>
      </w:r>
      <w:r w:rsidR="000E7EEC" w:rsidRPr="00F54141">
        <w:rPr>
          <w:sz w:val="28"/>
          <w:szCs w:val="28"/>
        </w:rPr>
        <w:t>,</w:t>
      </w:r>
      <w:r w:rsidR="00EB62DE" w:rsidRPr="00F54141">
        <w:rPr>
          <w:sz w:val="28"/>
          <w:szCs w:val="28"/>
        </w:rPr>
        <w:t>88121</w:t>
      </w:r>
      <w:r w:rsidR="003855C6" w:rsidRPr="00F54141">
        <w:rPr>
          <w:sz w:val="28"/>
          <w:szCs w:val="28"/>
        </w:rPr>
        <w:t xml:space="preserve"> тыс. рублей, краевого бюджета 8 </w:t>
      </w:r>
      <w:r w:rsidR="00EB62DE" w:rsidRPr="00F54141">
        <w:rPr>
          <w:sz w:val="28"/>
          <w:szCs w:val="28"/>
        </w:rPr>
        <w:t>566</w:t>
      </w:r>
      <w:r w:rsidR="003855C6" w:rsidRPr="00F54141">
        <w:rPr>
          <w:sz w:val="28"/>
          <w:szCs w:val="28"/>
        </w:rPr>
        <w:t> </w:t>
      </w:r>
      <w:r w:rsidR="00EB62DE" w:rsidRPr="00F54141">
        <w:rPr>
          <w:sz w:val="28"/>
          <w:szCs w:val="28"/>
        </w:rPr>
        <w:t>7</w:t>
      </w:r>
      <w:r w:rsidR="003855C6" w:rsidRPr="00F54141">
        <w:rPr>
          <w:sz w:val="28"/>
          <w:szCs w:val="28"/>
        </w:rPr>
        <w:t>79,</w:t>
      </w:r>
      <w:r w:rsidR="00EB62DE" w:rsidRPr="00F54141">
        <w:rPr>
          <w:sz w:val="28"/>
          <w:szCs w:val="28"/>
        </w:rPr>
        <w:t>88140</w:t>
      </w:r>
      <w:r w:rsidR="003855C6" w:rsidRPr="00F54141">
        <w:rPr>
          <w:sz w:val="28"/>
          <w:szCs w:val="28"/>
        </w:rPr>
        <w:t xml:space="preserve"> тыс. рублей, местных бюджетов </w:t>
      </w:r>
      <w:r w:rsidR="00EB62DE" w:rsidRPr="00F54141">
        <w:rPr>
          <w:sz w:val="28"/>
          <w:szCs w:val="28"/>
        </w:rPr>
        <w:t>9</w:t>
      </w:r>
      <w:r w:rsidR="003855C6" w:rsidRPr="00F54141">
        <w:rPr>
          <w:sz w:val="28"/>
          <w:szCs w:val="28"/>
        </w:rPr>
        <w:t> </w:t>
      </w:r>
      <w:r w:rsidR="00F54141" w:rsidRPr="00F54141">
        <w:rPr>
          <w:sz w:val="28"/>
          <w:szCs w:val="28"/>
        </w:rPr>
        <w:t>377</w:t>
      </w:r>
      <w:r w:rsidR="003855C6" w:rsidRPr="00F54141">
        <w:rPr>
          <w:sz w:val="28"/>
          <w:szCs w:val="28"/>
        </w:rPr>
        <w:t>,</w:t>
      </w:r>
      <w:r w:rsidR="00F54141" w:rsidRPr="00F54141">
        <w:rPr>
          <w:sz w:val="28"/>
          <w:szCs w:val="28"/>
        </w:rPr>
        <w:t>20608</w:t>
      </w:r>
      <w:r w:rsidR="003855C6" w:rsidRPr="00F54141">
        <w:rPr>
          <w:sz w:val="28"/>
          <w:szCs w:val="28"/>
        </w:rPr>
        <w:t xml:space="preserve"> тыс. рублей, внебюджетных источников </w:t>
      </w:r>
      <w:r w:rsidR="00F54141" w:rsidRPr="00F54141">
        <w:rPr>
          <w:sz w:val="28"/>
          <w:szCs w:val="28"/>
        </w:rPr>
        <w:t>708</w:t>
      </w:r>
      <w:r w:rsidR="003855C6" w:rsidRPr="00F54141">
        <w:rPr>
          <w:sz w:val="28"/>
          <w:szCs w:val="28"/>
        </w:rPr>
        <w:t> </w:t>
      </w:r>
      <w:r w:rsidR="00F54141" w:rsidRPr="00F54141">
        <w:rPr>
          <w:sz w:val="28"/>
          <w:szCs w:val="28"/>
        </w:rPr>
        <w:t>253</w:t>
      </w:r>
      <w:r w:rsidR="003855C6" w:rsidRPr="00F54141">
        <w:rPr>
          <w:sz w:val="28"/>
          <w:szCs w:val="28"/>
        </w:rPr>
        <w:t>,</w:t>
      </w:r>
      <w:r w:rsidR="00F54141" w:rsidRPr="00F54141">
        <w:rPr>
          <w:sz w:val="28"/>
          <w:szCs w:val="28"/>
        </w:rPr>
        <w:t>27</w:t>
      </w:r>
      <w:r w:rsidR="003855C6" w:rsidRPr="00F54141">
        <w:rPr>
          <w:sz w:val="28"/>
          <w:szCs w:val="28"/>
        </w:rPr>
        <w:t>000 тыс. рублей, прочих внебюджетных источников 5 </w:t>
      </w:r>
      <w:r w:rsidR="00F54141" w:rsidRPr="00F54141">
        <w:rPr>
          <w:sz w:val="28"/>
          <w:szCs w:val="28"/>
        </w:rPr>
        <w:t>087</w:t>
      </w:r>
      <w:r w:rsidR="003855C6" w:rsidRPr="00F54141">
        <w:rPr>
          <w:sz w:val="28"/>
          <w:szCs w:val="28"/>
        </w:rPr>
        <w:t>,8</w:t>
      </w:r>
      <w:r w:rsidR="00F54141" w:rsidRPr="00F54141">
        <w:rPr>
          <w:sz w:val="28"/>
          <w:szCs w:val="28"/>
        </w:rPr>
        <w:t>6064</w:t>
      </w:r>
      <w:r w:rsidR="003855C6" w:rsidRPr="00F54141">
        <w:rPr>
          <w:sz w:val="28"/>
          <w:szCs w:val="28"/>
        </w:rPr>
        <w:t xml:space="preserve"> тыс. рублей</w:t>
      </w:r>
      <w:r w:rsidR="000E7EEC" w:rsidRPr="00F54141">
        <w:rPr>
          <w:sz w:val="28"/>
          <w:szCs w:val="28"/>
        </w:rPr>
        <w:t>;</w:t>
      </w:r>
    </w:p>
    <w:p w:rsidR="000E7EEC" w:rsidRPr="00F54141" w:rsidRDefault="00445368" w:rsidP="00474720">
      <w:pPr>
        <w:shd w:val="clear" w:color="auto" w:fill="FFFFFF"/>
        <w:ind w:firstLine="709"/>
        <w:jc w:val="both"/>
        <w:rPr>
          <w:sz w:val="28"/>
          <w:szCs w:val="28"/>
        </w:rPr>
      </w:pPr>
      <w:r>
        <w:rPr>
          <w:sz w:val="28"/>
          <w:szCs w:val="28"/>
        </w:rPr>
        <w:t>‒</w:t>
      </w:r>
      <w:r w:rsidR="006D6058" w:rsidRPr="00F54141">
        <w:rPr>
          <w:sz w:val="28"/>
          <w:szCs w:val="28"/>
        </w:rPr>
        <w:t xml:space="preserve"> профинансировано – </w:t>
      </w:r>
      <w:r w:rsidR="00F54141" w:rsidRPr="00F54141">
        <w:rPr>
          <w:sz w:val="28"/>
          <w:szCs w:val="28"/>
        </w:rPr>
        <w:t>9</w:t>
      </w:r>
      <w:r w:rsidR="00AD593A" w:rsidRPr="00F54141">
        <w:rPr>
          <w:sz w:val="28"/>
          <w:szCs w:val="28"/>
        </w:rPr>
        <w:t> </w:t>
      </w:r>
      <w:r w:rsidR="00F54141" w:rsidRPr="00F54141">
        <w:rPr>
          <w:sz w:val="28"/>
          <w:szCs w:val="28"/>
        </w:rPr>
        <w:t>305</w:t>
      </w:r>
      <w:r w:rsidR="0090172A" w:rsidRPr="00F54141">
        <w:rPr>
          <w:sz w:val="28"/>
          <w:szCs w:val="28"/>
        </w:rPr>
        <w:t> </w:t>
      </w:r>
      <w:r w:rsidR="00F54141" w:rsidRPr="00F54141">
        <w:rPr>
          <w:sz w:val="28"/>
          <w:szCs w:val="28"/>
        </w:rPr>
        <w:t>442</w:t>
      </w:r>
      <w:r w:rsidR="0090172A" w:rsidRPr="00F54141">
        <w:rPr>
          <w:sz w:val="28"/>
          <w:szCs w:val="28"/>
        </w:rPr>
        <w:t>,</w:t>
      </w:r>
      <w:r w:rsidR="00F54141" w:rsidRPr="00F54141">
        <w:rPr>
          <w:sz w:val="28"/>
          <w:szCs w:val="28"/>
        </w:rPr>
        <w:t>03224</w:t>
      </w:r>
      <w:r w:rsidR="00614634" w:rsidRPr="00F54141">
        <w:rPr>
          <w:sz w:val="28"/>
          <w:szCs w:val="28"/>
        </w:rPr>
        <w:t xml:space="preserve"> рублей</w:t>
      </w:r>
      <w:r w:rsidR="003855C6" w:rsidRPr="00F54141">
        <w:rPr>
          <w:sz w:val="28"/>
          <w:szCs w:val="28"/>
        </w:rPr>
        <w:t>, в том числе за счет</w:t>
      </w:r>
      <w:r w:rsidR="00F54141" w:rsidRPr="00F54141">
        <w:rPr>
          <w:sz w:val="28"/>
          <w:szCs w:val="28"/>
        </w:rPr>
        <w:t xml:space="preserve"> средств: федерального бюджета 209</w:t>
      </w:r>
      <w:r w:rsidR="003855C6" w:rsidRPr="00F54141">
        <w:rPr>
          <w:sz w:val="28"/>
          <w:szCs w:val="28"/>
        </w:rPr>
        <w:t> </w:t>
      </w:r>
      <w:r w:rsidR="00F54141" w:rsidRPr="00F54141">
        <w:rPr>
          <w:sz w:val="28"/>
          <w:szCs w:val="28"/>
        </w:rPr>
        <w:t>321</w:t>
      </w:r>
      <w:r w:rsidR="003855C6" w:rsidRPr="00F54141">
        <w:rPr>
          <w:sz w:val="28"/>
          <w:szCs w:val="28"/>
        </w:rPr>
        <w:t>,</w:t>
      </w:r>
      <w:r w:rsidR="00F54141" w:rsidRPr="00F54141">
        <w:rPr>
          <w:sz w:val="28"/>
          <w:szCs w:val="28"/>
        </w:rPr>
        <w:t>22896</w:t>
      </w:r>
      <w:r w:rsidR="003855C6" w:rsidRPr="00F54141">
        <w:rPr>
          <w:sz w:val="28"/>
          <w:szCs w:val="28"/>
        </w:rPr>
        <w:t xml:space="preserve"> тыс. рублей, краевого бюджета 8 </w:t>
      </w:r>
      <w:r w:rsidR="00F54141" w:rsidRPr="00F54141">
        <w:rPr>
          <w:sz w:val="28"/>
          <w:szCs w:val="28"/>
        </w:rPr>
        <w:t>394</w:t>
      </w:r>
      <w:r w:rsidR="003855C6" w:rsidRPr="00F54141">
        <w:rPr>
          <w:sz w:val="28"/>
          <w:szCs w:val="28"/>
        </w:rPr>
        <w:t> </w:t>
      </w:r>
      <w:r w:rsidR="00F54141" w:rsidRPr="00F54141">
        <w:rPr>
          <w:sz w:val="28"/>
          <w:szCs w:val="28"/>
        </w:rPr>
        <w:t>806</w:t>
      </w:r>
      <w:r w:rsidR="003855C6" w:rsidRPr="00F54141">
        <w:rPr>
          <w:sz w:val="28"/>
          <w:szCs w:val="28"/>
        </w:rPr>
        <w:t>,</w:t>
      </w:r>
      <w:r w:rsidR="00F54141" w:rsidRPr="00F54141">
        <w:rPr>
          <w:sz w:val="28"/>
          <w:szCs w:val="28"/>
        </w:rPr>
        <w:t>31298</w:t>
      </w:r>
      <w:r w:rsidR="003855C6" w:rsidRPr="00F54141">
        <w:rPr>
          <w:sz w:val="28"/>
          <w:szCs w:val="28"/>
        </w:rPr>
        <w:t xml:space="preserve"> тыс. рублей, местных бюджетов </w:t>
      </w:r>
      <w:r w:rsidR="00F54141" w:rsidRPr="00F54141">
        <w:rPr>
          <w:sz w:val="28"/>
          <w:szCs w:val="28"/>
        </w:rPr>
        <w:t>10</w:t>
      </w:r>
      <w:r w:rsidR="003855C6" w:rsidRPr="00F54141">
        <w:rPr>
          <w:sz w:val="28"/>
          <w:szCs w:val="28"/>
        </w:rPr>
        <w:t> </w:t>
      </w:r>
      <w:r w:rsidR="00F54141" w:rsidRPr="00F54141">
        <w:rPr>
          <w:sz w:val="28"/>
          <w:szCs w:val="28"/>
        </w:rPr>
        <w:t>841</w:t>
      </w:r>
      <w:r w:rsidR="003855C6" w:rsidRPr="00F54141">
        <w:rPr>
          <w:sz w:val="28"/>
          <w:szCs w:val="28"/>
        </w:rPr>
        <w:t>,</w:t>
      </w:r>
      <w:r w:rsidR="00F54141" w:rsidRPr="00F54141">
        <w:rPr>
          <w:sz w:val="28"/>
          <w:szCs w:val="28"/>
        </w:rPr>
        <w:t>38568</w:t>
      </w:r>
      <w:r w:rsidR="003855C6" w:rsidRPr="00F54141">
        <w:rPr>
          <w:sz w:val="28"/>
          <w:szCs w:val="28"/>
        </w:rPr>
        <w:t xml:space="preserve"> тыс. рублей, внебюджетных источников 6</w:t>
      </w:r>
      <w:r w:rsidR="00F54141" w:rsidRPr="00F54141">
        <w:rPr>
          <w:sz w:val="28"/>
          <w:szCs w:val="28"/>
        </w:rPr>
        <w:t>84</w:t>
      </w:r>
      <w:r w:rsidR="003855C6" w:rsidRPr="00F54141">
        <w:rPr>
          <w:sz w:val="28"/>
          <w:szCs w:val="28"/>
        </w:rPr>
        <w:t> </w:t>
      </w:r>
      <w:r w:rsidR="00F54141" w:rsidRPr="00F54141">
        <w:rPr>
          <w:sz w:val="28"/>
          <w:szCs w:val="28"/>
        </w:rPr>
        <w:t>614</w:t>
      </w:r>
      <w:r w:rsidR="003855C6" w:rsidRPr="00F54141">
        <w:rPr>
          <w:sz w:val="28"/>
          <w:szCs w:val="28"/>
        </w:rPr>
        <w:t>,</w:t>
      </w:r>
      <w:r w:rsidR="00F54141" w:rsidRPr="00F54141">
        <w:rPr>
          <w:sz w:val="28"/>
          <w:szCs w:val="28"/>
        </w:rPr>
        <w:t>83342</w:t>
      </w:r>
      <w:r w:rsidR="003855C6" w:rsidRPr="00F54141">
        <w:rPr>
          <w:sz w:val="28"/>
          <w:szCs w:val="28"/>
        </w:rPr>
        <w:t xml:space="preserve"> тыс. рублей, прочих внебюджетных источников 5 </w:t>
      </w:r>
      <w:r w:rsidR="00F54141" w:rsidRPr="00F54141">
        <w:rPr>
          <w:sz w:val="28"/>
          <w:szCs w:val="28"/>
        </w:rPr>
        <w:t>858</w:t>
      </w:r>
      <w:r w:rsidR="003855C6" w:rsidRPr="00F54141">
        <w:rPr>
          <w:sz w:val="28"/>
          <w:szCs w:val="28"/>
        </w:rPr>
        <w:t>,</w:t>
      </w:r>
      <w:r w:rsidR="00F54141" w:rsidRPr="00F54141">
        <w:rPr>
          <w:sz w:val="28"/>
          <w:szCs w:val="28"/>
        </w:rPr>
        <w:t>27120</w:t>
      </w:r>
      <w:r w:rsidR="003855C6" w:rsidRPr="00F54141">
        <w:rPr>
          <w:sz w:val="28"/>
          <w:szCs w:val="28"/>
        </w:rPr>
        <w:t xml:space="preserve"> тыс. рублей</w:t>
      </w:r>
      <w:r w:rsidR="000E7EEC" w:rsidRPr="00F54141">
        <w:rPr>
          <w:sz w:val="28"/>
          <w:szCs w:val="28"/>
        </w:rPr>
        <w:t>;</w:t>
      </w:r>
    </w:p>
    <w:p w:rsidR="000E7EEC" w:rsidRPr="00F54141" w:rsidRDefault="00445368" w:rsidP="00474720">
      <w:pPr>
        <w:shd w:val="clear" w:color="auto" w:fill="FFFFFF"/>
        <w:ind w:firstLine="709"/>
        <w:jc w:val="both"/>
        <w:rPr>
          <w:sz w:val="28"/>
          <w:szCs w:val="28"/>
        </w:rPr>
      </w:pPr>
      <w:r>
        <w:rPr>
          <w:sz w:val="28"/>
          <w:szCs w:val="28"/>
        </w:rPr>
        <w:t>‒</w:t>
      </w:r>
      <w:r w:rsidR="00614634" w:rsidRPr="00F54141">
        <w:rPr>
          <w:sz w:val="28"/>
          <w:szCs w:val="28"/>
        </w:rPr>
        <w:t xml:space="preserve"> </w:t>
      </w:r>
      <w:r w:rsidR="00250B25" w:rsidRPr="00F54141">
        <w:rPr>
          <w:sz w:val="28"/>
          <w:szCs w:val="28"/>
        </w:rPr>
        <w:t xml:space="preserve">освоено – </w:t>
      </w:r>
      <w:r w:rsidR="00F54141" w:rsidRPr="00F54141">
        <w:rPr>
          <w:sz w:val="28"/>
          <w:szCs w:val="28"/>
        </w:rPr>
        <w:t>9</w:t>
      </w:r>
      <w:r w:rsidR="0090172A" w:rsidRPr="00F54141">
        <w:rPr>
          <w:sz w:val="28"/>
          <w:szCs w:val="28"/>
        </w:rPr>
        <w:t> </w:t>
      </w:r>
      <w:r w:rsidR="00F54141" w:rsidRPr="00F54141">
        <w:rPr>
          <w:sz w:val="28"/>
          <w:szCs w:val="28"/>
        </w:rPr>
        <w:t>015</w:t>
      </w:r>
      <w:r w:rsidR="0090172A" w:rsidRPr="00F54141">
        <w:rPr>
          <w:sz w:val="28"/>
          <w:szCs w:val="28"/>
        </w:rPr>
        <w:t> </w:t>
      </w:r>
      <w:r w:rsidR="00F54141" w:rsidRPr="00F54141">
        <w:rPr>
          <w:sz w:val="28"/>
          <w:szCs w:val="28"/>
        </w:rPr>
        <w:t>660</w:t>
      </w:r>
      <w:r w:rsidR="0090172A" w:rsidRPr="00F54141">
        <w:rPr>
          <w:sz w:val="28"/>
          <w:szCs w:val="28"/>
        </w:rPr>
        <w:t>,</w:t>
      </w:r>
      <w:r w:rsidR="00F54141" w:rsidRPr="00F54141">
        <w:rPr>
          <w:sz w:val="28"/>
          <w:szCs w:val="28"/>
        </w:rPr>
        <w:t>63034</w:t>
      </w:r>
      <w:r w:rsidR="00250B25" w:rsidRPr="00F54141">
        <w:rPr>
          <w:sz w:val="28"/>
          <w:szCs w:val="28"/>
        </w:rPr>
        <w:t xml:space="preserve"> тыс. рублей</w:t>
      </w:r>
      <w:r w:rsidR="003855C6" w:rsidRPr="00F54141">
        <w:rPr>
          <w:sz w:val="28"/>
          <w:szCs w:val="28"/>
        </w:rPr>
        <w:t xml:space="preserve">, в том числе за счет средств: федерального бюджета </w:t>
      </w:r>
      <w:r w:rsidR="00F54141" w:rsidRPr="00F54141">
        <w:rPr>
          <w:sz w:val="28"/>
          <w:szCs w:val="28"/>
        </w:rPr>
        <w:t>205</w:t>
      </w:r>
      <w:r w:rsidR="003855C6" w:rsidRPr="00F54141">
        <w:rPr>
          <w:sz w:val="28"/>
          <w:szCs w:val="28"/>
        </w:rPr>
        <w:t> </w:t>
      </w:r>
      <w:r w:rsidR="00F54141" w:rsidRPr="00F54141">
        <w:rPr>
          <w:sz w:val="28"/>
          <w:szCs w:val="28"/>
        </w:rPr>
        <w:t>626</w:t>
      </w:r>
      <w:r w:rsidR="003855C6" w:rsidRPr="00F54141">
        <w:rPr>
          <w:sz w:val="28"/>
          <w:szCs w:val="28"/>
        </w:rPr>
        <w:t>,</w:t>
      </w:r>
      <w:r w:rsidR="00F54141" w:rsidRPr="00F54141">
        <w:rPr>
          <w:sz w:val="28"/>
          <w:szCs w:val="28"/>
        </w:rPr>
        <w:t>41368</w:t>
      </w:r>
      <w:r w:rsidR="003855C6" w:rsidRPr="00F54141">
        <w:rPr>
          <w:sz w:val="28"/>
          <w:szCs w:val="28"/>
        </w:rPr>
        <w:t xml:space="preserve"> тыс. рублей, краевого бюджета 8 </w:t>
      </w:r>
      <w:r w:rsidR="00F54141" w:rsidRPr="00F54141">
        <w:rPr>
          <w:sz w:val="28"/>
          <w:szCs w:val="28"/>
        </w:rPr>
        <w:t>220</w:t>
      </w:r>
      <w:r w:rsidR="003855C6" w:rsidRPr="00F54141">
        <w:rPr>
          <w:sz w:val="28"/>
          <w:szCs w:val="28"/>
        </w:rPr>
        <w:t> </w:t>
      </w:r>
      <w:r w:rsidR="00F54141" w:rsidRPr="00F54141">
        <w:rPr>
          <w:sz w:val="28"/>
          <w:szCs w:val="28"/>
        </w:rPr>
        <w:t>951</w:t>
      </w:r>
      <w:r w:rsidR="003855C6" w:rsidRPr="00F54141">
        <w:rPr>
          <w:sz w:val="28"/>
          <w:szCs w:val="28"/>
        </w:rPr>
        <w:t>,</w:t>
      </w:r>
      <w:r w:rsidR="00F54141" w:rsidRPr="00F54141">
        <w:rPr>
          <w:sz w:val="28"/>
          <w:szCs w:val="28"/>
        </w:rPr>
        <w:t>73480</w:t>
      </w:r>
      <w:r w:rsidR="003855C6" w:rsidRPr="00F54141">
        <w:rPr>
          <w:sz w:val="28"/>
          <w:szCs w:val="28"/>
        </w:rPr>
        <w:t xml:space="preserve"> тыс. рублей, местных бюджетов </w:t>
      </w:r>
      <w:r w:rsidR="00F54141" w:rsidRPr="00F54141">
        <w:rPr>
          <w:sz w:val="28"/>
          <w:szCs w:val="28"/>
        </w:rPr>
        <w:t>10</w:t>
      </w:r>
      <w:r w:rsidR="003855C6" w:rsidRPr="00F54141">
        <w:rPr>
          <w:sz w:val="28"/>
          <w:szCs w:val="28"/>
        </w:rPr>
        <w:t> </w:t>
      </w:r>
      <w:r w:rsidR="00F54141" w:rsidRPr="00F54141">
        <w:rPr>
          <w:sz w:val="28"/>
          <w:szCs w:val="28"/>
        </w:rPr>
        <w:t>841</w:t>
      </w:r>
      <w:r w:rsidR="003855C6" w:rsidRPr="00F54141">
        <w:rPr>
          <w:sz w:val="28"/>
          <w:szCs w:val="28"/>
        </w:rPr>
        <w:t>,3</w:t>
      </w:r>
      <w:r w:rsidR="00F54141" w:rsidRPr="00F54141">
        <w:rPr>
          <w:sz w:val="28"/>
          <w:szCs w:val="28"/>
        </w:rPr>
        <w:t>8568</w:t>
      </w:r>
      <w:r w:rsidR="003855C6" w:rsidRPr="00F54141">
        <w:rPr>
          <w:sz w:val="28"/>
          <w:szCs w:val="28"/>
        </w:rPr>
        <w:t xml:space="preserve"> тыс. рублей, внебюджетных источников 6</w:t>
      </w:r>
      <w:r w:rsidR="00F54141" w:rsidRPr="00F54141">
        <w:rPr>
          <w:sz w:val="28"/>
          <w:szCs w:val="28"/>
        </w:rPr>
        <w:t>84</w:t>
      </w:r>
      <w:r w:rsidR="003855C6" w:rsidRPr="00F54141">
        <w:rPr>
          <w:sz w:val="28"/>
          <w:szCs w:val="28"/>
        </w:rPr>
        <w:t> </w:t>
      </w:r>
      <w:r w:rsidR="00F54141" w:rsidRPr="00F54141">
        <w:rPr>
          <w:sz w:val="28"/>
          <w:szCs w:val="28"/>
        </w:rPr>
        <w:t>614</w:t>
      </w:r>
      <w:r w:rsidR="003855C6" w:rsidRPr="00F54141">
        <w:rPr>
          <w:sz w:val="28"/>
          <w:szCs w:val="28"/>
        </w:rPr>
        <w:t>,</w:t>
      </w:r>
      <w:r w:rsidR="00F54141" w:rsidRPr="00F54141">
        <w:rPr>
          <w:sz w:val="28"/>
          <w:szCs w:val="28"/>
        </w:rPr>
        <w:t>83342</w:t>
      </w:r>
      <w:r w:rsidR="003855C6" w:rsidRPr="00F54141">
        <w:rPr>
          <w:sz w:val="28"/>
          <w:szCs w:val="28"/>
        </w:rPr>
        <w:t xml:space="preserve"> тыс. рублей, прочих внебюджетных источников 5 </w:t>
      </w:r>
      <w:r w:rsidR="00F54141" w:rsidRPr="00F54141">
        <w:rPr>
          <w:sz w:val="28"/>
          <w:szCs w:val="28"/>
        </w:rPr>
        <w:t>821</w:t>
      </w:r>
      <w:r w:rsidR="003855C6" w:rsidRPr="00F54141">
        <w:rPr>
          <w:sz w:val="28"/>
          <w:szCs w:val="28"/>
        </w:rPr>
        <w:t>,4</w:t>
      </w:r>
      <w:r w:rsidR="00F54141" w:rsidRPr="00F54141">
        <w:rPr>
          <w:sz w:val="28"/>
          <w:szCs w:val="28"/>
        </w:rPr>
        <w:t>7320</w:t>
      </w:r>
      <w:r w:rsidR="003855C6" w:rsidRPr="00F54141">
        <w:rPr>
          <w:sz w:val="28"/>
          <w:szCs w:val="28"/>
        </w:rPr>
        <w:t xml:space="preserve"> тыс. рублей</w:t>
      </w:r>
      <w:r w:rsidR="00250B25" w:rsidRPr="00F54141">
        <w:rPr>
          <w:sz w:val="28"/>
          <w:szCs w:val="28"/>
        </w:rPr>
        <w:t>.</w:t>
      </w:r>
    </w:p>
    <w:p w:rsidR="0038190A" w:rsidRPr="00AC685A" w:rsidRDefault="00250B25" w:rsidP="00474720">
      <w:pPr>
        <w:shd w:val="clear" w:color="auto" w:fill="FFFFFF"/>
        <w:ind w:firstLine="709"/>
        <w:jc w:val="both"/>
        <w:rPr>
          <w:sz w:val="28"/>
          <w:szCs w:val="28"/>
        </w:rPr>
      </w:pPr>
      <w:r w:rsidRPr="00F54141">
        <w:rPr>
          <w:sz w:val="28"/>
          <w:szCs w:val="28"/>
        </w:rPr>
        <w:t xml:space="preserve">Освоение по Программе составило </w:t>
      </w:r>
      <w:r w:rsidR="00F54141" w:rsidRPr="00F54141">
        <w:rPr>
          <w:sz w:val="28"/>
          <w:szCs w:val="28"/>
        </w:rPr>
        <w:t>94,8</w:t>
      </w:r>
      <w:r w:rsidR="000E7EEC" w:rsidRPr="00F54141">
        <w:rPr>
          <w:sz w:val="28"/>
          <w:szCs w:val="28"/>
        </w:rPr>
        <w:t>%.</w:t>
      </w:r>
    </w:p>
    <w:p w:rsidR="00151F62" w:rsidRPr="00AC685A" w:rsidRDefault="00151F62" w:rsidP="00474720">
      <w:pPr>
        <w:pStyle w:val="2"/>
        <w:ind w:firstLine="709"/>
        <w:rPr>
          <w:szCs w:val="28"/>
        </w:rPr>
      </w:pPr>
    </w:p>
    <w:p w:rsidR="0038190A" w:rsidRPr="00F54141" w:rsidRDefault="0038190A" w:rsidP="00474720">
      <w:pPr>
        <w:shd w:val="clear" w:color="auto" w:fill="FFFFFF"/>
        <w:ind w:firstLine="709"/>
        <w:jc w:val="both"/>
        <w:rPr>
          <w:sz w:val="28"/>
          <w:szCs w:val="28"/>
        </w:rPr>
      </w:pPr>
      <w:r w:rsidRPr="00F54141">
        <w:rPr>
          <w:b/>
          <w:i/>
          <w:sz w:val="28"/>
          <w:szCs w:val="28"/>
        </w:rPr>
        <w:t>Подпрограмма 1 «Развитие транспортной системы Корякского округа» (далее – Подпрограмма 1)</w:t>
      </w:r>
      <w:r w:rsidRPr="00F54141">
        <w:rPr>
          <w:b/>
          <w:sz w:val="28"/>
          <w:szCs w:val="28"/>
        </w:rPr>
        <w:t xml:space="preserve">, </w:t>
      </w:r>
      <w:r w:rsidRPr="00F54141">
        <w:rPr>
          <w:sz w:val="28"/>
          <w:szCs w:val="28"/>
        </w:rPr>
        <w:t>ответственным исполнителем является Министерство транспорта и дорожного строительства Камчатского края</w:t>
      </w:r>
      <w:r w:rsidR="00776B5F" w:rsidRPr="00F54141">
        <w:rPr>
          <w:sz w:val="28"/>
          <w:szCs w:val="28"/>
        </w:rPr>
        <w:t>.</w:t>
      </w:r>
    </w:p>
    <w:p w:rsidR="00614634" w:rsidRPr="00F54141" w:rsidRDefault="00614634" w:rsidP="00474720">
      <w:pPr>
        <w:ind w:firstLine="709"/>
        <w:jc w:val="both"/>
        <w:rPr>
          <w:sz w:val="28"/>
          <w:szCs w:val="28"/>
        </w:rPr>
      </w:pPr>
      <w:r w:rsidRPr="00F54141">
        <w:rPr>
          <w:sz w:val="28"/>
          <w:szCs w:val="28"/>
        </w:rPr>
        <w:t xml:space="preserve">Финансирование Подпрограммы </w:t>
      </w:r>
      <w:r w:rsidR="00776B5F" w:rsidRPr="00F54141">
        <w:rPr>
          <w:sz w:val="28"/>
          <w:szCs w:val="28"/>
        </w:rPr>
        <w:t>осуществляется</w:t>
      </w:r>
      <w:r w:rsidRPr="00F54141">
        <w:rPr>
          <w:sz w:val="28"/>
          <w:szCs w:val="28"/>
        </w:rPr>
        <w:t xml:space="preserve"> за счет средств</w:t>
      </w:r>
      <w:r w:rsidR="001D48E9" w:rsidRPr="00F54141">
        <w:rPr>
          <w:sz w:val="28"/>
          <w:szCs w:val="28"/>
        </w:rPr>
        <w:t>,</w:t>
      </w:r>
      <w:r w:rsidRPr="00F54141">
        <w:rPr>
          <w:sz w:val="28"/>
          <w:szCs w:val="28"/>
        </w:rPr>
        <w:t xml:space="preserve"> </w:t>
      </w:r>
      <w:r w:rsidRPr="00F54141">
        <w:rPr>
          <w:sz w:val="28"/>
          <w:szCs w:val="28"/>
        </w:rPr>
        <w:lastRenderedPageBreak/>
        <w:t xml:space="preserve">предусмотренных на реализацию государственной программы Камчатского края </w:t>
      </w:r>
      <w:r w:rsidR="00D266DA" w:rsidRPr="00F54141">
        <w:rPr>
          <w:sz w:val="28"/>
          <w:szCs w:val="28"/>
        </w:rPr>
        <w:t>«</w:t>
      </w:r>
      <w:r w:rsidRPr="00F54141">
        <w:rPr>
          <w:sz w:val="28"/>
          <w:szCs w:val="28"/>
        </w:rPr>
        <w:t>Развитие транспортной системы в Камчатском крае</w:t>
      </w:r>
      <w:r w:rsidR="00D266DA" w:rsidRPr="00F54141">
        <w:rPr>
          <w:sz w:val="28"/>
          <w:szCs w:val="28"/>
        </w:rPr>
        <w:t>».</w:t>
      </w:r>
    </w:p>
    <w:p w:rsidR="00445368" w:rsidRDefault="00445368" w:rsidP="00474720">
      <w:pPr>
        <w:ind w:firstLine="709"/>
        <w:jc w:val="both"/>
        <w:rPr>
          <w:b/>
          <w:bCs/>
          <w:i/>
          <w:sz w:val="28"/>
          <w:szCs w:val="28"/>
          <w:lang w:eastAsia="en-US"/>
        </w:rPr>
      </w:pPr>
    </w:p>
    <w:p w:rsidR="00537244" w:rsidRPr="00F54141" w:rsidRDefault="00537244" w:rsidP="00474720">
      <w:pPr>
        <w:ind w:firstLine="709"/>
        <w:jc w:val="both"/>
        <w:rPr>
          <w:b/>
          <w:bCs/>
          <w:i/>
          <w:sz w:val="28"/>
          <w:szCs w:val="28"/>
          <w:lang w:eastAsia="en-US"/>
        </w:rPr>
      </w:pPr>
      <w:r w:rsidRPr="00F54141">
        <w:rPr>
          <w:b/>
          <w:bCs/>
          <w:i/>
          <w:sz w:val="28"/>
          <w:szCs w:val="28"/>
          <w:lang w:eastAsia="en-US"/>
        </w:rPr>
        <w:t>Конкретные результаты реализации Подпрограммы</w:t>
      </w:r>
      <w:r w:rsidR="00D266DA" w:rsidRPr="00F54141">
        <w:rPr>
          <w:b/>
          <w:bCs/>
          <w:i/>
          <w:sz w:val="28"/>
          <w:szCs w:val="28"/>
          <w:lang w:eastAsia="en-US"/>
        </w:rPr>
        <w:t xml:space="preserve"> 1</w:t>
      </w:r>
      <w:r w:rsidRPr="00F54141">
        <w:rPr>
          <w:b/>
          <w:bCs/>
          <w:i/>
          <w:sz w:val="28"/>
          <w:szCs w:val="28"/>
          <w:lang w:eastAsia="en-US"/>
        </w:rPr>
        <w:t>, достигнутые за отчетный год,</w:t>
      </w:r>
      <w:r w:rsidR="008C4037" w:rsidRPr="00F54141">
        <w:rPr>
          <w:b/>
          <w:bCs/>
          <w:i/>
          <w:sz w:val="28"/>
          <w:szCs w:val="28"/>
          <w:lang w:eastAsia="en-US"/>
        </w:rPr>
        <w:t xml:space="preserve"> в разрезе основных мероприятий</w:t>
      </w:r>
    </w:p>
    <w:p w:rsidR="003F1426" w:rsidRPr="00F54141" w:rsidRDefault="00FF680F" w:rsidP="00474720">
      <w:pPr>
        <w:ind w:firstLine="709"/>
        <w:jc w:val="both"/>
        <w:rPr>
          <w:sz w:val="28"/>
          <w:szCs w:val="28"/>
        </w:rPr>
      </w:pPr>
      <w:r w:rsidRPr="00F54141">
        <w:rPr>
          <w:sz w:val="28"/>
          <w:szCs w:val="28"/>
        </w:rPr>
        <w:t>В рам</w:t>
      </w:r>
      <w:r w:rsidR="0088261C" w:rsidRPr="00F54141">
        <w:rPr>
          <w:sz w:val="28"/>
          <w:szCs w:val="28"/>
        </w:rPr>
        <w:t>к</w:t>
      </w:r>
      <w:r w:rsidRPr="00F54141">
        <w:rPr>
          <w:sz w:val="28"/>
          <w:szCs w:val="28"/>
        </w:rPr>
        <w:t xml:space="preserve">ах основного мероприятия </w:t>
      </w:r>
      <w:r w:rsidR="00C63770" w:rsidRPr="00F54141">
        <w:rPr>
          <w:sz w:val="28"/>
          <w:szCs w:val="28"/>
        </w:rPr>
        <w:t xml:space="preserve">1.3 </w:t>
      </w:r>
      <w:r w:rsidRPr="00F54141">
        <w:rPr>
          <w:sz w:val="28"/>
          <w:szCs w:val="28"/>
        </w:rPr>
        <w:t>«Проектирова</w:t>
      </w:r>
      <w:r w:rsidR="0088261C" w:rsidRPr="00F54141">
        <w:rPr>
          <w:sz w:val="28"/>
          <w:szCs w:val="28"/>
        </w:rPr>
        <w:t>ние, строительство и реконструкц</w:t>
      </w:r>
      <w:r w:rsidRPr="00F54141">
        <w:rPr>
          <w:sz w:val="28"/>
          <w:szCs w:val="28"/>
        </w:rPr>
        <w:t>ия автомобильных дорог регионального и межмуниципального значения, в том числе по объектам:</w:t>
      </w:r>
    </w:p>
    <w:p w:rsidR="00783C87" w:rsidRPr="00F54141" w:rsidRDefault="00ED4426" w:rsidP="00A151AB">
      <w:pPr>
        <w:pStyle w:val="a9"/>
        <w:ind w:left="0" w:firstLine="709"/>
        <w:jc w:val="both"/>
        <w:rPr>
          <w:sz w:val="28"/>
          <w:szCs w:val="28"/>
        </w:rPr>
      </w:pPr>
      <w:r w:rsidRPr="00F54141">
        <w:rPr>
          <w:i/>
          <w:sz w:val="28"/>
          <w:szCs w:val="28"/>
        </w:rPr>
        <w:t xml:space="preserve">- </w:t>
      </w:r>
      <w:r w:rsidR="00783C87" w:rsidRPr="00F54141">
        <w:rPr>
          <w:i/>
          <w:sz w:val="28"/>
          <w:szCs w:val="28"/>
        </w:rPr>
        <w:t xml:space="preserve">Строительство автомобильной дороги Анавгай – Палана на участке км 225 </w:t>
      </w:r>
      <w:r w:rsidR="00474720" w:rsidRPr="00F54141">
        <w:rPr>
          <w:i/>
          <w:sz w:val="28"/>
          <w:szCs w:val="28"/>
        </w:rPr>
        <w:t>‒</w:t>
      </w:r>
      <w:r w:rsidR="00783C87" w:rsidRPr="00F54141">
        <w:rPr>
          <w:i/>
          <w:sz w:val="28"/>
          <w:szCs w:val="28"/>
        </w:rPr>
        <w:t xml:space="preserve"> км 231 (проектные работы) </w:t>
      </w:r>
      <w:r w:rsidR="00783C87" w:rsidRPr="00F54141">
        <w:rPr>
          <w:sz w:val="28"/>
          <w:szCs w:val="28"/>
        </w:rPr>
        <w:t>– Получено положительное заключение технической части от 23.05.2017 № 41-1-1-3-0033-17. Получено заключение достоверности сметной стоимости от 29.09.2017 № 1-1-6-0073-17. В 2018 году выполн</w:t>
      </w:r>
      <w:r w:rsidR="00A151AB" w:rsidRPr="00F54141">
        <w:rPr>
          <w:sz w:val="28"/>
          <w:szCs w:val="28"/>
        </w:rPr>
        <w:t>ены</w:t>
      </w:r>
      <w:r w:rsidR="00783C87" w:rsidRPr="00F54141">
        <w:rPr>
          <w:sz w:val="28"/>
          <w:szCs w:val="28"/>
        </w:rPr>
        <w:t xml:space="preserve"> кадастровые работы.</w:t>
      </w:r>
      <w:r w:rsidR="00A151AB" w:rsidRPr="00F54141">
        <w:rPr>
          <w:sz w:val="28"/>
          <w:szCs w:val="28"/>
        </w:rPr>
        <w:t xml:space="preserve"> Государственный контракт исполнен.</w:t>
      </w:r>
    </w:p>
    <w:p w:rsidR="004C7449" w:rsidRPr="00F54141" w:rsidRDefault="00ED4426" w:rsidP="00474720">
      <w:pPr>
        <w:pStyle w:val="a9"/>
        <w:ind w:left="0" w:firstLine="709"/>
        <w:jc w:val="both"/>
        <w:rPr>
          <w:i/>
          <w:sz w:val="28"/>
          <w:szCs w:val="28"/>
        </w:rPr>
      </w:pPr>
      <w:r w:rsidRPr="00F54141">
        <w:rPr>
          <w:b/>
          <w:sz w:val="28"/>
          <w:szCs w:val="28"/>
        </w:rPr>
        <w:t>-</w:t>
      </w:r>
      <w:r w:rsidR="00783C87" w:rsidRPr="00F54141">
        <w:rPr>
          <w:b/>
          <w:sz w:val="28"/>
          <w:szCs w:val="28"/>
        </w:rPr>
        <w:t xml:space="preserve"> </w:t>
      </w:r>
      <w:r w:rsidR="00783C87" w:rsidRPr="00F54141">
        <w:rPr>
          <w:i/>
          <w:sz w:val="28"/>
          <w:szCs w:val="28"/>
        </w:rPr>
        <w:t>Строительство мостового перехода через р. Тигиль на 224 км автомобильной дороги Анавгай – Палана (проектные работы</w:t>
      </w:r>
      <w:r w:rsidR="004C7449" w:rsidRPr="00F54141">
        <w:rPr>
          <w:i/>
          <w:sz w:val="28"/>
          <w:szCs w:val="28"/>
        </w:rPr>
        <w:t>).</w:t>
      </w:r>
    </w:p>
    <w:p w:rsidR="00A151AB" w:rsidRPr="00F54141" w:rsidRDefault="00783C87" w:rsidP="00474720">
      <w:pPr>
        <w:pStyle w:val="a9"/>
        <w:ind w:left="0" w:firstLine="709"/>
        <w:jc w:val="both"/>
        <w:rPr>
          <w:sz w:val="28"/>
          <w:szCs w:val="28"/>
        </w:rPr>
      </w:pPr>
      <w:r w:rsidRPr="00F54141">
        <w:rPr>
          <w:sz w:val="28"/>
          <w:szCs w:val="28"/>
        </w:rPr>
        <w:t xml:space="preserve">Получено положительное заключение технической части от 16.11.2017 </w:t>
      </w:r>
      <w:r w:rsidR="00470C4C" w:rsidRPr="00F54141">
        <w:rPr>
          <w:sz w:val="28"/>
          <w:szCs w:val="28"/>
        </w:rPr>
        <w:t xml:space="preserve"> </w:t>
      </w:r>
      <w:r w:rsidRPr="00F54141">
        <w:rPr>
          <w:sz w:val="28"/>
          <w:szCs w:val="28"/>
        </w:rPr>
        <w:t>№ 41-1-1-3-0083-17. Получено заключение достоверности сметной стоимости от 28.12.2017 № 41-1-0120-17. В 2018 году выполн</w:t>
      </w:r>
      <w:r w:rsidR="00A151AB" w:rsidRPr="00F54141">
        <w:rPr>
          <w:sz w:val="28"/>
          <w:szCs w:val="28"/>
        </w:rPr>
        <w:t>ены</w:t>
      </w:r>
      <w:r w:rsidRPr="00F54141">
        <w:rPr>
          <w:sz w:val="28"/>
          <w:szCs w:val="28"/>
        </w:rPr>
        <w:t xml:space="preserve"> кадастровые работы.</w:t>
      </w:r>
      <w:r w:rsidR="00A151AB" w:rsidRPr="00F54141">
        <w:rPr>
          <w:sz w:val="28"/>
          <w:szCs w:val="28"/>
        </w:rPr>
        <w:t xml:space="preserve"> Государственный контракт исполнен.</w:t>
      </w:r>
    </w:p>
    <w:p w:rsidR="004C7449" w:rsidRPr="00F54141" w:rsidRDefault="00ED4426" w:rsidP="00474720">
      <w:pPr>
        <w:pStyle w:val="a9"/>
        <w:ind w:left="0" w:firstLine="709"/>
        <w:jc w:val="both"/>
        <w:rPr>
          <w:i/>
          <w:sz w:val="28"/>
          <w:szCs w:val="28"/>
        </w:rPr>
      </w:pPr>
      <w:r w:rsidRPr="00F54141">
        <w:rPr>
          <w:b/>
          <w:sz w:val="28"/>
          <w:szCs w:val="28"/>
        </w:rPr>
        <w:t xml:space="preserve">- </w:t>
      </w:r>
      <w:r w:rsidR="00783C87" w:rsidRPr="00F54141">
        <w:rPr>
          <w:i/>
          <w:sz w:val="28"/>
          <w:szCs w:val="28"/>
        </w:rPr>
        <w:t xml:space="preserve">Строительство автозимника продленного действия Анавгай – Палана на участке км 0 </w:t>
      </w:r>
      <w:r w:rsidR="004C7449" w:rsidRPr="00F54141">
        <w:rPr>
          <w:i/>
          <w:sz w:val="28"/>
          <w:szCs w:val="28"/>
        </w:rPr>
        <w:t>‒</w:t>
      </w:r>
      <w:r w:rsidR="00783C87" w:rsidRPr="00F54141">
        <w:rPr>
          <w:i/>
          <w:sz w:val="28"/>
          <w:szCs w:val="28"/>
        </w:rPr>
        <w:t xml:space="preserve"> км 16</w:t>
      </w:r>
      <w:r w:rsidR="004C7449" w:rsidRPr="00F54141">
        <w:rPr>
          <w:i/>
          <w:sz w:val="28"/>
          <w:szCs w:val="28"/>
        </w:rPr>
        <w:t>.</w:t>
      </w:r>
    </w:p>
    <w:p w:rsidR="00727E5A" w:rsidRPr="00F54141" w:rsidRDefault="004C7449" w:rsidP="00727E5A">
      <w:pPr>
        <w:pStyle w:val="a9"/>
        <w:ind w:left="0" w:firstLine="709"/>
        <w:jc w:val="both"/>
        <w:rPr>
          <w:sz w:val="28"/>
          <w:szCs w:val="28"/>
        </w:rPr>
      </w:pPr>
      <w:r w:rsidRPr="00F54141">
        <w:rPr>
          <w:sz w:val="28"/>
          <w:szCs w:val="28"/>
        </w:rPr>
        <w:t xml:space="preserve">Государственный контракт </w:t>
      </w:r>
      <w:r w:rsidR="00783C87" w:rsidRPr="00F54141">
        <w:rPr>
          <w:sz w:val="28"/>
          <w:szCs w:val="28"/>
        </w:rPr>
        <w:t xml:space="preserve">заключен 28.09.2016 № 73. Подрядчик ГУП </w:t>
      </w:r>
      <w:r w:rsidR="00A151AB" w:rsidRPr="00F54141">
        <w:rPr>
          <w:sz w:val="28"/>
          <w:szCs w:val="28"/>
        </w:rPr>
        <w:t>Камчатского края</w:t>
      </w:r>
      <w:r w:rsidR="00783C87" w:rsidRPr="00F54141">
        <w:rPr>
          <w:sz w:val="28"/>
          <w:szCs w:val="28"/>
        </w:rPr>
        <w:t xml:space="preserve"> «ДРСУ». </w:t>
      </w:r>
      <w:r w:rsidR="00972D0B" w:rsidRPr="00F54141">
        <w:rPr>
          <w:sz w:val="28"/>
          <w:szCs w:val="28"/>
        </w:rPr>
        <w:t xml:space="preserve">Выполнены работы </w:t>
      </w:r>
      <w:r w:rsidR="00831AA8">
        <w:rPr>
          <w:sz w:val="28"/>
          <w:szCs w:val="28"/>
        </w:rPr>
        <w:t xml:space="preserve">по </w:t>
      </w:r>
      <w:r w:rsidR="00783C87" w:rsidRPr="00F54141">
        <w:rPr>
          <w:sz w:val="28"/>
          <w:szCs w:val="28"/>
        </w:rPr>
        <w:t>устройств</w:t>
      </w:r>
      <w:r w:rsidR="00831AA8">
        <w:rPr>
          <w:sz w:val="28"/>
          <w:szCs w:val="28"/>
        </w:rPr>
        <w:t>у</w:t>
      </w:r>
      <w:r w:rsidR="00783C87" w:rsidRPr="00F54141">
        <w:rPr>
          <w:sz w:val="28"/>
          <w:szCs w:val="28"/>
        </w:rPr>
        <w:t xml:space="preserve"> земляного полотна с искусственными сооружениями </w:t>
      </w:r>
      <w:r w:rsidR="00972D0B" w:rsidRPr="00F54141">
        <w:rPr>
          <w:sz w:val="28"/>
          <w:szCs w:val="28"/>
        </w:rPr>
        <w:t>15,86</w:t>
      </w:r>
      <w:r w:rsidR="00783C87" w:rsidRPr="00F54141">
        <w:rPr>
          <w:sz w:val="28"/>
          <w:szCs w:val="28"/>
        </w:rPr>
        <w:t xml:space="preserve"> км.</w:t>
      </w:r>
    </w:p>
    <w:p w:rsidR="006D150C" w:rsidRPr="00F54141" w:rsidRDefault="006D150C" w:rsidP="00474720">
      <w:pPr>
        <w:ind w:firstLine="709"/>
        <w:jc w:val="both"/>
        <w:rPr>
          <w:b/>
          <w:i/>
          <w:sz w:val="28"/>
          <w:szCs w:val="28"/>
        </w:rPr>
      </w:pPr>
    </w:p>
    <w:p w:rsidR="00C74FCC" w:rsidRPr="00F54141" w:rsidRDefault="00C74FCC" w:rsidP="00474720">
      <w:pPr>
        <w:ind w:firstLine="709"/>
        <w:jc w:val="both"/>
        <w:rPr>
          <w:b/>
          <w:i/>
          <w:sz w:val="28"/>
          <w:szCs w:val="28"/>
        </w:rPr>
      </w:pPr>
      <w:r w:rsidRPr="00F54141">
        <w:rPr>
          <w:b/>
          <w:i/>
          <w:sz w:val="28"/>
          <w:szCs w:val="28"/>
        </w:rPr>
        <w:t xml:space="preserve">Перечень выполненных мероприятий, а также перечень не выполненных в установленные сроки </w:t>
      </w:r>
      <w:r w:rsidR="00577F2C" w:rsidRPr="00F54141">
        <w:rPr>
          <w:b/>
          <w:i/>
          <w:sz w:val="28"/>
          <w:szCs w:val="28"/>
        </w:rPr>
        <w:t xml:space="preserve">мероприятий Подпрограммы </w:t>
      </w:r>
      <w:r w:rsidR="00474720" w:rsidRPr="00F54141">
        <w:rPr>
          <w:b/>
          <w:i/>
          <w:sz w:val="28"/>
          <w:szCs w:val="28"/>
        </w:rPr>
        <w:t>1</w:t>
      </w:r>
      <w:r w:rsidR="00577F2C" w:rsidRPr="00F54141">
        <w:rPr>
          <w:b/>
          <w:i/>
          <w:sz w:val="28"/>
          <w:szCs w:val="28"/>
        </w:rPr>
        <w:t xml:space="preserve"> с указанием причин.</w:t>
      </w:r>
    </w:p>
    <w:p w:rsidR="00577F2C" w:rsidRPr="00F54141" w:rsidRDefault="00577F2C" w:rsidP="00474720">
      <w:pPr>
        <w:ind w:firstLine="709"/>
        <w:jc w:val="both"/>
        <w:rPr>
          <w:sz w:val="28"/>
          <w:szCs w:val="28"/>
        </w:rPr>
      </w:pPr>
      <w:r w:rsidRPr="00F54141">
        <w:rPr>
          <w:sz w:val="28"/>
          <w:szCs w:val="28"/>
        </w:rPr>
        <w:t>Запланированные мероприятия выполнены в полном объеме</w:t>
      </w:r>
      <w:r w:rsidR="00727E5A" w:rsidRPr="00F54141">
        <w:rPr>
          <w:sz w:val="28"/>
          <w:szCs w:val="28"/>
        </w:rPr>
        <w:t>.</w:t>
      </w:r>
    </w:p>
    <w:p w:rsidR="00470C4C" w:rsidRPr="00F54141" w:rsidRDefault="00470C4C" w:rsidP="00474720">
      <w:pPr>
        <w:ind w:firstLine="709"/>
        <w:jc w:val="both"/>
        <w:rPr>
          <w:sz w:val="28"/>
          <w:szCs w:val="28"/>
        </w:rPr>
      </w:pPr>
      <w:r w:rsidRPr="00F54141">
        <w:rPr>
          <w:sz w:val="28"/>
          <w:szCs w:val="28"/>
        </w:rPr>
        <w:t>Объект строительства автозимника продленного действия «Анавгай – Палана» на участке км 0 ‒ км 16 не введен в эксплуатацию, а на участке         км 225 ‒ км 231 не начато строительство, в связи с отсутствием федерального финансирования.</w:t>
      </w:r>
    </w:p>
    <w:p w:rsidR="00470C4C" w:rsidRPr="00F54141" w:rsidRDefault="00470C4C" w:rsidP="00474720">
      <w:pPr>
        <w:ind w:firstLine="709"/>
        <w:jc w:val="both"/>
        <w:rPr>
          <w:b/>
          <w:i/>
          <w:sz w:val="28"/>
          <w:szCs w:val="28"/>
        </w:rPr>
      </w:pPr>
    </w:p>
    <w:p w:rsidR="006D150C" w:rsidRPr="00F54141" w:rsidRDefault="006D150C" w:rsidP="00474720">
      <w:pPr>
        <w:ind w:firstLine="709"/>
        <w:jc w:val="both"/>
        <w:rPr>
          <w:b/>
          <w:i/>
          <w:sz w:val="28"/>
          <w:szCs w:val="28"/>
        </w:rPr>
      </w:pPr>
      <w:r w:rsidRPr="00F54141">
        <w:rPr>
          <w:b/>
          <w:i/>
          <w:sz w:val="28"/>
          <w:szCs w:val="28"/>
        </w:rPr>
        <w:t>Анализ факторов, повлиявших на ход реализации Подпрограммы 1.</w:t>
      </w:r>
    </w:p>
    <w:p w:rsidR="006D150C" w:rsidRPr="00F54141" w:rsidRDefault="006D150C" w:rsidP="00474720">
      <w:pPr>
        <w:ind w:firstLine="709"/>
        <w:jc w:val="both"/>
        <w:rPr>
          <w:sz w:val="28"/>
          <w:szCs w:val="28"/>
        </w:rPr>
      </w:pPr>
      <w:r w:rsidRPr="00F54141">
        <w:rPr>
          <w:sz w:val="28"/>
          <w:szCs w:val="28"/>
        </w:rPr>
        <w:t xml:space="preserve">Основными факторами, положительно повлиявшими на ход реализации Подпрограммы 1 в отчетном году в части мероприятий, оказывающих влияние на достижение целей и решение задач </w:t>
      </w:r>
      <w:r w:rsidR="007D17EA" w:rsidRPr="00F54141">
        <w:rPr>
          <w:sz w:val="28"/>
          <w:szCs w:val="28"/>
        </w:rPr>
        <w:t>Подпрограммы</w:t>
      </w:r>
      <w:r w:rsidRPr="00F54141">
        <w:rPr>
          <w:sz w:val="28"/>
          <w:szCs w:val="28"/>
        </w:rPr>
        <w:t>, являются:</w:t>
      </w:r>
    </w:p>
    <w:p w:rsidR="006D150C" w:rsidRPr="00F54141" w:rsidRDefault="006D150C" w:rsidP="00474720">
      <w:pPr>
        <w:ind w:firstLine="709"/>
        <w:jc w:val="both"/>
        <w:rPr>
          <w:sz w:val="28"/>
          <w:szCs w:val="28"/>
        </w:rPr>
      </w:pPr>
      <w:r w:rsidRPr="00F54141">
        <w:rPr>
          <w:sz w:val="28"/>
          <w:szCs w:val="28"/>
        </w:rPr>
        <w:t xml:space="preserve">Получено положительное заключение технической части от 23.05.2017 </w:t>
      </w:r>
      <w:r w:rsidR="00470C4C" w:rsidRPr="00F54141">
        <w:rPr>
          <w:sz w:val="28"/>
          <w:szCs w:val="28"/>
        </w:rPr>
        <w:t xml:space="preserve"> </w:t>
      </w:r>
      <w:r w:rsidRPr="00F54141">
        <w:rPr>
          <w:sz w:val="28"/>
          <w:szCs w:val="28"/>
        </w:rPr>
        <w:t xml:space="preserve">№ 41-1-1-3-0033-17. Получено заключение достоверности сметной стоимости от 29.09.2017 № 1-1-6-0073-17 по Мероприятию 1.3.24: Строительство автомобильной дороги Анавгай – Палана на участке км 225 </w:t>
      </w:r>
      <w:r w:rsidR="007D17EA" w:rsidRPr="00F54141">
        <w:rPr>
          <w:sz w:val="28"/>
          <w:szCs w:val="28"/>
        </w:rPr>
        <w:t>‒</w:t>
      </w:r>
      <w:r w:rsidRPr="00F54141">
        <w:rPr>
          <w:sz w:val="28"/>
          <w:szCs w:val="28"/>
        </w:rPr>
        <w:t xml:space="preserve"> км 231 (проектные работы)</w:t>
      </w:r>
      <w:r w:rsidR="00470C4C" w:rsidRPr="00F54141">
        <w:rPr>
          <w:sz w:val="28"/>
          <w:szCs w:val="28"/>
        </w:rPr>
        <w:t>, выполнены кадастровые работы</w:t>
      </w:r>
      <w:r w:rsidRPr="00F54141">
        <w:rPr>
          <w:sz w:val="28"/>
          <w:szCs w:val="28"/>
        </w:rPr>
        <w:t>;</w:t>
      </w:r>
    </w:p>
    <w:p w:rsidR="006D150C" w:rsidRPr="00F54141" w:rsidRDefault="006D150C" w:rsidP="00474720">
      <w:pPr>
        <w:ind w:firstLine="709"/>
        <w:jc w:val="both"/>
        <w:rPr>
          <w:sz w:val="28"/>
          <w:szCs w:val="28"/>
        </w:rPr>
      </w:pPr>
      <w:r w:rsidRPr="00F54141">
        <w:rPr>
          <w:sz w:val="28"/>
          <w:szCs w:val="28"/>
        </w:rPr>
        <w:t xml:space="preserve">Получено положительное заключение технической части от 16.11.2017 </w:t>
      </w:r>
      <w:r w:rsidR="00470C4C" w:rsidRPr="00F54141">
        <w:rPr>
          <w:sz w:val="28"/>
          <w:szCs w:val="28"/>
        </w:rPr>
        <w:t xml:space="preserve"> </w:t>
      </w:r>
      <w:r w:rsidRPr="00F54141">
        <w:rPr>
          <w:sz w:val="28"/>
          <w:szCs w:val="28"/>
        </w:rPr>
        <w:lastRenderedPageBreak/>
        <w:t>№ 41-1-1-3-0083-17. Получено заключение достоверности сметной стоимости от 28.12.2017 № 41-1-0120-17 по Мероприятию 1.3.25: Строительство мостового перехода через р. Тигиль на 224 км автомобильной дороги Анавгай – Палана (проектные работы)</w:t>
      </w:r>
      <w:r w:rsidR="00470C4C" w:rsidRPr="00F54141">
        <w:rPr>
          <w:sz w:val="28"/>
          <w:szCs w:val="28"/>
        </w:rPr>
        <w:t>, выполнены кадастровые работы</w:t>
      </w:r>
      <w:r w:rsidRPr="00F54141">
        <w:rPr>
          <w:sz w:val="28"/>
          <w:szCs w:val="28"/>
        </w:rPr>
        <w:t>.</w:t>
      </w:r>
    </w:p>
    <w:p w:rsidR="00C820CE" w:rsidRPr="00F54141" w:rsidRDefault="00C820CE" w:rsidP="00C820CE">
      <w:pPr>
        <w:ind w:firstLine="709"/>
        <w:jc w:val="both"/>
        <w:rPr>
          <w:b/>
          <w:i/>
          <w:sz w:val="28"/>
          <w:szCs w:val="28"/>
        </w:rPr>
      </w:pPr>
      <w:r w:rsidRPr="00F54141">
        <w:rPr>
          <w:sz w:val="28"/>
          <w:szCs w:val="28"/>
        </w:rPr>
        <w:t>К отрицательным факторам, повлиявши</w:t>
      </w:r>
      <w:r w:rsidR="00831AA8">
        <w:rPr>
          <w:sz w:val="28"/>
          <w:szCs w:val="28"/>
        </w:rPr>
        <w:t>м</w:t>
      </w:r>
      <w:r w:rsidRPr="00F54141">
        <w:rPr>
          <w:sz w:val="28"/>
          <w:szCs w:val="28"/>
        </w:rPr>
        <w:t xml:space="preserve"> на реализацию Подпрограммы 1</w:t>
      </w:r>
      <w:r w:rsidR="007C02B2" w:rsidRPr="00F54141">
        <w:rPr>
          <w:sz w:val="28"/>
          <w:szCs w:val="28"/>
        </w:rPr>
        <w:t>,</w:t>
      </w:r>
      <w:r w:rsidRPr="00F54141">
        <w:rPr>
          <w:sz w:val="28"/>
          <w:szCs w:val="28"/>
        </w:rPr>
        <w:t xml:space="preserve"> </w:t>
      </w:r>
      <w:r w:rsidR="00831AA8">
        <w:rPr>
          <w:sz w:val="28"/>
          <w:szCs w:val="28"/>
        </w:rPr>
        <w:t xml:space="preserve">относятся </w:t>
      </w:r>
      <w:r w:rsidRPr="00F54141">
        <w:rPr>
          <w:sz w:val="28"/>
          <w:szCs w:val="28"/>
        </w:rPr>
        <w:t>недостаточное финансирование федерального бюджета</w:t>
      </w:r>
      <w:r w:rsidR="00831AA8">
        <w:rPr>
          <w:sz w:val="28"/>
          <w:szCs w:val="28"/>
        </w:rPr>
        <w:t>,</w:t>
      </w:r>
      <w:r w:rsidRPr="00F54141">
        <w:rPr>
          <w:sz w:val="28"/>
          <w:szCs w:val="28"/>
        </w:rPr>
        <w:t xml:space="preserve"> </w:t>
      </w:r>
      <w:r w:rsidR="007C02B2" w:rsidRPr="00F54141">
        <w:rPr>
          <w:sz w:val="28"/>
          <w:szCs w:val="28"/>
        </w:rPr>
        <w:t xml:space="preserve">в связи с </w:t>
      </w:r>
      <w:r w:rsidR="00831AA8">
        <w:rPr>
          <w:sz w:val="28"/>
          <w:szCs w:val="28"/>
        </w:rPr>
        <w:t>чем на</w:t>
      </w:r>
      <w:r w:rsidR="007C02B2" w:rsidRPr="00F54141">
        <w:rPr>
          <w:sz w:val="28"/>
          <w:szCs w:val="28"/>
        </w:rPr>
        <w:t xml:space="preserve"> объект</w:t>
      </w:r>
      <w:r w:rsidR="00831AA8">
        <w:rPr>
          <w:sz w:val="28"/>
          <w:szCs w:val="28"/>
        </w:rPr>
        <w:t>е</w:t>
      </w:r>
      <w:r w:rsidR="007C02B2" w:rsidRPr="00F54141">
        <w:rPr>
          <w:sz w:val="28"/>
          <w:szCs w:val="28"/>
        </w:rPr>
        <w:t xml:space="preserve"> строительства автозимника продленного действия «Анавгай – Палана» на участке км 0 ‒ км 16 не завершены работы. Объект не введен в эксплуатацию</w:t>
      </w:r>
      <w:r w:rsidRPr="00F54141">
        <w:rPr>
          <w:sz w:val="28"/>
          <w:szCs w:val="28"/>
        </w:rPr>
        <w:t>. Также</w:t>
      </w:r>
      <w:r w:rsidR="00831AA8">
        <w:rPr>
          <w:sz w:val="28"/>
          <w:szCs w:val="28"/>
        </w:rPr>
        <w:t>,</w:t>
      </w:r>
      <w:r w:rsidRPr="00F54141">
        <w:rPr>
          <w:sz w:val="28"/>
          <w:szCs w:val="28"/>
        </w:rPr>
        <w:t xml:space="preserve"> в связи с отсутствием финансирования из федерального бюджета не началось строительство автомобильной дороги Анавгай – Палана на участке </w:t>
      </w:r>
      <w:r w:rsidR="007C02B2" w:rsidRPr="00F54141">
        <w:rPr>
          <w:sz w:val="28"/>
          <w:szCs w:val="28"/>
        </w:rPr>
        <w:t xml:space="preserve"> км 225 ‒</w:t>
      </w:r>
      <w:r w:rsidRPr="00F54141">
        <w:rPr>
          <w:sz w:val="28"/>
          <w:szCs w:val="28"/>
        </w:rPr>
        <w:t xml:space="preserve"> км 231. По проектно-изыскательским работам получен</w:t>
      </w:r>
      <w:r w:rsidR="007C02B2" w:rsidRPr="00F54141">
        <w:rPr>
          <w:sz w:val="28"/>
          <w:szCs w:val="28"/>
        </w:rPr>
        <w:t>а</w:t>
      </w:r>
      <w:r w:rsidRPr="00F54141">
        <w:rPr>
          <w:sz w:val="28"/>
          <w:szCs w:val="28"/>
        </w:rPr>
        <w:t xml:space="preserve"> положительн</w:t>
      </w:r>
      <w:r w:rsidR="007C02B2" w:rsidRPr="00F54141">
        <w:rPr>
          <w:sz w:val="28"/>
          <w:szCs w:val="28"/>
        </w:rPr>
        <w:t>ая</w:t>
      </w:r>
      <w:r w:rsidRPr="00F54141">
        <w:rPr>
          <w:sz w:val="28"/>
          <w:szCs w:val="28"/>
        </w:rPr>
        <w:t xml:space="preserve"> экспертиз</w:t>
      </w:r>
      <w:r w:rsidR="007C02B2" w:rsidRPr="00F54141">
        <w:rPr>
          <w:sz w:val="28"/>
          <w:szCs w:val="28"/>
        </w:rPr>
        <w:t>а</w:t>
      </w:r>
      <w:r w:rsidRPr="00F54141">
        <w:rPr>
          <w:sz w:val="28"/>
          <w:szCs w:val="28"/>
        </w:rPr>
        <w:t xml:space="preserve"> проект</w:t>
      </w:r>
      <w:r w:rsidR="007C02B2" w:rsidRPr="00F54141">
        <w:rPr>
          <w:sz w:val="28"/>
          <w:szCs w:val="28"/>
        </w:rPr>
        <w:t>а</w:t>
      </w:r>
      <w:r w:rsidRPr="00F54141">
        <w:rPr>
          <w:sz w:val="28"/>
          <w:szCs w:val="28"/>
        </w:rPr>
        <w:t>, не выполненными остались кадастровые работы.</w:t>
      </w:r>
    </w:p>
    <w:p w:rsidR="004C7449" w:rsidRPr="00F54141" w:rsidRDefault="004C7449" w:rsidP="00474720">
      <w:pPr>
        <w:widowControl/>
        <w:tabs>
          <w:tab w:val="left" w:pos="993"/>
        </w:tabs>
        <w:autoSpaceDE/>
        <w:autoSpaceDN/>
        <w:adjustRightInd/>
        <w:ind w:firstLine="709"/>
        <w:jc w:val="both"/>
        <w:rPr>
          <w:b/>
          <w:i/>
          <w:sz w:val="28"/>
          <w:szCs w:val="28"/>
        </w:rPr>
      </w:pPr>
    </w:p>
    <w:p w:rsidR="006D150C" w:rsidRPr="00F54141" w:rsidRDefault="006D150C" w:rsidP="00474720">
      <w:pPr>
        <w:widowControl/>
        <w:tabs>
          <w:tab w:val="left" w:pos="993"/>
        </w:tabs>
        <w:autoSpaceDE/>
        <w:autoSpaceDN/>
        <w:adjustRightInd/>
        <w:ind w:firstLine="709"/>
        <w:jc w:val="both"/>
        <w:rPr>
          <w:b/>
          <w:i/>
          <w:sz w:val="28"/>
          <w:szCs w:val="28"/>
        </w:rPr>
      </w:pPr>
      <w:r w:rsidRPr="00F54141">
        <w:rPr>
          <w:b/>
          <w:i/>
          <w:sz w:val="28"/>
          <w:szCs w:val="28"/>
        </w:rPr>
        <w:t>Данные об использовании бюджетных ассигнований и иных средств на выполнение Подпрограммы 1.</w:t>
      </w:r>
    </w:p>
    <w:p w:rsidR="006D150C" w:rsidRPr="00F54141" w:rsidRDefault="00474720" w:rsidP="00474720">
      <w:pPr>
        <w:ind w:firstLine="709"/>
        <w:jc w:val="both"/>
        <w:rPr>
          <w:sz w:val="28"/>
          <w:szCs w:val="28"/>
        </w:rPr>
      </w:pPr>
      <w:r w:rsidRPr="00F54141">
        <w:rPr>
          <w:sz w:val="28"/>
          <w:szCs w:val="28"/>
        </w:rPr>
        <w:t xml:space="preserve">В </w:t>
      </w:r>
      <w:r w:rsidR="006D150C" w:rsidRPr="00F54141">
        <w:rPr>
          <w:sz w:val="28"/>
          <w:szCs w:val="28"/>
        </w:rPr>
        <w:t>201</w:t>
      </w:r>
      <w:r w:rsidR="007C02B2" w:rsidRPr="00F54141">
        <w:rPr>
          <w:sz w:val="28"/>
          <w:szCs w:val="28"/>
        </w:rPr>
        <w:t>8</w:t>
      </w:r>
      <w:r w:rsidR="006D150C" w:rsidRPr="00F54141">
        <w:rPr>
          <w:sz w:val="28"/>
          <w:szCs w:val="28"/>
        </w:rPr>
        <w:t xml:space="preserve"> году на реализацию мероприятий</w:t>
      </w:r>
      <w:r w:rsidRPr="00F54141">
        <w:rPr>
          <w:sz w:val="28"/>
          <w:szCs w:val="28"/>
        </w:rPr>
        <w:t xml:space="preserve"> П</w:t>
      </w:r>
      <w:r w:rsidR="00831AA8">
        <w:rPr>
          <w:sz w:val="28"/>
          <w:szCs w:val="28"/>
        </w:rPr>
        <w:t>одп</w:t>
      </w:r>
      <w:r w:rsidRPr="00F54141">
        <w:rPr>
          <w:sz w:val="28"/>
          <w:szCs w:val="28"/>
        </w:rPr>
        <w:t>рограммы 1</w:t>
      </w:r>
      <w:r w:rsidR="006D150C" w:rsidRPr="00F54141">
        <w:rPr>
          <w:sz w:val="28"/>
          <w:szCs w:val="28"/>
        </w:rPr>
        <w:t>:</w:t>
      </w:r>
    </w:p>
    <w:p w:rsidR="006D150C" w:rsidRPr="00F54141" w:rsidRDefault="006D150C" w:rsidP="004C2176">
      <w:pPr>
        <w:numPr>
          <w:ilvl w:val="0"/>
          <w:numId w:val="2"/>
        </w:numPr>
        <w:shd w:val="clear" w:color="auto" w:fill="FFFFFF"/>
        <w:ind w:left="0" w:firstLine="709"/>
        <w:jc w:val="both"/>
        <w:rPr>
          <w:sz w:val="28"/>
          <w:szCs w:val="28"/>
        </w:rPr>
      </w:pPr>
      <w:r w:rsidRPr="00F54141">
        <w:rPr>
          <w:sz w:val="28"/>
          <w:szCs w:val="28"/>
        </w:rPr>
        <w:t xml:space="preserve">всего предусмотрено финансовых средств ‒ </w:t>
      </w:r>
      <w:r w:rsidR="007C02B2" w:rsidRPr="00F54141">
        <w:rPr>
          <w:sz w:val="28"/>
          <w:szCs w:val="28"/>
        </w:rPr>
        <w:t>214</w:t>
      </w:r>
      <w:r w:rsidRPr="00F54141">
        <w:rPr>
          <w:sz w:val="28"/>
          <w:szCs w:val="28"/>
        </w:rPr>
        <w:t> 9</w:t>
      </w:r>
      <w:r w:rsidR="007C02B2" w:rsidRPr="00F54141">
        <w:rPr>
          <w:sz w:val="28"/>
          <w:szCs w:val="28"/>
        </w:rPr>
        <w:t>15</w:t>
      </w:r>
      <w:r w:rsidRPr="00F54141">
        <w:rPr>
          <w:sz w:val="28"/>
          <w:szCs w:val="28"/>
        </w:rPr>
        <w:t>,</w:t>
      </w:r>
      <w:r w:rsidR="007C02B2" w:rsidRPr="00F54141">
        <w:rPr>
          <w:sz w:val="28"/>
          <w:szCs w:val="28"/>
        </w:rPr>
        <w:t>9786</w:t>
      </w:r>
      <w:r w:rsidRPr="00F54141">
        <w:rPr>
          <w:sz w:val="28"/>
          <w:szCs w:val="28"/>
        </w:rPr>
        <w:t xml:space="preserve">5 </w:t>
      </w:r>
      <w:r w:rsidR="007C02B2" w:rsidRPr="00F54141">
        <w:rPr>
          <w:sz w:val="28"/>
          <w:szCs w:val="28"/>
        </w:rPr>
        <w:t xml:space="preserve">          </w:t>
      </w:r>
      <w:r w:rsidRPr="00F54141">
        <w:rPr>
          <w:sz w:val="28"/>
          <w:szCs w:val="28"/>
        </w:rPr>
        <w:t xml:space="preserve">тыс. рублей, в том числе за счет краевого бюджета – </w:t>
      </w:r>
      <w:r w:rsidR="007C02B2" w:rsidRPr="00F54141">
        <w:rPr>
          <w:sz w:val="28"/>
          <w:szCs w:val="28"/>
        </w:rPr>
        <w:t>214 915,97865</w:t>
      </w:r>
      <w:r w:rsidRPr="00F54141">
        <w:rPr>
          <w:sz w:val="28"/>
          <w:szCs w:val="28"/>
        </w:rPr>
        <w:t xml:space="preserve"> тыс. рублей.</w:t>
      </w:r>
    </w:p>
    <w:p w:rsidR="006D150C" w:rsidRPr="00F54141" w:rsidRDefault="006D150C" w:rsidP="00474720">
      <w:pPr>
        <w:shd w:val="clear" w:color="auto" w:fill="FFFFFF"/>
        <w:ind w:firstLine="709"/>
        <w:jc w:val="both"/>
        <w:rPr>
          <w:sz w:val="28"/>
          <w:szCs w:val="28"/>
        </w:rPr>
      </w:pPr>
      <w:r w:rsidRPr="00F54141">
        <w:rPr>
          <w:sz w:val="28"/>
          <w:szCs w:val="28"/>
        </w:rPr>
        <w:t xml:space="preserve">Профинансировано – </w:t>
      </w:r>
      <w:r w:rsidR="007C02B2" w:rsidRPr="00F54141">
        <w:rPr>
          <w:sz w:val="28"/>
          <w:szCs w:val="28"/>
        </w:rPr>
        <w:t>214 915,97865</w:t>
      </w:r>
      <w:r w:rsidRPr="00F54141">
        <w:rPr>
          <w:sz w:val="28"/>
          <w:szCs w:val="28"/>
        </w:rPr>
        <w:t xml:space="preserve"> тыс.рублей, в том числе за счет краевого бюджета – </w:t>
      </w:r>
      <w:r w:rsidR="007C02B2" w:rsidRPr="00F54141">
        <w:rPr>
          <w:sz w:val="28"/>
          <w:szCs w:val="28"/>
        </w:rPr>
        <w:t>214 915,97865</w:t>
      </w:r>
      <w:r w:rsidRPr="00F54141">
        <w:rPr>
          <w:sz w:val="28"/>
          <w:szCs w:val="28"/>
        </w:rPr>
        <w:t xml:space="preserve"> тыс.рублей.</w:t>
      </w:r>
    </w:p>
    <w:p w:rsidR="00474720" w:rsidRPr="00F54141" w:rsidRDefault="006D150C" w:rsidP="00474720">
      <w:pPr>
        <w:shd w:val="clear" w:color="auto" w:fill="FFFFFF"/>
        <w:ind w:firstLine="709"/>
        <w:jc w:val="both"/>
        <w:rPr>
          <w:bCs/>
          <w:sz w:val="28"/>
          <w:szCs w:val="28"/>
          <w:lang w:eastAsia="en-US"/>
        </w:rPr>
      </w:pPr>
      <w:r w:rsidRPr="00F54141">
        <w:rPr>
          <w:sz w:val="28"/>
          <w:szCs w:val="28"/>
        </w:rPr>
        <w:t xml:space="preserve">Освоено – </w:t>
      </w:r>
      <w:r w:rsidR="007C02B2" w:rsidRPr="00F54141">
        <w:rPr>
          <w:sz w:val="28"/>
          <w:szCs w:val="28"/>
        </w:rPr>
        <w:t>215</w:t>
      </w:r>
      <w:r w:rsidRPr="00F54141">
        <w:rPr>
          <w:sz w:val="28"/>
          <w:szCs w:val="28"/>
        </w:rPr>
        <w:t> </w:t>
      </w:r>
      <w:r w:rsidR="007C02B2" w:rsidRPr="00F54141">
        <w:rPr>
          <w:sz w:val="28"/>
          <w:szCs w:val="28"/>
        </w:rPr>
        <w:t>280</w:t>
      </w:r>
      <w:r w:rsidRPr="00F54141">
        <w:rPr>
          <w:sz w:val="28"/>
          <w:szCs w:val="28"/>
        </w:rPr>
        <w:t>,</w:t>
      </w:r>
      <w:r w:rsidR="007C02B2" w:rsidRPr="00F54141">
        <w:rPr>
          <w:sz w:val="28"/>
          <w:szCs w:val="28"/>
        </w:rPr>
        <w:t>36496</w:t>
      </w:r>
      <w:r w:rsidRPr="00F54141">
        <w:rPr>
          <w:sz w:val="28"/>
          <w:szCs w:val="28"/>
        </w:rPr>
        <w:t xml:space="preserve"> тыс.рублей, в том числе за счет краевого бюджета – </w:t>
      </w:r>
      <w:r w:rsidR="007C02B2" w:rsidRPr="00F54141">
        <w:rPr>
          <w:sz w:val="28"/>
          <w:szCs w:val="28"/>
        </w:rPr>
        <w:t xml:space="preserve">215 280,36496 </w:t>
      </w:r>
      <w:r w:rsidRPr="00F54141">
        <w:rPr>
          <w:sz w:val="28"/>
          <w:szCs w:val="28"/>
        </w:rPr>
        <w:t>тыс.рублей.</w:t>
      </w:r>
      <w:r w:rsidRPr="00F54141">
        <w:rPr>
          <w:bCs/>
          <w:sz w:val="28"/>
          <w:szCs w:val="28"/>
          <w:lang w:eastAsia="en-US"/>
        </w:rPr>
        <w:t xml:space="preserve"> </w:t>
      </w:r>
    </w:p>
    <w:p w:rsidR="006D150C" w:rsidRPr="00F54141" w:rsidRDefault="006D150C" w:rsidP="00474720">
      <w:pPr>
        <w:shd w:val="clear" w:color="auto" w:fill="FFFFFF"/>
        <w:ind w:firstLine="709"/>
        <w:jc w:val="both"/>
        <w:rPr>
          <w:bCs/>
          <w:sz w:val="28"/>
          <w:szCs w:val="28"/>
          <w:lang w:eastAsia="en-US"/>
        </w:rPr>
      </w:pPr>
      <w:r w:rsidRPr="00F54141">
        <w:rPr>
          <w:bCs/>
          <w:sz w:val="28"/>
          <w:szCs w:val="28"/>
          <w:lang w:eastAsia="en-US"/>
        </w:rPr>
        <w:t xml:space="preserve">Освоение по программе составило </w:t>
      </w:r>
      <w:r w:rsidR="00470C4C" w:rsidRPr="00F54141">
        <w:rPr>
          <w:bCs/>
          <w:sz w:val="28"/>
          <w:szCs w:val="28"/>
          <w:lang w:eastAsia="en-US"/>
        </w:rPr>
        <w:t>100,1</w:t>
      </w:r>
      <w:r w:rsidRPr="00F54141">
        <w:rPr>
          <w:bCs/>
          <w:sz w:val="28"/>
          <w:szCs w:val="28"/>
          <w:lang w:eastAsia="en-US"/>
        </w:rPr>
        <w:t>%.</w:t>
      </w:r>
    </w:p>
    <w:p w:rsidR="006D150C" w:rsidRPr="00F54141" w:rsidRDefault="006D150C" w:rsidP="00474720">
      <w:pPr>
        <w:widowControl/>
        <w:tabs>
          <w:tab w:val="left" w:pos="993"/>
        </w:tabs>
        <w:autoSpaceDE/>
        <w:autoSpaceDN/>
        <w:adjustRightInd/>
        <w:ind w:firstLine="709"/>
        <w:jc w:val="both"/>
        <w:rPr>
          <w:b/>
          <w:i/>
          <w:sz w:val="28"/>
          <w:szCs w:val="28"/>
        </w:rPr>
      </w:pPr>
    </w:p>
    <w:p w:rsidR="00650CA0" w:rsidRPr="00F54141" w:rsidRDefault="00650CA0" w:rsidP="00474720">
      <w:pPr>
        <w:widowControl/>
        <w:tabs>
          <w:tab w:val="left" w:pos="993"/>
        </w:tabs>
        <w:autoSpaceDE/>
        <w:autoSpaceDN/>
        <w:adjustRightInd/>
        <w:ind w:firstLine="709"/>
        <w:jc w:val="both"/>
        <w:rPr>
          <w:b/>
          <w:i/>
          <w:sz w:val="28"/>
          <w:szCs w:val="28"/>
        </w:rPr>
      </w:pPr>
      <w:r w:rsidRPr="00F54141">
        <w:rPr>
          <w:b/>
          <w:i/>
          <w:sz w:val="28"/>
          <w:szCs w:val="28"/>
        </w:rPr>
        <w:t>Сведения о достижении значений показателей (индикаторов) Подпрограммы 1</w:t>
      </w:r>
    </w:p>
    <w:p w:rsidR="008B5F02" w:rsidRPr="00F54141" w:rsidRDefault="008B5F02" w:rsidP="00474720">
      <w:pPr>
        <w:ind w:firstLine="709"/>
        <w:jc w:val="both"/>
        <w:rPr>
          <w:sz w:val="28"/>
          <w:szCs w:val="28"/>
        </w:rPr>
      </w:pPr>
      <w:r w:rsidRPr="00F54141">
        <w:rPr>
          <w:sz w:val="28"/>
          <w:szCs w:val="28"/>
        </w:rPr>
        <w:t>Значения показателей (индикаторов) предусмотрены в государственной программе Камчатского края «Развитие транспортной системы в Камчатском крае».</w:t>
      </w:r>
    </w:p>
    <w:p w:rsidR="008B5F02" w:rsidRPr="00F54141" w:rsidRDefault="008B5F02" w:rsidP="006E4E36">
      <w:pPr>
        <w:ind w:firstLine="709"/>
        <w:jc w:val="both"/>
        <w:rPr>
          <w:b/>
          <w:i/>
          <w:sz w:val="28"/>
          <w:szCs w:val="28"/>
        </w:rPr>
      </w:pPr>
    </w:p>
    <w:p w:rsidR="0038190A" w:rsidRPr="00F54141" w:rsidRDefault="0038190A" w:rsidP="00562AF6">
      <w:pPr>
        <w:ind w:firstLine="709"/>
        <w:jc w:val="both"/>
        <w:rPr>
          <w:sz w:val="28"/>
          <w:szCs w:val="28"/>
        </w:rPr>
      </w:pPr>
      <w:r w:rsidRPr="00F54141">
        <w:rPr>
          <w:b/>
          <w:i/>
          <w:sz w:val="28"/>
          <w:szCs w:val="28"/>
        </w:rPr>
        <w:t>Подпрограмма 2 «Развитие минерально-сырьевого комплекса Корякского округа» (далее – Подпрограмма 2)</w:t>
      </w:r>
      <w:r w:rsidRPr="00F54141">
        <w:rPr>
          <w:i/>
          <w:sz w:val="28"/>
          <w:szCs w:val="28"/>
        </w:rPr>
        <w:t xml:space="preserve">, </w:t>
      </w:r>
      <w:r w:rsidRPr="00F54141">
        <w:rPr>
          <w:sz w:val="28"/>
          <w:szCs w:val="28"/>
        </w:rPr>
        <w:t xml:space="preserve">ответственным </w:t>
      </w:r>
      <w:r w:rsidR="00C6262C" w:rsidRPr="00F54141">
        <w:rPr>
          <w:sz w:val="28"/>
          <w:szCs w:val="28"/>
        </w:rPr>
        <w:t xml:space="preserve">соисполнителем </w:t>
      </w:r>
      <w:r w:rsidRPr="00F54141">
        <w:rPr>
          <w:sz w:val="28"/>
          <w:szCs w:val="28"/>
        </w:rPr>
        <w:t>является Министерство природных ресурсов и экологии Камчатского края.</w:t>
      </w:r>
    </w:p>
    <w:p w:rsidR="000573D5" w:rsidRPr="00F54141" w:rsidRDefault="000573D5" w:rsidP="000573D5">
      <w:pPr>
        <w:ind w:firstLine="708"/>
        <w:jc w:val="both"/>
        <w:rPr>
          <w:sz w:val="28"/>
          <w:szCs w:val="28"/>
        </w:rPr>
      </w:pPr>
      <w:r w:rsidRPr="00F54141">
        <w:rPr>
          <w:sz w:val="28"/>
          <w:szCs w:val="28"/>
        </w:rPr>
        <w:t>Финансирование Подпрограммы</w:t>
      </w:r>
      <w:r w:rsidR="007D17EA" w:rsidRPr="00F54141">
        <w:rPr>
          <w:sz w:val="28"/>
          <w:szCs w:val="28"/>
        </w:rPr>
        <w:t xml:space="preserve"> 2</w:t>
      </w:r>
      <w:r w:rsidRPr="00F54141">
        <w:rPr>
          <w:sz w:val="28"/>
          <w:szCs w:val="28"/>
        </w:rPr>
        <w:t xml:space="preserve"> осуществляется за счет средств, предусмотренных на реализацию государственной программы Камчатского края «Охрана окружающей среды, воспроизводство и использование природных ресурсов в Камчатском крае».</w:t>
      </w:r>
    </w:p>
    <w:p w:rsidR="000F5B15" w:rsidRPr="00F54141" w:rsidRDefault="000F5B15" w:rsidP="000573D5">
      <w:pPr>
        <w:ind w:firstLine="709"/>
        <w:jc w:val="both"/>
        <w:rPr>
          <w:b/>
          <w:bCs/>
          <w:i/>
          <w:sz w:val="28"/>
          <w:szCs w:val="28"/>
          <w:lang w:eastAsia="en-US"/>
        </w:rPr>
      </w:pPr>
    </w:p>
    <w:p w:rsidR="000573D5" w:rsidRPr="00F54141" w:rsidRDefault="000573D5" w:rsidP="000573D5">
      <w:pPr>
        <w:ind w:firstLine="709"/>
        <w:jc w:val="both"/>
        <w:rPr>
          <w:b/>
          <w:bCs/>
          <w:i/>
          <w:sz w:val="28"/>
          <w:szCs w:val="28"/>
          <w:lang w:eastAsia="en-US"/>
        </w:rPr>
      </w:pPr>
      <w:r w:rsidRPr="00F54141">
        <w:rPr>
          <w:b/>
          <w:bCs/>
          <w:i/>
          <w:sz w:val="28"/>
          <w:szCs w:val="28"/>
          <w:lang w:eastAsia="en-US"/>
        </w:rPr>
        <w:t xml:space="preserve">Конкретные результаты реализации </w:t>
      </w:r>
      <w:r w:rsidR="00CF2871" w:rsidRPr="00F54141">
        <w:rPr>
          <w:b/>
          <w:bCs/>
          <w:i/>
          <w:sz w:val="28"/>
          <w:szCs w:val="28"/>
          <w:lang w:eastAsia="en-US"/>
        </w:rPr>
        <w:t>Под</w:t>
      </w:r>
      <w:r w:rsidRPr="00F54141">
        <w:rPr>
          <w:b/>
          <w:bCs/>
          <w:i/>
          <w:sz w:val="28"/>
          <w:szCs w:val="28"/>
          <w:lang w:eastAsia="en-US"/>
        </w:rPr>
        <w:t>программы</w:t>
      </w:r>
      <w:r w:rsidR="000F5B15" w:rsidRPr="00F54141">
        <w:rPr>
          <w:b/>
          <w:bCs/>
          <w:i/>
          <w:sz w:val="28"/>
          <w:szCs w:val="28"/>
          <w:lang w:eastAsia="en-US"/>
        </w:rPr>
        <w:t xml:space="preserve"> 2</w:t>
      </w:r>
      <w:r w:rsidRPr="00F54141">
        <w:rPr>
          <w:b/>
          <w:bCs/>
          <w:i/>
          <w:sz w:val="28"/>
          <w:szCs w:val="28"/>
          <w:lang w:eastAsia="en-US"/>
        </w:rPr>
        <w:t>, достигнутые за отчетный год, в разрезе основных мероприятий.</w:t>
      </w:r>
    </w:p>
    <w:p w:rsidR="00583BA6" w:rsidRPr="00F54141" w:rsidRDefault="00583BA6" w:rsidP="00583BA6">
      <w:pPr>
        <w:ind w:firstLine="708"/>
        <w:jc w:val="both"/>
        <w:rPr>
          <w:sz w:val="28"/>
          <w:szCs w:val="28"/>
        </w:rPr>
      </w:pPr>
      <w:r w:rsidRPr="00445368">
        <w:rPr>
          <w:sz w:val="28"/>
          <w:szCs w:val="28"/>
        </w:rPr>
        <w:t>Основное мероприятие 2.1. «</w:t>
      </w:r>
      <w:r w:rsidRPr="00F54141">
        <w:rPr>
          <w:sz w:val="28"/>
          <w:szCs w:val="28"/>
        </w:rPr>
        <w:t xml:space="preserve">Воспроизводство минерально-сырьевой </w:t>
      </w:r>
      <w:r w:rsidRPr="00F54141">
        <w:rPr>
          <w:sz w:val="28"/>
          <w:szCs w:val="28"/>
        </w:rPr>
        <w:lastRenderedPageBreak/>
        <w:t xml:space="preserve">базы общераспространенных полезных ископаемых» </w:t>
      </w:r>
    </w:p>
    <w:p w:rsidR="00583BA6" w:rsidRPr="00F54141" w:rsidRDefault="00583BA6" w:rsidP="00583BA6">
      <w:pPr>
        <w:ind w:firstLine="708"/>
        <w:jc w:val="both"/>
        <w:rPr>
          <w:sz w:val="28"/>
          <w:szCs w:val="28"/>
        </w:rPr>
      </w:pPr>
      <w:r w:rsidRPr="00F54141">
        <w:rPr>
          <w:sz w:val="28"/>
          <w:szCs w:val="28"/>
        </w:rPr>
        <w:t>В рамках данного мероприятия заключен государственный контракт на выполнение работ по геологическому изучению в целях оценки и разведки месторождения строительного камня на участке недр местного значения «Щёкинский»</w:t>
      </w:r>
      <w:r w:rsidR="00831AA8">
        <w:rPr>
          <w:sz w:val="28"/>
          <w:szCs w:val="28"/>
        </w:rPr>
        <w:t>,</w:t>
      </w:r>
      <w:r w:rsidRPr="00F54141">
        <w:rPr>
          <w:sz w:val="28"/>
          <w:szCs w:val="28"/>
        </w:rPr>
        <w:t xml:space="preserve"> расположенном в Тигильском муниципальном районе Камчатского края. По состоянию на отчетную дату выполнены (с нарушением срока) работы 1 этапа, произведена оплата в сумме 4 490,00000 тысяч рублей.</w:t>
      </w:r>
    </w:p>
    <w:p w:rsidR="00583BA6" w:rsidRPr="00F54141" w:rsidRDefault="00583BA6" w:rsidP="00583BA6">
      <w:pPr>
        <w:pStyle w:val="a9"/>
        <w:ind w:left="0" w:firstLine="708"/>
        <w:jc w:val="both"/>
        <w:rPr>
          <w:sz w:val="28"/>
          <w:szCs w:val="28"/>
        </w:rPr>
      </w:pPr>
      <w:r w:rsidRPr="00F54141">
        <w:rPr>
          <w:sz w:val="28"/>
          <w:szCs w:val="28"/>
        </w:rPr>
        <w:t>За нарушение срока выполнения работ 1 этапа с подрядчика взыскана неустойка в сумме 42 120 рублей.</w:t>
      </w:r>
    </w:p>
    <w:p w:rsidR="00583BA6" w:rsidRPr="00F54141" w:rsidRDefault="00583BA6" w:rsidP="00583BA6">
      <w:pPr>
        <w:ind w:firstLine="708"/>
        <w:jc w:val="both"/>
        <w:rPr>
          <w:sz w:val="28"/>
          <w:szCs w:val="28"/>
        </w:rPr>
      </w:pPr>
      <w:r w:rsidRPr="00445368">
        <w:rPr>
          <w:sz w:val="28"/>
          <w:szCs w:val="28"/>
        </w:rPr>
        <w:t>Основное мероприятие 2.2.</w:t>
      </w:r>
      <w:r w:rsidRPr="00F54141">
        <w:rPr>
          <w:b/>
          <w:sz w:val="28"/>
          <w:szCs w:val="28"/>
        </w:rPr>
        <w:t xml:space="preserve"> «</w:t>
      </w:r>
      <w:r w:rsidRPr="00F54141">
        <w:rPr>
          <w:sz w:val="28"/>
          <w:szCs w:val="28"/>
        </w:rPr>
        <w:t xml:space="preserve">Воспроизводство минерально-сырьевой базы питьевых подземных вод». </w:t>
      </w:r>
    </w:p>
    <w:p w:rsidR="00583BA6" w:rsidRPr="00F54141" w:rsidRDefault="00583BA6" w:rsidP="00583BA6">
      <w:pPr>
        <w:ind w:firstLine="709"/>
        <w:jc w:val="both"/>
        <w:rPr>
          <w:sz w:val="28"/>
          <w:szCs w:val="28"/>
        </w:rPr>
      </w:pPr>
      <w:r w:rsidRPr="00F54141">
        <w:rPr>
          <w:sz w:val="28"/>
          <w:szCs w:val="28"/>
        </w:rPr>
        <w:t>В рамках данного мероприятия заключено 2 государственных контракта:</w:t>
      </w:r>
    </w:p>
    <w:p w:rsidR="00583BA6" w:rsidRPr="00F54141" w:rsidRDefault="00583BA6" w:rsidP="00445368">
      <w:pPr>
        <w:widowControl/>
        <w:numPr>
          <w:ilvl w:val="0"/>
          <w:numId w:val="30"/>
        </w:numPr>
        <w:autoSpaceDE/>
        <w:autoSpaceDN/>
        <w:adjustRightInd/>
        <w:ind w:left="0" w:firstLine="709"/>
        <w:contextualSpacing/>
        <w:jc w:val="both"/>
        <w:rPr>
          <w:sz w:val="28"/>
          <w:szCs w:val="28"/>
        </w:rPr>
      </w:pPr>
      <w:r w:rsidRPr="00F54141">
        <w:rPr>
          <w:sz w:val="28"/>
          <w:szCs w:val="28"/>
        </w:rPr>
        <w:t xml:space="preserve">Выполнение работ по поиску источников хозяйственно-питьевого водоснабжения для с. Таловка Пенжинского муниципального района Камчатского края на сумму 16 500,000 тысяч рублей, в том числе в 2018 году - 12 773,977 тысяч рублей. Срок окончания выполнения работ 31.08.2019. </w:t>
      </w:r>
    </w:p>
    <w:p w:rsidR="00583BA6" w:rsidRPr="00F54141" w:rsidRDefault="00583BA6" w:rsidP="00583BA6">
      <w:pPr>
        <w:ind w:firstLine="709"/>
        <w:contextualSpacing/>
        <w:jc w:val="both"/>
        <w:rPr>
          <w:sz w:val="28"/>
          <w:szCs w:val="28"/>
        </w:rPr>
      </w:pPr>
      <w:r w:rsidRPr="00F54141">
        <w:rPr>
          <w:sz w:val="28"/>
          <w:szCs w:val="28"/>
        </w:rPr>
        <w:t>С нарушением срока выполнены работы 1 этапа. По информации, полученной от Подрядчика, в ходе организации работ выяснилось, что мобилизация буровой техники, предусмотренная 2-ым этапом работ, может быть проведена только после образования устойчивого снежного покрова по зимнику, то есть не раньше декабря 2018 года.</w:t>
      </w:r>
    </w:p>
    <w:p w:rsidR="00583BA6" w:rsidRPr="00F54141" w:rsidRDefault="00583BA6" w:rsidP="00583BA6">
      <w:pPr>
        <w:pStyle w:val="a9"/>
        <w:ind w:left="0" w:firstLine="567"/>
        <w:jc w:val="both"/>
        <w:rPr>
          <w:sz w:val="28"/>
          <w:szCs w:val="28"/>
        </w:rPr>
      </w:pPr>
      <w:r w:rsidRPr="00F54141">
        <w:rPr>
          <w:sz w:val="28"/>
          <w:szCs w:val="28"/>
        </w:rPr>
        <w:t>Таким образом, работы 2 этапа будут выполнены в зимний период со сдвигом срока на полгода, срок окончания выполнения работ совпадет со сроком окончания выполнения работ 3 этапа – июнь 2019 года.</w:t>
      </w:r>
    </w:p>
    <w:p w:rsidR="00583BA6" w:rsidRPr="00F54141" w:rsidRDefault="00583BA6" w:rsidP="00583BA6">
      <w:pPr>
        <w:pStyle w:val="a9"/>
        <w:ind w:left="0" w:firstLine="567"/>
        <w:jc w:val="both"/>
        <w:rPr>
          <w:sz w:val="28"/>
          <w:szCs w:val="28"/>
        </w:rPr>
      </w:pPr>
      <w:r w:rsidRPr="00F54141">
        <w:rPr>
          <w:sz w:val="28"/>
          <w:szCs w:val="28"/>
        </w:rPr>
        <w:t>За нарушение срока выполнения работ 1 этапа с подрядчика взыскана неустойка в сумме 229</w:t>
      </w:r>
      <w:r w:rsidR="002441D5" w:rsidRPr="00F54141">
        <w:rPr>
          <w:sz w:val="28"/>
          <w:szCs w:val="28"/>
        </w:rPr>
        <w:t> </w:t>
      </w:r>
      <w:r w:rsidRPr="00F54141">
        <w:rPr>
          <w:sz w:val="28"/>
          <w:szCs w:val="28"/>
        </w:rPr>
        <w:t>359 рублей 08 копеек.</w:t>
      </w:r>
    </w:p>
    <w:p w:rsidR="00583BA6" w:rsidRPr="00F54141" w:rsidRDefault="00583BA6" w:rsidP="00583BA6">
      <w:pPr>
        <w:widowControl/>
        <w:numPr>
          <w:ilvl w:val="0"/>
          <w:numId w:val="30"/>
        </w:numPr>
        <w:autoSpaceDE/>
        <w:autoSpaceDN/>
        <w:adjustRightInd/>
        <w:spacing w:line="276" w:lineRule="auto"/>
        <w:ind w:left="0" w:firstLine="709"/>
        <w:contextualSpacing/>
        <w:jc w:val="both"/>
        <w:rPr>
          <w:sz w:val="28"/>
          <w:szCs w:val="28"/>
        </w:rPr>
      </w:pPr>
      <w:r w:rsidRPr="00F54141">
        <w:rPr>
          <w:sz w:val="28"/>
          <w:szCs w:val="28"/>
        </w:rPr>
        <w:t>Выполнение работ по поиску источников хозяйственно-питьевого водоснабжения для с</w:t>
      </w:r>
      <w:r w:rsidR="00831AA8">
        <w:rPr>
          <w:sz w:val="28"/>
          <w:szCs w:val="28"/>
        </w:rPr>
        <w:t>.</w:t>
      </w:r>
      <w:r w:rsidRPr="00F54141">
        <w:rPr>
          <w:sz w:val="28"/>
          <w:szCs w:val="28"/>
        </w:rPr>
        <w:t xml:space="preserve"> Каменское Пенжинского муниципального района Камчатского края на сумму 14</w:t>
      </w:r>
      <w:r w:rsidR="002441D5" w:rsidRPr="00F54141">
        <w:rPr>
          <w:sz w:val="28"/>
          <w:szCs w:val="28"/>
        </w:rPr>
        <w:t> </w:t>
      </w:r>
      <w:r w:rsidRPr="00F54141">
        <w:rPr>
          <w:sz w:val="28"/>
          <w:szCs w:val="28"/>
        </w:rPr>
        <w:t xml:space="preserve">000,000 тысяч рублей, в том числе в 2018 году </w:t>
      </w:r>
      <w:r w:rsidR="00445368">
        <w:rPr>
          <w:sz w:val="28"/>
          <w:szCs w:val="28"/>
        </w:rPr>
        <w:t>‒</w:t>
      </w:r>
      <w:r w:rsidRPr="00F54141">
        <w:rPr>
          <w:sz w:val="28"/>
          <w:szCs w:val="28"/>
        </w:rPr>
        <w:t xml:space="preserve"> 10</w:t>
      </w:r>
      <w:r w:rsidR="002441D5" w:rsidRPr="00F54141">
        <w:rPr>
          <w:sz w:val="28"/>
          <w:szCs w:val="28"/>
        </w:rPr>
        <w:t> </w:t>
      </w:r>
      <w:r w:rsidRPr="00F54141">
        <w:rPr>
          <w:sz w:val="28"/>
          <w:szCs w:val="28"/>
        </w:rPr>
        <w:t xml:space="preserve">233,977 тысяч рублей. Срок окончания выполнения работ 31.08.2019. </w:t>
      </w:r>
    </w:p>
    <w:p w:rsidR="00583BA6" w:rsidRPr="00F54141" w:rsidRDefault="00583BA6" w:rsidP="00583BA6">
      <w:pPr>
        <w:pStyle w:val="a9"/>
        <w:spacing w:line="276" w:lineRule="auto"/>
        <w:ind w:left="0" w:firstLine="709"/>
        <w:jc w:val="both"/>
        <w:rPr>
          <w:sz w:val="28"/>
          <w:szCs w:val="28"/>
        </w:rPr>
      </w:pPr>
      <w:r w:rsidRPr="00F54141">
        <w:rPr>
          <w:sz w:val="28"/>
          <w:szCs w:val="28"/>
        </w:rPr>
        <w:t>В связи с нарушением сроков выполнения работ 1 этапа государственный контракт расторгнут в одностороннем порядке. Фактически выполненные работы 1 этапа приняты и оплачены с учетом выплаченного ранее аванса.</w:t>
      </w:r>
    </w:p>
    <w:p w:rsidR="00583BA6" w:rsidRPr="00F54141" w:rsidRDefault="00583BA6" w:rsidP="00583BA6">
      <w:pPr>
        <w:ind w:firstLine="709"/>
        <w:jc w:val="both"/>
        <w:rPr>
          <w:sz w:val="28"/>
          <w:szCs w:val="28"/>
        </w:rPr>
      </w:pPr>
      <w:r w:rsidRPr="00F54141">
        <w:rPr>
          <w:sz w:val="28"/>
          <w:szCs w:val="28"/>
        </w:rPr>
        <w:t>С подрядчиком ведется необходимая претензионная работа.</w:t>
      </w:r>
    </w:p>
    <w:p w:rsidR="00445368" w:rsidRDefault="00445368" w:rsidP="00957E27">
      <w:pPr>
        <w:shd w:val="clear" w:color="auto" w:fill="FFFFFF"/>
        <w:ind w:firstLine="710"/>
        <w:jc w:val="both"/>
        <w:rPr>
          <w:b/>
          <w:bCs/>
          <w:i/>
          <w:spacing w:val="-8"/>
          <w:sz w:val="28"/>
          <w:szCs w:val="28"/>
        </w:rPr>
      </w:pPr>
    </w:p>
    <w:p w:rsidR="00957E27" w:rsidRPr="00F54141" w:rsidRDefault="00957E27" w:rsidP="00957E27">
      <w:pPr>
        <w:shd w:val="clear" w:color="auto" w:fill="FFFFFF"/>
        <w:ind w:firstLine="710"/>
        <w:jc w:val="both"/>
        <w:rPr>
          <w:b/>
          <w:bCs/>
          <w:i/>
          <w:sz w:val="28"/>
          <w:szCs w:val="28"/>
        </w:rPr>
      </w:pPr>
      <w:r w:rsidRPr="00F54141">
        <w:rPr>
          <w:b/>
          <w:bCs/>
          <w:i/>
          <w:spacing w:val="-8"/>
          <w:sz w:val="28"/>
          <w:szCs w:val="28"/>
        </w:rPr>
        <w:t xml:space="preserve">Анализ факторов, повлиявших на ход реализации </w:t>
      </w:r>
      <w:r w:rsidR="007D17EA" w:rsidRPr="00F54141">
        <w:rPr>
          <w:b/>
          <w:bCs/>
          <w:i/>
          <w:sz w:val="28"/>
          <w:szCs w:val="28"/>
        </w:rPr>
        <w:t>П</w:t>
      </w:r>
      <w:r w:rsidRPr="00F54141">
        <w:rPr>
          <w:b/>
          <w:bCs/>
          <w:i/>
          <w:sz w:val="28"/>
          <w:szCs w:val="28"/>
        </w:rPr>
        <w:t>одпрограммы 2.</w:t>
      </w:r>
    </w:p>
    <w:p w:rsidR="00957E27" w:rsidRPr="00F54141" w:rsidRDefault="007D17EA" w:rsidP="002441D5">
      <w:pPr>
        <w:ind w:firstLine="708"/>
        <w:jc w:val="both"/>
        <w:rPr>
          <w:sz w:val="28"/>
          <w:szCs w:val="28"/>
        </w:rPr>
      </w:pPr>
      <w:r w:rsidRPr="00F54141">
        <w:rPr>
          <w:sz w:val="28"/>
          <w:szCs w:val="28"/>
        </w:rPr>
        <w:t>На реализацию в 201</w:t>
      </w:r>
      <w:r w:rsidR="002441D5" w:rsidRPr="00F54141">
        <w:rPr>
          <w:sz w:val="28"/>
          <w:szCs w:val="28"/>
        </w:rPr>
        <w:t>8</w:t>
      </w:r>
      <w:r w:rsidRPr="00F54141">
        <w:rPr>
          <w:sz w:val="28"/>
          <w:szCs w:val="28"/>
        </w:rPr>
        <w:t xml:space="preserve"> году П</w:t>
      </w:r>
      <w:r w:rsidR="00957E27" w:rsidRPr="00F54141">
        <w:rPr>
          <w:sz w:val="28"/>
          <w:szCs w:val="28"/>
        </w:rPr>
        <w:t>одпрограммы 2</w:t>
      </w:r>
      <w:r w:rsidR="00831AA8">
        <w:rPr>
          <w:sz w:val="28"/>
          <w:szCs w:val="28"/>
        </w:rPr>
        <w:t>,</w:t>
      </w:r>
      <w:r w:rsidR="004678C0" w:rsidRPr="00F54141">
        <w:rPr>
          <w:sz w:val="28"/>
          <w:szCs w:val="28"/>
        </w:rPr>
        <w:t xml:space="preserve"> </w:t>
      </w:r>
      <w:r w:rsidR="00957E27" w:rsidRPr="00F54141">
        <w:rPr>
          <w:sz w:val="28"/>
          <w:szCs w:val="28"/>
        </w:rPr>
        <w:t>в основном</w:t>
      </w:r>
      <w:r w:rsidR="00831AA8">
        <w:rPr>
          <w:sz w:val="28"/>
          <w:szCs w:val="28"/>
        </w:rPr>
        <w:t>,</w:t>
      </w:r>
      <w:r w:rsidR="00957E27" w:rsidRPr="00F54141">
        <w:rPr>
          <w:sz w:val="28"/>
          <w:szCs w:val="28"/>
        </w:rPr>
        <w:t xml:space="preserve"> оказывали влияние </w:t>
      </w:r>
      <w:r w:rsidR="002441D5" w:rsidRPr="00F54141">
        <w:rPr>
          <w:sz w:val="28"/>
          <w:szCs w:val="28"/>
        </w:rPr>
        <w:t xml:space="preserve">как </w:t>
      </w:r>
      <w:r w:rsidR="00957E27" w:rsidRPr="00F54141">
        <w:rPr>
          <w:sz w:val="28"/>
          <w:szCs w:val="28"/>
        </w:rPr>
        <w:t>положительные</w:t>
      </w:r>
      <w:r w:rsidR="002441D5" w:rsidRPr="00F54141">
        <w:rPr>
          <w:sz w:val="28"/>
          <w:szCs w:val="28"/>
        </w:rPr>
        <w:t>, так и отрицательные</w:t>
      </w:r>
      <w:r w:rsidR="00957E27" w:rsidRPr="00F54141">
        <w:rPr>
          <w:sz w:val="28"/>
          <w:szCs w:val="28"/>
        </w:rPr>
        <w:t xml:space="preserve"> факторы.</w:t>
      </w:r>
    </w:p>
    <w:p w:rsidR="00957E27" w:rsidRPr="00F54141" w:rsidRDefault="00957E27" w:rsidP="002441D5">
      <w:pPr>
        <w:ind w:firstLine="708"/>
        <w:jc w:val="both"/>
        <w:rPr>
          <w:sz w:val="28"/>
          <w:szCs w:val="28"/>
        </w:rPr>
      </w:pPr>
      <w:r w:rsidRPr="00F54141">
        <w:rPr>
          <w:sz w:val="28"/>
          <w:szCs w:val="28"/>
        </w:rPr>
        <w:t xml:space="preserve">К положительным факторам относится своевременное и полное финансирование мероприятий </w:t>
      </w:r>
      <w:r w:rsidR="007D17EA" w:rsidRPr="00F54141">
        <w:rPr>
          <w:sz w:val="28"/>
          <w:szCs w:val="28"/>
        </w:rPr>
        <w:t>П</w:t>
      </w:r>
      <w:r w:rsidRPr="00F54141">
        <w:rPr>
          <w:sz w:val="28"/>
          <w:szCs w:val="28"/>
        </w:rPr>
        <w:t>одпрограммы</w:t>
      </w:r>
      <w:r w:rsidR="007D17EA" w:rsidRPr="00F54141">
        <w:rPr>
          <w:sz w:val="28"/>
          <w:szCs w:val="28"/>
        </w:rPr>
        <w:t xml:space="preserve"> 2</w:t>
      </w:r>
      <w:r w:rsidR="002441D5" w:rsidRPr="00F54141">
        <w:rPr>
          <w:sz w:val="28"/>
          <w:szCs w:val="28"/>
        </w:rPr>
        <w:t>.</w:t>
      </w:r>
    </w:p>
    <w:p w:rsidR="002441D5" w:rsidRPr="00F54141" w:rsidRDefault="002441D5" w:rsidP="002441D5">
      <w:pPr>
        <w:ind w:firstLine="708"/>
        <w:jc w:val="both"/>
        <w:rPr>
          <w:sz w:val="28"/>
          <w:szCs w:val="28"/>
        </w:rPr>
      </w:pPr>
      <w:r w:rsidRPr="00F54141">
        <w:rPr>
          <w:sz w:val="28"/>
          <w:szCs w:val="28"/>
        </w:rPr>
        <w:t xml:space="preserve">К отрицательным факторам следует отнести недобросовестность подрядчиков по государственным контрактам, в том числе нарушение сроков выполнения работ, а также выполнение работ с нарушениями, </w:t>
      </w:r>
      <w:r w:rsidRPr="00F54141">
        <w:rPr>
          <w:sz w:val="28"/>
          <w:szCs w:val="28"/>
        </w:rPr>
        <w:lastRenderedPageBreak/>
        <w:t>препятствующими приемке.</w:t>
      </w:r>
    </w:p>
    <w:p w:rsidR="00445368" w:rsidRDefault="00445368" w:rsidP="00577F2C">
      <w:pPr>
        <w:ind w:firstLine="709"/>
        <w:jc w:val="both"/>
        <w:rPr>
          <w:b/>
          <w:i/>
          <w:sz w:val="28"/>
          <w:szCs w:val="28"/>
        </w:rPr>
      </w:pPr>
    </w:p>
    <w:p w:rsidR="008B54B6" w:rsidRPr="00F54141" w:rsidRDefault="00577F2C" w:rsidP="00577F2C">
      <w:pPr>
        <w:ind w:firstLine="709"/>
        <w:jc w:val="both"/>
        <w:rPr>
          <w:b/>
          <w:i/>
          <w:sz w:val="28"/>
          <w:szCs w:val="28"/>
        </w:rPr>
      </w:pPr>
      <w:r w:rsidRPr="00F54141">
        <w:rPr>
          <w:b/>
          <w:i/>
          <w:sz w:val="28"/>
          <w:szCs w:val="28"/>
        </w:rPr>
        <w:t>Перечень выполненных мероприятий, а также перечень не выполненных в установленные сроки мероприятий Подпрограммы 2 с указанием причин.</w:t>
      </w:r>
    </w:p>
    <w:p w:rsidR="002441D5" w:rsidRPr="00F54141" w:rsidRDefault="002441D5" w:rsidP="002441D5">
      <w:pPr>
        <w:ind w:firstLine="709"/>
        <w:jc w:val="both"/>
        <w:rPr>
          <w:sz w:val="28"/>
          <w:szCs w:val="28"/>
        </w:rPr>
      </w:pPr>
      <w:r w:rsidRPr="00F54141">
        <w:rPr>
          <w:sz w:val="28"/>
          <w:szCs w:val="28"/>
        </w:rPr>
        <w:t>Мероприятия подпрограммы 2 в 2018 году реализованы не в полной мере.</w:t>
      </w:r>
    </w:p>
    <w:p w:rsidR="002441D5" w:rsidRPr="00F54141" w:rsidRDefault="002441D5" w:rsidP="002441D5">
      <w:pPr>
        <w:pStyle w:val="a9"/>
        <w:widowControl/>
        <w:numPr>
          <w:ilvl w:val="0"/>
          <w:numId w:val="31"/>
        </w:numPr>
        <w:autoSpaceDE/>
        <w:autoSpaceDN/>
        <w:adjustRightInd/>
        <w:ind w:left="0" w:firstLine="709"/>
        <w:jc w:val="both"/>
        <w:rPr>
          <w:sz w:val="28"/>
          <w:szCs w:val="28"/>
        </w:rPr>
      </w:pPr>
      <w:r w:rsidRPr="00F54141">
        <w:rPr>
          <w:sz w:val="28"/>
          <w:szCs w:val="28"/>
        </w:rPr>
        <w:t xml:space="preserve">Работы 2 этапа по государственному контракту «Выполнение работ по поиску источников хозяйственно-питьевого водоснабжения для с. Таловка Пенжинского муниципального района Камчатского края» могут быть выполнены только в зимний период со сдвигом срока на полгода, срок окончания выполнения работ совпадет со сроком окончания выполнения работ 3 этапа – июнь 2019 года, так как мобилизация буровой техники, предусмотренная 2-ым этапом работ, может быть проведена только после образования устойчивого снежного покрова по зимнику, то есть с декабря 2018 года. </w:t>
      </w:r>
    </w:p>
    <w:p w:rsidR="002441D5" w:rsidRPr="00F54141" w:rsidRDefault="002441D5" w:rsidP="002441D5">
      <w:pPr>
        <w:pStyle w:val="a9"/>
        <w:widowControl/>
        <w:numPr>
          <w:ilvl w:val="0"/>
          <w:numId w:val="31"/>
        </w:numPr>
        <w:autoSpaceDE/>
        <w:autoSpaceDN/>
        <w:adjustRightInd/>
        <w:ind w:left="0" w:firstLine="709"/>
        <w:jc w:val="both"/>
        <w:rPr>
          <w:sz w:val="28"/>
          <w:szCs w:val="28"/>
        </w:rPr>
      </w:pPr>
      <w:r w:rsidRPr="00F54141">
        <w:rPr>
          <w:sz w:val="28"/>
          <w:szCs w:val="28"/>
        </w:rPr>
        <w:t xml:space="preserve">В связи с нарушением Подрядчиком срока выполнения работ </w:t>
      </w:r>
      <w:r w:rsidR="00381508" w:rsidRPr="00F54141">
        <w:rPr>
          <w:sz w:val="28"/>
          <w:szCs w:val="28"/>
        </w:rPr>
        <w:t xml:space="preserve">         </w:t>
      </w:r>
      <w:r w:rsidRPr="00F54141">
        <w:rPr>
          <w:sz w:val="28"/>
          <w:szCs w:val="28"/>
        </w:rPr>
        <w:t>1 этапа по государственному контракту «Выполнение работ по объекту «Поиски источников хозяйственно-питьевого водоснабжения для с</w:t>
      </w:r>
      <w:r w:rsidR="00831AA8">
        <w:rPr>
          <w:sz w:val="28"/>
          <w:szCs w:val="28"/>
        </w:rPr>
        <w:t>.</w:t>
      </w:r>
      <w:r w:rsidRPr="00F54141">
        <w:rPr>
          <w:sz w:val="28"/>
          <w:szCs w:val="28"/>
        </w:rPr>
        <w:t xml:space="preserve"> Каменское Пенжинского муниципального района Камчатского края» государственный контракт расторгнут Министерством природных ресурсов и экологии Камчатского края в одностороннем порядке.</w:t>
      </w:r>
    </w:p>
    <w:p w:rsidR="00445368" w:rsidRDefault="00445368" w:rsidP="00704ADC">
      <w:pPr>
        <w:shd w:val="clear" w:color="auto" w:fill="FFFFFF"/>
        <w:ind w:firstLine="709"/>
        <w:jc w:val="both"/>
        <w:rPr>
          <w:b/>
          <w:i/>
          <w:sz w:val="28"/>
          <w:szCs w:val="28"/>
        </w:rPr>
      </w:pPr>
    </w:p>
    <w:p w:rsidR="00577F2C" w:rsidRPr="00F54141" w:rsidRDefault="00957E27" w:rsidP="00704ADC">
      <w:pPr>
        <w:shd w:val="clear" w:color="auto" w:fill="FFFFFF"/>
        <w:ind w:firstLine="709"/>
        <w:jc w:val="both"/>
        <w:rPr>
          <w:b/>
          <w:bCs/>
          <w:i/>
          <w:sz w:val="28"/>
          <w:szCs w:val="28"/>
        </w:rPr>
      </w:pPr>
      <w:r w:rsidRPr="00F54141">
        <w:rPr>
          <w:b/>
          <w:i/>
          <w:sz w:val="28"/>
          <w:szCs w:val="28"/>
        </w:rPr>
        <w:t>Данные об использовании бюджетных ассигнований и иных средств на выполнение Подпрограммы 2</w:t>
      </w:r>
    </w:p>
    <w:p w:rsidR="00957E27" w:rsidRPr="00F54141" w:rsidRDefault="00957E27" w:rsidP="00704ADC">
      <w:pPr>
        <w:ind w:firstLine="708"/>
        <w:jc w:val="both"/>
        <w:rPr>
          <w:sz w:val="28"/>
          <w:szCs w:val="28"/>
        </w:rPr>
      </w:pPr>
      <w:r w:rsidRPr="00F54141">
        <w:rPr>
          <w:sz w:val="28"/>
          <w:szCs w:val="28"/>
        </w:rPr>
        <w:t>В 201</w:t>
      </w:r>
      <w:r w:rsidR="002441D5" w:rsidRPr="00F54141">
        <w:rPr>
          <w:sz w:val="28"/>
          <w:szCs w:val="28"/>
        </w:rPr>
        <w:t>8</w:t>
      </w:r>
      <w:r w:rsidRPr="00F54141">
        <w:rPr>
          <w:sz w:val="28"/>
          <w:szCs w:val="28"/>
        </w:rPr>
        <w:t xml:space="preserve"> году на реализацию мероприятий</w:t>
      </w:r>
      <w:r w:rsidR="00474720" w:rsidRPr="00F54141">
        <w:rPr>
          <w:sz w:val="28"/>
          <w:szCs w:val="28"/>
        </w:rPr>
        <w:t xml:space="preserve"> Программы 2</w:t>
      </w:r>
      <w:r w:rsidRPr="00F54141">
        <w:rPr>
          <w:sz w:val="28"/>
          <w:szCs w:val="28"/>
        </w:rPr>
        <w:t>:</w:t>
      </w:r>
    </w:p>
    <w:p w:rsidR="00957E27" w:rsidRPr="00F54141" w:rsidRDefault="00957E27" w:rsidP="004C2176">
      <w:pPr>
        <w:numPr>
          <w:ilvl w:val="0"/>
          <w:numId w:val="3"/>
        </w:numPr>
        <w:shd w:val="clear" w:color="auto" w:fill="FFFFFF"/>
        <w:ind w:left="0" w:firstLine="284"/>
        <w:jc w:val="both"/>
        <w:rPr>
          <w:sz w:val="28"/>
          <w:szCs w:val="28"/>
        </w:rPr>
      </w:pPr>
      <w:r w:rsidRPr="00F54141">
        <w:rPr>
          <w:sz w:val="28"/>
          <w:szCs w:val="28"/>
        </w:rPr>
        <w:t xml:space="preserve">предусмотрено финансовых средств краевого бюджета ‒ </w:t>
      </w:r>
      <w:r w:rsidR="002441D5" w:rsidRPr="00F54141">
        <w:rPr>
          <w:sz w:val="28"/>
          <w:szCs w:val="28"/>
        </w:rPr>
        <w:t>19</w:t>
      </w:r>
      <w:r w:rsidRPr="00F54141">
        <w:rPr>
          <w:sz w:val="28"/>
          <w:szCs w:val="28"/>
        </w:rPr>
        <w:t> 2</w:t>
      </w:r>
      <w:r w:rsidR="002441D5" w:rsidRPr="00F54141">
        <w:rPr>
          <w:sz w:val="28"/>
          <w:szCs w:val="28"/>
        </w:rPr>
        <w:t>08</w:t>
      </w:r>
      <w:r w:rsidRPr="00F54141">
        <w:rPr>
          <w:sz w:val="28"/>
          <w:szCs w:val="28"/>
        </w:rPr>
        <w:t>,</w:t>
      </w:r>
      <w:r w:rsidR="002441D5" w:rsidRPr="00F54141">
        <w:rPr>
          <w:sz w:val="28"/>
          <w:szCs w:val="28"/>
        </w:rPr>
        <w:t>712</w:t>
      </w:r>
      <w:r w:rsidRPr="00F54141">
        <w:rPr>
          <w:sz w:val="28"/>
          <w:szCs w:val="28"/>
        </w:rPr>
        <w:t>00 тыс. рублей,</w:t>
      </w:r>
    </w:p>
    <w:p w:rsidR="00957E27" w:rsidRPr="00F54141" w:rsidRDefault="00957E27" w:rsidP="004C2176">
      <w:pPr>
        <w:numPr>
          <w:ilvl w:val="0"/>
          <w:numId w:val="3"/>
        </w:numPr>
        <w:shd w:val="clear" w:color="auto" w:fill="FFFFFF"/>
        <w:ind w:left="0" w:firstLine="284"/>
        <w:jc w:val="both"/>
        <w:rPr>
          <w:sz w:val="28"/>
          <w:szCs w:val="28"/>
        </w:rPr>
      </w:pPr>
      <w:r w:rsidRPr="00F54141">
        <w:rPr>
          <w:sz w:val="28"/>
          <w:szCs w:val="28"/>
        </w:rPr>
        <w:t xml:space="preserve"> профинансировано – </w:t>
      </w:r>
      <w:r w:rsidR="002441D5" w:rsidRPr="00F54141">
        <w:rPr>
          <w:sz w:val="28"/>
          <w:szCs w:val="28"/>
        </w:rPr>
        <w:t>11</w:t>
      </w:r>
      <w:r w:rsidRPr="00F54141">
        <w:rPr>
          <w:sz w:val="28"/>
          <w:szCs w:val="28"/>
        </w:rPr>
        <w:t> </w:t>
      </w:r>
      <w:r w:rsidR="002441D5" w:rsidRPr="00F54141">
        <w:rPr>
          <w:sz w:val="28"/>
          <w:szCs w:val="28"/>
        </w:rPr>
        <w:t>748</w:t>
      </w:r>
      <w:r w:rsidRPr="00F54141">
        <w:rPr>
          <w:sz w:val="28"/>
          <w:szCs w:val="28"/>
        </w:rPr>
        <w:t>,</w:t>
      </w:r>
      <w:r w:rsidR="002441D5" w:rsidRPr="00F54141">
        <w:rPr>
          <w:sz w:val="28"/>
          <w:szCs w:val="28"/>
        </w:rPr>
        <w:t>712</w:t>
      </w:r>
      <w:r w:rsidRPr="00F54141">
        <w:rPr>
          <w:sz w:val="28"/>
          <w:szCs w:val="28"/>
        </w:rPr>
        <w:t xml:space="preserve">00  тыс. рублей, </w:t>
      </w:r>
    </w:p>
    <w:p w:rsidR="00957E27" w:rsidRPr="00F54141" w:rsidRDefault="00957E27" w:rsidP="004C2176">
      <w:pPr>
        <w:numPr>
          <w:ilvl w:val="0"/>
          <w:numId w:val="3"/>
        </w:numPr>
        <w:shd w:val="clear" w:color="auto" w:fill="FFFFFF"/>
        <w:ind w:left="0" w:firstLine="284"/>
        <w:jc w:val="both"/>
        <w:rPr>
          <w:sz w:val="28"/>
          <w:szCs w:val="28"/>
        </w:rPr>
      </w:pPr>
      <w:r w:rsidRPr="00F54141">
        <w:rPr>
          <w:sz w:val="28"/>
          <w:szCs w:val="28"/>
        </w:rPr>
        <w:t xml:space="preserve">освоено – </w:t>
      </w:r>
      <w:r w:rsidR="002441D5" w:rsidRPr="00F54141">
        <w:rPr>
          <w:sz w:val="28"/>
          <w:szCs w:val="28"/>
        </w:rPr>
        <w:t>11 748,71200</w:t>
      </w:r>
      <w:r w:rsidRPr="00F54141">
        <w:rPr>
          <w:sz w:val="28"/>
          <w:szCs w:val="28"/>
        </w:rPr>
        <w:t xml:space="preserve">  тыс. рублей. </w:t>
      </w:r>
    </w:p>
    <w:p w:rsidR="00957E27" w:rsidRPr="00F54141" w:rsidRDefault="00957E27" w:rsidP="00704ADC">
      <w:pPr>
        <w:shd w:val="clear" w:color="auto" w:fill="FFFFFF"/>
        <w:jc w:val="both"/>
        <w:rPr>
          <w:sz w:val="28"/>
          <w:szCs w:val="28"/>
        </w:rPr>
      </w:pPr>
      <w:r w:rsidRPr="00F54141">
        <w:rPr>
          <w:sz w:val="28"/>
          <w:szCs w:val="28"/>
        </w:rPr>
        <w:tab/>
        <w:t xml:space="preserve">Освоение составило </w:t>
      </w:r>
      <w:r w:rsidR="002441D5" w:rsidRPr="00F54141">
        <w:rPr>
          <w:sz w:val="28"/>
          <w:szCs w:val="28"/>
        </w:rPr>
        <w:t>61,2</w:t>
      </w:r>
      <w:r w:rsidRPr="00F54141">
        <w:rPr>
          <w:sz w:val="28"/>
          <w:szCs w:val="28"/>
        </w:rPr>
        <w:t>%.</w:t>
      </w:r>
    </w:p>
    <w:p w:rsidR="00ED0CF8" w:rsidRPr="00F54141" w:rsidRDefault="00ED0CF8" w:rsidP="00704ADC">
      <w:pPr>
        <w:shd w:val="clear" w:color="auto" w:fill="FFFFFF"/>
        <w:ind w:firstLine="710"/>
        <w:jc w:val="both"/>
        <w:rPr>
          <w:b/>
          <w:bCs/>
          <w:i/>
          <w:sz w:val="28"/>
          <w:szCs w:val="28"/>
        </w:rPr>
      </w:pPr>
      <w:r w:rsidRPr="00F54141">
        <w:rPr>
          <w:b/>
          <w:bCs/>
          <w:i/>
          <w:sz w:val="28"/>
          <w:szCs w:val="28"/>
        </w:rPr>
        <w:t xml:space="preserve">Сведения о достижении значений показателей </w:t>
      </w:r>
      <w:r w:rsidRPr="00F54141">
        <w:rPr>
          <w:b/>
          <w:bCs/>
          <w:i/>
          <w:spacing w:val="-12"/>
          <w:sz w:val="28"/>
          <w:szCs w:val="28"/>
        </w:rPr>
        <w:t xml:space="preserve">(индикаторов) </w:t>
      </w:r>
      <w:r w:rsidR="007D17EA" w:rsidRPr="00F54141">
        <w:rPr>
          <w:b/>
          <w:bCs/>
          <w:i/>
          <w:spacing w:val="-12"/>
          <w:sz w:val="28"/>
          <w:szCs w:val="28"/>
        </w:rPr>
        <w:t>П</w:t>
      </w:r>
      <w:r w:rsidR="00957E27" w:rsidRPr="00F54141">
        <w:rPr>
          <w:b/>
          <w:bCs/>
          <w:i/>
          <w:spacing w:val="-12"/>
          <w:sz w:val="28"/>
          <w:szCs w:val="28"/>
        </w:rPr>
        <w:t>одп</w:t>
      </w:r>
      <w:r w:rsidRPr="00F54141">
        <w:rPr>
          <w:b/>
          <w:bCs/>
          <w:i/>
          <w:spacing w:val="-12"/>
          <w:sz w:val="28"/>
          <w:szCs w:val="28"/>
        </w:rPr>
        <w:t>рограммы</w:t>
      </w:r>
      <w:r w:rsidR="00957E27" w:rsidRPr="00F54141">
        <w:rPr>
          <w:b/>
          <w:bCs/>
          <w:i/>
          <w:spacing w:val="-12"/>
          <w:sz w:val="28"/>
          <w:szCs w:val="28"/>
        </w:rPr>
        <w:t xml:space="preserve"> 2</w:t>
      </w:r>
    </w:p>
    <w:p w:rsidR="00957E27" w:rsidRPr="00F54141" w:rsidRDefault="00957E27" w:rsidP="00704ADC">
      <w:pPr>
        <w:ind w:firstLine="709"/>
        <w:jc w:val="both"/>
        <w:rPr>
          <w:sz w:val="28"/>
          <w:szCs w:val="28"/>
        </w:rPr>
      </w:pPr>
      <w:r w:rsidRPr="00F54141">
        <w:rPr>
          <w:sz w:val="28"/>
          <w:szCs w:val="28"/>
        </w:rPr>
        <w:t>Значения показателей (индикаторов) отражены в государственной программе Камчатского края «Охрана окружающей среды, воспроизводство и использование природных ресурсов в Камчатском крае».</w:t>
      </w:r>
    </w:p>
    <w:p w:rsidR="00445368" w:rsidRPr="00F54141" w:rsidRDefault="00445368" w:rsidP="00A4636E">
      <w:pPr>
        <w:ind w:firstLine="709"/>
        <w:jc w:val="both"/>
        <w:rPr>
          <w:b/>
          <w:i/>
          <w:sz w:val="28"/>
          <w:szCs w:val="28"/>
        </w:rPr>
      </w:pPr>
    </w:p>
    <w:p w:rsidR="00170156" w:rsidRPr="00F54141" w:rsidRDefault="0038190A" w:rsidP="00A4636E">
      <w:pPr>
        <w:ind w:firstLine="709"/>
        <w:jc w:val="both"/>
        <w:rPr>
          <w:sz w:val="28"/>
          <w:szCs w:val="28"/>
        </w:rPr>
      </w:pPr>
      <w:r w:rsidRPr="00F54141">
        <w:rPr>
          <w:b/>
          <w:i/>
          <w:sz w:val="28"/>
          <w:szCs w:val="28"/>
        </w:rPr>
        <w:t>Подпрограмма 3 «Обеспечение доступным и комфортным жильем и коммунальными услугами населения Корякского округа» (далее – Подпрограмма 3)</w:t>
      </w:r>
      <w:r w:rsidRPr="00F54141">
        <w:rPr>
          <w:sz w:val="28"/>
          <w:szCs w:val="28"/>
        </w:rPr>
        <w:t>, ответственным</w:t>
      </w:r>
      <w:r w:rsidR="00170156" w:rsidRPr="00F54141">
        <w:rPr>
          <w:sz w:val="28"/>
          <w:szCs w:val="28"/>
        </w:rPr>
        <w:t>и</w:t>
      </w:r>
      <w:r w:rsidRPr="00F54141">
        <w:rPr>
          <w:sz w:val="28"/>
          <w:szCs w:val="28"/>
        </w:rPr>
        <w:t xml:space="preserve"> </w:t>
      </w:r>
      <w:r w:rsidR="00C4350B" w:rsidRPr="00F54141">
        <w:rPr>
          <w:sz w:val="28"/>
          <w:szCs w:val="28"/>
        </w:rPr>
        <w:t>со</w:t>
      </w:r>
      <w:r w:rsidRPr="00F54141">
        <w:rPr>
          <w:sz w:val="28"/>
          <w:szCs w:val="28"/>
        </w:rPr>
        <w:t>исполнителем является Министерство строительства Камчатского края</w:t>
      </w:r>
      <w:r w:rsidR="00170156" w:rsidRPr="00F54141">
        <w:rPr>
          <w:sz w:val="28"/>
          <w:szCs w:val="28"/>
        </w:rPr>
        <w:t>, участник</w:t>
      </w:r>
      <w:r w:rsidR="00E76F6D" w:rsidRPr="00F54141">
        <w:rPr>
          <w:sz w:val="28"/>
          <w:szCs w:val="28"/>
        </w:rPr>
        <w:t>ами</w:t>
      </w:r>
      <w:r w:rsidR="00170156" w:rsidRPr="00F54141">
        <w:rPr>
          <w:sz w:val="28"/>
          <w:szCs w:val="28"/>
        </w:rPr>
        <w:t xml:space="preserve">: </w:t>
      </w:r>
    </w:p>
    <w:p w:rsidR="00170156" w:rsidRPr="00F54141" w:rsidRDefault="00170156" w:rsidP="004C2176">
      <w:pPr>
        <w:numPr>
          <w:ilvl w:val="0"/>
          <w:numId w:val="5"/>
        </w:numPr>
        <w:ind w:left="0" w:firstLine="360"/>
        <w:jc w:val="both"/>
        <w:rPr>
          <w:sz w:val="28"/>
          <w:szCs w:val="28"/>
        </w:rPr>
      </w:pPr>
      <w:r w:rsidRPr="00F54141">
        <w:rPr>
          <w:sz w:val="28"/>
          <w:szCs w:val="28"/>
        </w:rPr>
        <w:t>Министерство жилищно-коммунального хозяйства и энергетики Камчатского края;</w:t>
      </w:r>
    </w:p>
    <w:p w:rsidR="00170156" w:rsidRPr="00F54141" w:rsidRDefault="00170156" w:rsidP="004C2176">
      <w:pPr>
        <w:widowControl/>
        <w:numPr>
          <w:ilvl w:val="0"/>
          <w:numId w:val="4"/>
        </w:numPr>
        <w:ind w:left="0" w:firstLine="360"/>
        <w:jc w:val="both"/>
        <w:rPr>
          <w:sz w:val="28"/>
          <w:szCs w:val="28"/>
        </w:rPr>
      </w:pPr>
      <w:r w:rsidRPr="00F54141">
        <w:rPr>
          <w:sz w:val="28"/>
          <w:szCs w:val="28"/>
        </w:rPr>
        <w:t>Министерство экономического развития и торговли Камчатского края.</w:t>
      </w:r>
    </w:p>
    <w:p w:rsidR="00170156" w:rsidRPr="00F54141" w:rsidRDefault="00170156" w:rsidP="00A4636E">
      <w:pPr>
        <w:ind w:firstLine="709"/>
        <w:jc w:val="both"/>
        <w:rPr>
          <w:sz w:val="28"/>
          <w:szCs w:val="28"/>
        </w:rPr>
      </w:pPr>
      <w:r w:rsidRPr="00F54141">
        <w:rPr>
          <w:sz w:val="28"/>
          <w:szCs w:val="28"/>
        </w:rPr>
        <w:lastRenderedPageBreak/>
        <w:t xml:space="preserve">В Подпрограмму </w:t>
      </w:r>
      <w:r w:rsidR="004B308A" w:rsidRPr="00F54141">
        <w:rPr>
          <w:sz w:val="28"/>
          <w:szCs w:val="28"/>
        </w:rPr>
        <w:t>3</w:t>
      </w:r>
      <w:r w:rsidRPr="00F54141">
        <w:rPr>
          <w:sz w:val="28"/>
          <w:szCs w:val="28"/>
        </w:rPr>
        <w:t xml:space="preserve"> включены следующие подпрограммы государственных программ Камчатского края:</w:t>
      </w:r>
    </w:p>
    <w:p w:rsidR="00170156" w:rsidRPr="00F54141" w:rsidRDefault="00445368" w:rsidP="00A4636E">
      <w:pPr>
        <w:ind w:firstLine="709"/>
        <w:jc w:val="both"/>
        <w:rPr>
          <w:sz w:val="28"/>
          <w:szCs w:val="28"/>
        </w:rPr>
      </w:pPr>
      <w:r>
        <w:rPr>
          <w:sz w:val="28"/>
          <w:szCs w:val="28"/>
        </w:rPr>
        <w:t>‒</w:t>
      </w:r>
      <w:r w:rsidR="00170156" w:rsidRPr="00F54141">
        <w:rPr>
          <w:sz w:val="28"/>
          <w:szCs w:val="28"/>
        </w:rPr>
        <w:t xml:space="preserve"> «Энергосбережение и повышение энергетической эффективности в Камчатском крае»;</w:t>
      </w:r>
    </w:p>
    <w:p w:rsidR="00170156" w:rsidRPr="00F54141" w:rsidRDefault="00445368" w:rsidP="00A4636E">
      <w:pPr>
        <w:ind w:firstLine="709"/>
        <w:jc w:val="both"/>
        <w:rPr>
          <w:sz w:val="28"/>
          <w:szCs w:val="28"/>
        </w:rPr>
      </w:pPr>
      <w:r>
        <w:rPr>
          <w:sz w:val="28"/>
          <w:szCs w:val="28"/>
        </w:rPr>
        <w:t>‒</w:t>
      </w:r>
      <w:r w:rsidR="00170156" w:rsidRPr="00F54141">
        <w:rPr>
          <w:sz w:val="28"/>
          <w:szCs w:val="28"/>
        </w:rPr>
        <w:t xml:space="preserve"> «Благоустройство территорий муниципальных образований в Камчатском крае»;</w:t>
      </w:r>
    </w:p>
    <w:p w:rsidR="00170156" w:rsidRPr="00F54141" w:rsidRDefault="00445368" w:rsidP="007D17EA">
      <w:pPr>
        <w:pStyle w:val="ConsPlusCell"/>
        <w:tabs>
          <w:tab w:val="left" w:pos="1134"/>
        </w:tabs>
        <w:ind w:firstLine="709"/>
        <w:jc w:val="both"/>
        <w:rPr>
          <w:rFonts w:ascii="Times New Roman" w:hAnsi="Times New Roman" w:cs="Times New Roman"/>
          <w:sz w:val="28"/>
          <w:szCs w:val="28"/>
        </w:rPr>
      </w:pPr>
      <w:r>
        <w:rPr>
          <w:rFonts w:ascii="Times New Roman" w:hAnsi="Times New Roman" w:cs="Times New Roman"/>
          <w:sz w:val="28"/>
          <w:szCs w:val="28"/>
        </w:rPr>
        <w:t>‒</w:t>
      </w:r>
      <w:r w:rsidR="00170156" w:rsidRPr="00F54141">
        <w:rPr>
          <w:rFonts w:ascii="Times New Roman" w:hAnsi="Times New Roman" w:cs="Times New Roman"/>
          <w:sz w:val="28"/>
          <w:szCs w:val="28"/>
        </w:rPr>
        <w:t xml:space="preserve"> «Капитальный ремонт многоквартирных домов в Камчатском крае»</w:t>
      </w:r>
      <w:r w:rsidR="004B308A" w:rsidRPr="00F54141">
        <w:rPr>
          <w:rFonts w:ascii="Times New Roman" w:hAnsi="Times New Roman" w:cs="Times New Roman"/>
          <w:sz w:val="28"/>
          <w:szCs w:val="28"/>
        </w:rPr>
        <w:t>;</w:t>
      </w:r>
    </w:p>
    <w:p w:rsidR="00D937A8" w:rsidRPr="00F54141" w:rsidRDefault="00445368" w:rsidP="00D937A8">
      <w:pPr>
        <w:ind w:firstLine="709"/>
        <w:jc w:val="both"/>
        <w:rPr>
          <w:sz w:val="28"/>
          <w:szCs w:val="28"/>
        </w:rPr>
      </w:pPr>
      <w:r>
        <w:rPr>
          <w:sz w:val="28"/>
          <w:szCs w:val="28"/>
        </w:rPr>
        <w:t>‒</w:t>
      </w:r>
      <w:r w:rsidR="00D937A8" w:rsidRPr="00F54141">
        <w:rPr>
          <w:sz w:val="28"/>
          <w:szCs w:val="28"/>
        </w:rPr>
        <w:t xml:space="preserve"> «Обеспечение доступным и комфортным жильем и коммунальными услугами населения Корякского округа»;</w:t>
      </w:r>
    </w:p>
    <w:p w:rsidR="00170156" w:rsidRPr="00F54141" w:rsidRDefault="00445368" w:rsidP="00A4636E">
      <w:pPr>
        <w:ind w:firstLine="709"/>
        <w:jc w:val="both"/>
        <w:rPr>
          <w:sz w:val="28"/>
          <w:szCs w:val="28"/>
        </w:rPr>
      </w:pPr>
      <w:r>
        <w:rPr>
          <w:sz w:val="28"/>
          <w:szCs w:val="28"/>
        </w:rPr>
        <w:t>‒</w:t>
      </w:r>
      <w:r w:rsidR="00170156" w:rsidRPr="00F54141">
        <w:rPr>
          <w:sz w:val="28"/>
          <w:szCs w:val="28"/>
        </w:rPr>
        <w:t xml:space="preserve"> </w:t>
      </w:r>
      <w:hyperlink r:id="rId9" w:history="1">
        <w:r w:rsidR="00170156" w:rsidRPr="00F54141">
          <w:rPr>
            <w:bCs/>
            <w:iCs/>
            <w:sz w:val="28"/>
            <w:szCs w:val="28"/>
          </w:rPr>
          <w:t>«Развитие экономики и внешнеэкономической деятельности Камчатского края</w:t>
        </w:r>
      </w:hyperlink>
      <w:r w:rsidR="00170156" w:rsidRPr="00F54141">
        <w:rPr>
          <w:bCs/>
          <w:iCs/>
          <w:sz w:val="28"/>
          <w:szCs w:val="28"/>
        </w:rPr>
        <w:t>».</w:t>
      </w:r>
    </w:p>
    <w:p w:rsidR="00170156" w:rsidRPr="00F54141" w:rsidRDefault="00170156" w:rsidP="00A4636E">
      <w:pPr>
        <w:ind w:firstLine="720"/>
        <w:jc w:val="both"/>
        <w:rPr>
          <w:sz w:val="28"/>
          <w:szCs w:val="28"/>
        </w:rPr>
      </w:pPr>
      <w:r w:rsidRPr="00F54141">
        <w:rPr>
          <w:sz w:val="28"/>
          <w:szCs w:val="28"/>
        </w:rPr>
        <w:t xml:space="preserve">Цели </w:t>
      </w:r>
      <w:r w:rsidR="007D17EA" w:rsidRPr="00F54141">
        <w:rPr>
          <w:sz w:val="28"/>
          <w:szCs w:val="28"/>
        </w:rPr>
        <w:t>П</w:t>
      </w:r>
      <w:r w:rsidRPr="00F54141">
        <w:rPr>
          <w:sz w:val="28"/>
          <w:szCs w:val="28"/>
        </w:rPr>
        <w:t>одпрограммы</w:t>
      </w:r>
      <w:r w:rsidR="007D17EA" w:rsidRPr="00F54141">
        <w:rPr>
          <w:sz w:val="28"/>
          <w:szCs w:val="28"/>
        </w:rPr>
        <w:t xml:space="preserve"> 3</w:t>
      </w:r>
      <w:r w:rsidRPr="00F54141">
        <w:rPr>
          <w:sz w:val="28"/>
          <w:szCs w:val="28"/>
        </w:rPr>
        <w:t>: улучшение качества жилья и повышение качества и надежности предоставления жилищно-коммунальных услуг населению Корякского округа</w:t>
      </w:r>
    </w:p>
    <w:p w:rsidR="004E5768" w:rsidRPr="00F54141" w:rsidRDefault="00170156" w:rsidP="00A4636E">
      <w:pPr>
        <w:ind w:firstLine="720"/>
        <w:jc w:val="both"/>
        <w:rPr>
          <w:sz w:val="28"/>
          <w:szCs w:val="28"/>
        </w:rPr>
      </w:pPr>
      <w:r w:rsidRPr="00F54141">
        <w:rPr>
          <w:sz w:val="28"/>
          <w:szCs w:val="28"/>
        </w:rPr>
        <w:t xml:space="preserve">Задачи </w:t>
      </w:r>
      <w:r w:rsidR="007D17EA" w:rsidRPr="00F54141">
        <w:rPr>
          <w:sz w:val="28"/>
          <w:szCs w:val="28"/>
        </w:rPr>
        <w:t>П</w:t>
      </w:r>
      <w:r w:rsidRPr="00F54141">
        <w:rPr>
          <w:sz w:val="28"/>
          <w:szCs w:val="28"/>
        </w:rPr>
        <w:t>одпрограммы</w:t>
      </w:r>
      <w:r w:rsidR="007D17EA" w:rsidRPr="00F54141">
        <w:rPr>
          <w:sz w:val="28"/>
          <w:szCs w:val="28"/>
        </w:rPr>
        <w:t xml:space="preserve"> 3</w:t>
      </w:r>
      <w:r w:rsidRPr="00F54141">
        <w:rPr>
          <w:sz w:val="28"/>
          <w:szCs w:val="28"/>
        </w:rPr>
        <w:t xml:space="preserve">: </w:t>
      </w:r>
    </w:p>
    <w:p w:rsidR="004E5768" w:rsidRPr="00F54141" w:rsidRDefault="00445368" w:rsidP="00A4636E">
      <w:pPr>
        <w:ind w:firstLine="720"/>
        <w:jc w:val="both"/>
        <w:rPr>
          <w:sz w:val="28"/>
          <w:szCs w:val="28"/>
        </w:rPr>
      </w:pPr>
      <w:r>
        <w:rPr>
          <w:sz w:val="28"/>
          <w:szCs w:val="28"/>
        </w:rPr>
        <w:t>‒</w:t>
      </w:r>
      <w:r w:rsidR="004E5768" w:rsidRPr="00F54141">
        <w:rPr>
          <w:sz w:val="28"/>
          <w:szCs w:val="28"/>
        </w:rPr>
        <w:t xml:space="preserve"> </w:t>
      </w:r>
      <w:r w:rsidR="00170156" w:rsidRPr="00F54141">
        <w:rPr>
          <w:sz w:val="28"/>
          <w:szCs w:val="28"/>
        </w:rPr>
        <w:t xml:space="preserve">строительство жилых помещений и создание инженерной инфраструктуры на территории Корякского округа; </w:t>
      </w:r>
    </w:p>
    <w:p w:rsidR="00170156" w:rsidRPr="00F54141" w:rsidRDefault="00445368" w:rsidP="00A4636E">
      <w:pPr>
        <w:ind w:firstLine="720"/>
        <w:jc w:val="both"/>
        <w:rPr>
          <w:sz w:val="28"/>
          <w:szCs w:val="28"/>
        </w:rPr>
      </w:pPr>
      <w:r>
        <w:rPr>
          <w:sz w:val="28"/>
          <w:szCs w:val="28"/>
        </w:rPr>
        <w:t>‒</w:t>
      </w:r>
      <w:r w:rsidR="004E5768" w:rsidRPr="00F54141">
        <w:rPr>
          <w:sz w:val="28"/>
          <w:szCs w:val="28"/>
        </w:rPr>
        <w:t xml:space="preserve"> </w:t>
      </w:r>
      <w:r w:rsidR="00170156" w:rsidRPr="00F54141">
        <w:rPr>
          <w:sz w:val="28"/>
          <w:szCs w:val="28"/>
        </w:rPr>
        <w:t>повышение качества и надежности предоставления жилищно-коммунальных услуг населению Корякского округа.</w:t>
      </w:r>
    </w:p>
    <w:p w:rsidR="00CB10C7" w:rsidRPr="00F54141" w:rsidRDefault="00CB10C7" w:rsidP="00A4636E">
      <w:pPr>
        <w:ind w:firstLine="709"/>
        <w:jc w:val="both"/>
        <w:rPr>
          <w:b/>
          <w:i/>
          <w:sz w:val="28"/>
          <w:szCs w:val="28"/>
        </w:rPr>
      </w:pPr>
    </w:p>
    <w:p w:rsidR="00D937A8" w:rsidRPr="00F54141" w:rsidRDefault="00E76F6D" w:rsidP="00D937A8">
      <w:pPr>
        <w:ind w:firstLine="709"/>
        <w:jc w:val="both"/>
        <w:rPr>
          <w:b/>
          <w:i/>
          <w:sz w:val="28"/>
          <w:szCs w:val="28"/>
        </w:rPr>
      </w:pPr>
      <w:r w:rsidRPr="00F54141">
        <w:rPr>
          <w:b/>
          <w:i/>
          <w:sz w:val="28"/>
          <w:szCs w:val="28"/>
        </w:rPr>
        <w:t xml:space="preserve">1. </w:t>
      </w:r>
      <w:r w:rsidR="00D937A8" w:rsidRPr="00F54141">
        <w:rPr>
          <w:b/>
          <w:i/>
          <w:sz w:val="28"/>
          <w:szCs w:val="28"/>
        </w:rPr>
        <w:t>.«Энергосбережение и повышение энергетической эффективности в Камчатском крае»,</w:t>
      </w:r>
      <w:r w:rsidR="00D937A8" w:rsidRPr="00F54141">
        <w:rPr>
          <w:sz w:val="28"/>
          <w:szCs w:val="28"/>
        </w:rPr>
        <w:t xml:space="preserve"> участником Подпрограммы является Министерство жилищно-коммунального хозяйства и энергетики Камчатского края (далее – МинЖКХ Камчатского края).</w:t>
      </w:r>
    </w:p>
    <w:p w:rsidR="00D937A8" w:rsidRPr="00F54141" w:rsidRDefault="00D937A8" w:rsidP="00D937A8">
      <w:pPr>
        <w:ind w:firstLine="709"/>
        <w:jc w:val="both"/>
        <w:rPr>
          <w:b/>
          <w:i/>
          <w:sz w:val="28"/>
          <w:szCs w:val="28"/>
        </w:rPr>
      </w:pPr>
    </w:p>
    <w:p w:rsidR="00D937A8" w:rsidRPr="00F54141" w:rsidRDefault="00D937A8" w:rsidP="00D937A8">
      <w:pPr>
        <w:tabs>
          <w:tab w:val="left" w:pos="142"/>
        </w:tabs>
        <w:ind w:firstLine="709"/>
        <w:contextualSpacing/>
        <w:jc w:val="both"/>
        <w:rPr>
          <w:rFonts w:eastAsia="Calibri"/>
          <w:b/>
          <w:i/>
          <w:sz w:val="28"/>
          <w:szCs w:val="28"/>
          <w:lang w:eastAsia="en-US"/>
        </w:rPr>
      </w:pPr>
      <w:r w:rsidRPr="00F54141">
        <w:rPr>
          <w:rFonts w:eastAsia="Calibri"/>
          <w:b/>
          <w:i/>
          <w:sz w:val="28"/>
          <w:szCs w:val="28"/>
          <w:lang w:eastAsia="en-US"/>
        </w:rPr>
        <w:t>Конкретные результаты реализации Подпрограммы, достигнутые за отчетный год</w:t>
      </w:r>
    </w:p>
    <w:p w:rsidR="00D937A8" w:rsidRPr="00F54141" w:rsidRDefault="00D937A8" w:rsidP="00D937A8">
      <w:pPr>
        <w:tabs>
          <w:tab w:val="left" w:pos="142"/>
        </w:tabs>
        <w:ind w:firstLine="709"/>
        <w:contextualSpacing/>
        <w:jc w:val="both"/>
        <w:rPr>
          <w:sz w:val="28"/>
          <w:szCs w:val="28"/>
        </w:rPr>
      </w:pPr>
      <w:r w:rsidRPr="00F54141">
        <w:rPr>
          <w:sz w:val="28"/>
          <w:szCs w:val="28"/>
        </w:rPr>
        <w:t>Утверждены планы по подготовке объектов жилищно-коммунального хозяйства к отопительному сезону 201</w:t>
      </w:r>
      <w:r w:rsidR="0010336E" w:rsidRPr="00F54141">
        <w:rPr>
          <w:sz w:val="28"/>
          <w:szCs w:val="28"/>
        </w:rPr>
        <w:t>8</w:t>
      </w:r>
      <w:r w:rsidRPr="00F54141">
        <w:rPr>
          <w:sz w:val="28"/>
          <w:szCs w:val="28"/>
        </w:rPr>
        <w:t>-201</w:t>
      </w:r>
      <w:r w:rsidR="0010336E" w:rsidRPr="00F54141">
        <w:rPr>
          <w:sz w:val="28"/>
          <w:szCs w:val="28"/>
        </w:rPr>
        <w:t>9</w:t>
      </w:r>
      <w:r w:rsidRPr="00F54141">
        <w:rPr>
          <w:sz w:val="28"/>
          <w:szCs w:val="28"/>
        </w:rPr>
        <w:t xml:space="preserve"> годов и определены участки ремонта сетей инженерной инфраструктуры.</w:t>
      </w:r>
    </w:p>
    <w:p w:rsidR="00D937A8" w:rsidRPr="00F54141" w:rsidRDefault="00D937A8" w:rsidP="00D937A8">
      <w:pPr>
        <w:tabs>
          <w:tab w:val="left" w:pos="142"/>
        </w:tabs>
        <w:ind w:firstLine="709"/>
        <w:contextualSpacing/>
        <w:jc w:val="both"/>
        <w:rPr>
          <w:sz w:val="28"/>
          <w:szCs w:val="28"/>
        </w:rPr>
      </w:pPr>
      <w:r w:rsidRPr="00F54141">
        <w:rPr>
          <w:sz w:val="28"/>
          <w:szCs w:val="28"/>
        </w:rPr>
        <w:t>Завершены все работы по ремонту ветхих и аварийных сетей инженерной инфраструктуры. Произведена замена 4,</w:t>
      </w:r>
      <w:r w:rsidR="0010336E" w:rsidRPr="00F54141">
        <w:rPr>
          <w:sz w:val="28"/>
          <w:szCs w:val="28"/>
        </w:rPr>
        <w:t>146</w:t>
      </w:r>
      <w:r w:rsidRPr="00F54141">
        <w:rPr>
          <w:sz w:val="28"/>
          <w:szCs w:val="28"/>
        </w:rPr>
        <w:t xml:space="preserve"> км ветхих сетей.</w:t>
      </w:r>
    </w:p>
    <w:p w:rsidR="00D937A8" w:rsidRPr="00F54141" w:rsidRDefault="0010336E" w:rsidP="00D937A8">
      <w:pPr>
        <w:tabs>
          <w:tab w:val="left" w:pos="142"/>
        </w:tabs>
        <w:ind w:firstLine="709"/>
        <w:contextualSpacing/>
        <w:jc w:val="both"/>
        <w:rPr>
          <w:sz w:val="28"/>
          <w:szCs w:val="28"/>
        </w:rPr>
      </w:pPr>
      <w:r w:rsidRPr="00F54141">
        <w:rPr>
          <w:sz w:val="28"/>
          <w:szCs w:val="28"/>
        </w:rPr>
        <w:t>Устранены замечания по проектной документации объекта «Р</w:t>
      </w:r>
      <w:r w:rsidR="00D937A8" w:rsidRPr="00F54141">
        <w:rPr>
          <w:sz w:val="28"/>
          <w:szCs w:val="28"/>
        </w:rPr>
        <w:t>еконструкци</w:t>
      </w:r>
      <w:r w:rsidRPr="00F54141">
        <w:rPr>
          <w:sz w:val="28"/>
          <w:szCs w:val="28"/>
        </w:rPr>
        <w:t>я</w:t>
      </w:r>
      <w:r w:rsidR="00D937A8" w:rsidRPr="00F54141">
        <w:rPr>
          <w:sz w:val="28"/>
          <w:szCs w:val="28"/>
        </w:rPr>
        <w:t xml:space="preserve"> ВЛ 0,38 кВ с КТП 6/0,4 кВ в п. Палана (в том числе проектные работы).</w:t>
      </w:r>
      <w:r w:rsidRPr="00F54141">
        <w:rPr>
          <w:sz w:val="28"/>
          <w:szCs w:val="28"/>
        </w:rPr>
        <w:t xml:space="preserve"> Проектно-сметная документация направлена на прохождение государственной экспертизы</w:t>
      </w:r>
      <w:r w:rsidR="00AC317B" w:rsidRPr="00F54141">
        <w:rPr>
          <w:sz w:val="28"/>
          <w:szCs w:val="28"/>
        </w:rPr>
        <w:t>.</w:t>
      </w:r>
    </w:p>
    <w:p w:rsidR="00AC317B" w:rsidRPr="00F54141" w:rsidRDefault="00AC317B" w:rsidP="00AC317B">
      <w:pPr>
        <w:tabs>
          <w:tab w:val="left" w:pos="142"/>
        </w:tabs>
        <w:ind w:firstLine="709"/>
        <w:contextualSpacing/>
        <w:jc w:val="both"/>
        <w:rPr>
          <w:sz w:val="28"/>
          <w:szCs w:val="28"/>
        </w:rPr>
      </w:pPr>
      <w:r w:rsidRPr="00F54141">
        <w:rPr>
          <w:sz w:val="28"/>
          <w:szCs w:val="28"/>
        </w:rPr>
        <w:t>На решение вопросов местного значения в жилищно-коммунальной сфере были предоставлены межбюджетные трансферты на:</w:t>
      </w:r>
    </w:p>
    <w:p w:rsidR="00AC317B" w:rsidRPr="00F54141" w:rsidRDefault="00AC317B" w:rsidP="00AC317B">
      <w:pPr>
        <w:pStyle w:val="a9"/>
        <w:widowControl/>
        <w:numPr>
          <w:ilvl w:val="0"/>
          <w:numId w:val="29"/>
        </w:numPr>
        <w:autoSpaceDE/>
        <w:autoSpaceDN/>
        <w:adjustRightInd/>
        <w:ind w:left="0" w:firstLine="1069"/>
        <w:jc w:val="both"/>
        <w:rPr>
          <w:sz w:val="28"/>
          <w:szCs w:val="28"/>
        </w:rPr>
      </w:pPr>
      <w:r w:rsidRPr="00F54141">
        <w:rPr>
          <w:sz w:val="28"/>
          <w:szCs w:val="28"/>
        </w:rPr>
        <w:t>монтаж оборудования в котельной № 4 с. Тигиль Тигильского района;</w:t>
      </w:r>
    </w:p>
    <w:p w:rsidR="00AC317B" w:rsidRPr="00F54141" w:rsidRDefault="00AC317B" w:rsidP="00AC317B">
      <w:pPr>
        <w:pStyle w:val="a9"/>
        <w:widowControl/>
        <w:numPr>
          <w:ilvl w:val="0"/>
          <w:numId w:val="29"/>
        </w:numPr>
        <w:autoSpaceDE/>
        <w:autoSpaceDN/>
        <w:adjustRightInd/>
        <w:ind w:left="0" w:firstLine="1069"/>
        <w:jc w:val="both"/>
        <w:rPr>
          <w:sz w:val="28"/>
          <w:szCs w:val="28"/>
        </w:rPr>
      </w:pPr>
      <w:r w:rsidRPr="00F54141">
        <w:rPr>
          <w:sz w:val="28"/>
          <w:szCs w:val="28"/>
        </w:rPr>
        <w:t>на ремонт сетей тепло и водоснабжения в с. Тигиль Тигильского района Камчатского края (оплата выполненных работ за 2017 год);</w:t>
      </w:r>
    </w:p>
    <w:p w:rsidR="00AC317B" w:rsidRPr="00F54141" w:rsidRDefault="00AC317B" w:rsidP="00AC317B">
      <w:pPr>
        <w:pStyle w:val="a9"/>
        <w:widowControl/>
        <w:numPr>
          <w:ilvl w:val="0"/>
          <w:numId w:val="29"/>
        </w:numPr>
        <w:autoSpaceDE/>
        <w:autoSpaceDN/>
        <w:adjustRightInd/>
        <w:ind w:left="0" w:firstLine="1069"/>
        <w:jc w:val="both"/>
        <w:rPr>
          <w:sz w:val="28"/>
          <w:szCs w:val="28"/>
        </w:rPr>
      </w:pPr>
      <w:r w:rsidRPr="00F54141">
        <w:rPr>
          <w:sz w:val="28"/>
          <w:szCs w:val="28"/>
        </w:rPr>
        <w:t>на демонтажные работы и монтаж новой дымовой трубы на котельной «Центральная» с. Манилы Пенжинского района Камчатского края;</w:t>
      </w:r>
    </w:p>
    <w:p w:rsidR="00AC317B" w:rsidRPr="00F54141" w:rsidRDefault="00AC317B" w:rsidP="00AC317B">
      <w:pPr>
        <w:pStyle w:val="a9"/>
        <w:widowControl/>
        <w:numPr>
          <w:ilvl w:val="0"/>
          <w:numId w:val="29"/>
        </w:numPr>
        <w:autoSpaceDE/>
        <w:autoSpaceDN/>
        <w:adjustRightInd/>
        <w:ind w:left="0" w:firstLine="1069"/>
        <w:jc w:val="both"/>
        <w:rPr>
          <w:sz w:val="28"/>
          <w:szCs w:val="28"/>
        </w:rPr>
      </w:pPr>
      <w:r w:rsidRPr="00F54141">
        <w:rPr>
          <w:sz w:val="28"/>
          <w:szCs w:val="28"/>
        </w:rPr>
        <w:lastRenderedPageBreak/>
        <w:t>на ремонт сетей тепло-, водоснабжения и водоотведения в с. Тигиль Тигильского района Камчатского края.</w:t>
      </w:r>
    </w:p>
    <w:p w:rsidR="00AC317B" w:rsidRPr="00F54141" w:rsidRDefault="00AC317B" w:rsidP="00AC317B">
      <w:pPr>
        <w:tabs>
          <w:tab w:val="left" w:pos="142"/>
        </w:tabs>
        <w:ind w:firstLine="709"/>
        <w:contextualSpacing/>
        <w:jc w:val="both"/>
        <w:rPr>
          <w:sz w:val="28"/>
          <w:szCs w:val="28"/>
        </w:rPr>
      </w:pPr>
      <w:r w:rsidRPr="00F54141">
        <w:rPr>
          <w:sz w:val="28"/>
          <w:szCs w:val="28"/>
        </w:rPr>
        <w:t>Проведены мероприятия, направленные на приобретение, установку резервных источников электроснабжения на объектах тепло-, водоснабжения и водоотведения в Пенжинском и Тигильском муниципальных районах</w:t>
      </w:r>
    </w:p>
    <w:p w:rsidR="00AC317B" w:rsidRPr="00F54141" w:rsidRDefault="00AC317B" w:rsidP="00AC317B">
      <w:pPr>
        <w:ind w:firstLine="708"/>
        <w:jc w:val="both"/>
        <w:rPr>
          <w:sz w:val="28"/>
          <w:szCs w:val="28"/>
        </w:rPr>
      </w:pPr>
      <w:r w:rsidRPr="00F54141">
        <w:rPr>
          <w:sz w:val="28"/>
          <w:szCs w:val="28"/>
        </w:rPr>
        <w:t xml:space="preserve">В 2018 году ежемесячно перечислялись субсидии гражданам и предприятиям коммунального комплекса согласно представленным заявкам. </w:t>
      </w:r>
    </w:p>
    <w:p w:rsidR="00D937A8" w:rsidRPr="00F54141" w:rsidRDefault="00D937A8" w:rsidP="00D937A8">
      <w:pPr>
        <w:shd w:val="clear" w:color="auto" w:fill="FFFFFF"/>
        <w:ind w:firstLine="709"/>
        <w:jc w:val="both"/>
        <w:rPr>
          <w:b/>
          <w:bCs/>
          <w:i/>
          <w:spacing w:val="-7"/>
          <w:sz w:val="28"/>
          <w:szCs w:val="28"/>
        </w:rPr>
      </w:pPr>
      <w:r w:rsidRPr="00F54141">
        <w:rPr>
          <w:b/>
          <w:bCs/>
          <w:i/>
          <w:spacing w:val="-7"/>
          <w:sz w:val="28"/>
          <w:szCs w:val="28"/>
        </w:rPr>
        <w:t>Подпрограмма 2 «Чистая вода в Камчатском крае»</w:t>
      </w:r>
    </w:p>
    <w:p w:rsidR="00D937A8" w:rsidRPr="00F54141" w:rsidRDefault="00D937A8" w:rsidP="00D937A8">
      <w:pPr>
        <w:shd w:val="clear" w:color="auto" w:fill="FFFFFF"/>
        <w:ind w:firstLine="675"/>
        <w:jc w:val="both"/>
        <w:rPr>
          <w:bCs/>
          <w:sz w:val="28"/>
          <w:szCs w:val="28"/>
        </w:rPr>
      </w:pPr>
      <w:r w:rsidRPr="00F54141">
        <w:rPr>
          <w:sz w:val="28"/>
          <w:szCs w:val="28"/>
        </w:rPr>
        <w:t>Проведены технические мероприятия, направленные на решение вопросов по улучшению работы систем водоснабжения и водоотведения</w:t>
      </w:r>
      <w:r w:rsidRPr="00F54141">
        <w:rPr>
          <w:b/>
          <w:bCs/>
          <w:i/>
          <w:sz w:val="28"/>
          <w:szCs w:val="28"/>
        </w:rPr>
        <w:t xml:space="preserve"> </w:t>
      </w:r>
      <w:r w:rsidRPr="00F54141">
        <w:rPr>
          <w:bCs/>
          <w:sz w:val="28"/>
          <w:szCs w:val="28"/>
        </w:rPr>
        <w:t>в населенных пунктах Корякского округа.</w:t>
      </w:r>
    </w:p>
    <w:p w:rsidR="007139E5" w:rsidRPr="00F54141" w:rsidRDefault="007139E5" w:rsidP="007139E5">
      <w:pPr>
        <w:ind w:firstLine="709"/>
        <w:jc w:val="both"/>
        <w:rPr>
          <w:sz w:val="28"/>
          <w:szCs w:val="28"/>
        </w:rPr>
      </w:pPr>
      <w:r w:rsidRPr="00F54141">
        <w:rPr>
          <w:sz w:val="28"/>
          <w:szCs w:val="28"/>
        </w:rPr>
        <w:t>Выполнен ремонт общественных колодцев питьевой воды в сельском поселении «село Вывенка», выполнен ремонт накопительных емкостей системы водоотведения в сельском поселении «село Апука», установлены насосы ЭЦВ и фильтры аэрации воды в сельском поселении «село Каменское», изготовлен и установлен резервуар стальной горизонтальный цилиндрический в насосной станции для нужд водопотребления в сельском поселении «село Манилы», установлен электронасос на подкачивающей станции второго подъема и выполнен ремонт участка сети водоотведения  в сельском поселении «село Тигиль».</w:t>
      </w:r>
    </w:p>
    <w:p w:rsidR="00D937A8" w:rsidRPr="00F54141" w:rsidRDefault="00D937A8" w:rsidP="00D937A8">
      <w:pPr>
        <w:shd w:val="clear" w:color="auto" w:fill="FFFFFF"/>
        <w:ind w:firstLine="675"/>
        <w:jc w:val="both"/>
        <w:rPr>
          <w:sz w:val="28"/>
          <w:szCs w:val="28"/>
        </w:rPr>
      </w:pPr>
      <w:r w:rsidRPr="00F54141">
        <w:rPr>
          <w:sz w:val="28"/>
          <w:szCs w:val="28"/>
        </w:rPr>
        <w:t>Проведены мероприятия, направленные на реконструкцию и строительство систем водоотведения</w:t>
      </w:r>
      <w:r w:rsidR="007139E5" w:rsidRPr="00F54141">
        <w:rPr>
          <w:sz w:val="28"/>
          <w:szCs w:val="28"/>
        </w:rPr>
        <w:t>:</w:t>
      </w:r>
    </w:p>
    <w:p w:rsidR="007139E5" w:rsidRPr="00F54141" w:rsidRDefault="00736AB9" w:rsidP="00D937A8">
      <w:pPr>
        <w:shd w:val="clear" w:color="auto" w:fill="FFFFFF"/>
        <w:ind w:firstLine="675"/>
        <w:jc w:val="both"/>
        <w:rPr>
          <w:sz w:val="28"/>
          <w:szCs w:val="28"/>
        </w:rPr>
      </w:pPr>
      <w:r>
        <w:rPr>
          <w:sz w:val="28"/>
          <w:szCs w:val="28"/>
        </w:rPr>
        <w:t>‒</w:t>
      </w:r>
      <w:r w:rsidR="007139E5" w:rsidRPr="00F54141">
        <w:rPr>
          <w:sz w:val="28"/>
          <w:szCs w:val="28"/>
        </w:rPr>
        <w:t xml:space="preserve"> строительство системы хозяйственно-питьевого водоснабжения с. Лесная Тигильского района (в том числе разработка проектной документации);</w:t>
      </w:r>
    </w:p>
    <w:p w:rsidR="007139E5" w:rsidRPr="00F54141" w:rsidRDefault="00736AB9" w:rsidP="00D937A8">
      <w:pPr>
        <w:shd w:val="clear" w:color="auto" w:fill="FFFFFF"/>
        <w:ind w:firstLine="675"/>
        <w:jc w:val="both"/>
        <w:rPr>
          <w:sz w:val="28"/>
          <w:szCs w:val="28"/>
        </w:rPr>
      </w:pPr>
      <w:r>
        <w:rPr>
          <w:b/>
          <w:bCs/>
          <w:i/>
          <w:sz w:val="28"/>
          <w:szCs w:val="28"/>
        </w:rPr>
        <w:t>‒</w:t>
      </w:r>
      <w:r w:rsidR="007139E5" w:rsidRPr="00F54141">
        <w:rPr>
          <w:b/>
          <w:bCs/>
          <w:i/>
          <w:sz w:val="28"/>
          <w:szCs w:val="28"/>
        </w:rPr>
        <w:t xml:space="preserve"> </w:t>
      </w:r>
      <w:r w:rsidR="007139E5" w:rsidRPr="00F54141">
        <w:rPr>
          <w:sz w:val="28"/>
          <w:szCs w:val="28"/>
        </w:rPr>
        <w:t>обустройство водозаборных сооружений с бурением дополнительной скважины и строительством централизованной системы водоснабжения в с. Ивашка, Карагинского района (в том числе разработка проектной документации);</w:t>
      </w:r>
    </w:p>
    <w:p w:rsidR="007139E5" w:rsidRPr="00F54141" w:rsidRDefault="00736AB9" w:rsidP="00D937A8">
      <w:pPr>
        <w:shd w:val="clear" w:color="auto" w:fill="FFFFFF"/>
        <w:ind w:firstLine="672"/>
        <w:jc w:val="both"/>
        <w:rPr>
          <w:sz w:val="28"/>
          <w:szCs w:val="28"/>
        </w:rPr>
      </w:pPr>
      <w:r>
        <w:rPr>
          <w:sz w:val="28"/>
          <w:szCs w:val="28"/>
        </w:rPr>
        <w:t>‒</w:t>
      </w:r>
      <w:r w:rsidR="007139E5" w:rsidRPr="00F54141">
        <w:rPr>
          <w:sz w:val="28"/>
          <w:szCs w:val="28"/>
        </w:rPr>
        <w:t xml:space="preserve"> обустройство водозаборных сооружений с бурением дополнительной скважины и строительством централизованной системы водоснабжения в         с. Апука Олюторского района (в том числе разработка проектной документации)</w:t>
      </w:r>
      <w:r w:rsidR="00831AA8">
        <w:rPr>
          <w:sz w:val="28"/>
          <w:szCs w:val="28"/>
        </w:rPr>
        <w:t>;</w:t>
      </w:r>
      <w:r w:rsidR="007139E5" w:rsidRPr="00F54141">
        <w:rPr>
          <w:sz w:val="28"/>
          <w:szCs w:val="28"/>
        </w:rPr>
        <w:t xml:space="preserve"> </w:t>
      </w:r>
    </w:p>
    <w:p w:rsidR="007139E5" w:rsidRPr="00F54141" w:rsidRDefault="00736AB9" w:rsidP="00D937A8">
      <w:pPr>
        <w:shd w:val="clear" w:color="auto" w:fill="FFFFFF"/>
        <w:ind w:firstLine="672"/>
        <w:jc w:val="both"/>
        <w:rPr>
          <w:sz w:val="28"/>
          <w:szCs w:val="28"/>
        </w:rPr>
      </w:pPr>
      <w:r>
        <w:rPr>
          <w:sz w:val="28"/>
          <w:szCs w:val="28"/>
        </w:rPr>
        <w:t>‒</w:t>
      </w:r>
      <w:r w:rsidR="007139E5" w:rsidRPr="00F54141">
        <w:rPr>
          <w:sz w:val="28"/>
          <w:szCs w:val="28"/>
        </w:rPr>
        <w:t xml:space="preserve"> строительство водозаборных сооружений и системы водоснабжения села Вывенка Олюторского муниципального района (в том числе разработка проектной документации)</w:t>
      </w:r>
      <w:r w:rsidR="00831AA8">
        <w:rPr>
          <w:sz w:val="28"/>
          <w:szCs w:val="28"/>
        </w:rPr>
        <w:t>;</w:t>
      </w:r>
    </w:p>
    <w:p w:rsidR="007139E5" w:rsidRPr="00F54141" w:rsidRDefault="00736AB9" w:rsidP="00D937A8">
      <w:pPr>
        <w:shd w:val="clear" w:color="auto" w:fill="FFFFFF"/>
        <w:ind w:firstLine="672"/>
        <w:jc w:val="both"/>
        <w:rPr>
          <w:sz w:val="28"/>
          <w:szCs w:val="28"/>
        </w:rPr>
      </w:pPr>
      <w:r>
        <w:rPr>
          <w:sz w:val="28"/>
          <w:szCs w:val="28"/>
        </w:rPr>
        <w:t>‒</w:t>
      </w:r>
      <w:r w:rsidR="007139E5" w:rsidRPr="00F54141">
        <w:rPr>
          <w:sz w:val="28"/>
          <w:szCs w:val="28"/>
        </w:rPr>
        <w:t xml:space="preserve"> реконструкция внутрипоселковых сетей водопровода в пгт Палана Тигильского района Камчатского края;</w:t>
      </w:r>
    </w:p>
    <w:p w:rsidR="007139E5" w:rsidRPr="00F54141" w:rsidRDefault="00736AB9" w:rsidP="00D937A8">
      <w:pPr>
        <w:shd w:val="clear" w:color="auto" w:fill="FFFFFF"/>
        <w:ind w:firstLine="672"/>
        <w:jc w:val="both"/>
        <w:rPr>
          <w:sz w:val="28"/>
          <w:szCs w:val="28"/>
        </w:rPr>
      </w:pPr>
      <w:r>
        <w:rPr>
          <w:sz w:val="28"/>
          <w:szCs w:val="28"/>
        </w:rPr>
        <w:t>‒</w:t>
      </w:r>
      <w:r w:rsidR="007139E5" w:rsidRPr="00F54141">
        <w:rPr>
          <w:sz w:val="28"/>
          <w:szCs w:val="28"/>
        </w:rPr>
        <w:t xml:space="preserve"> строительство водозаборных сооружений и системы водоснабжения села Ковран Тигильского муниципального района (в том числе проектные работы и государственная экспертиза проектной документации).</w:t>
      </w:r>
    </w:p>
    <w:p w:rsidR="007139E5" w:rsidRPr="00F54141" w:rsidRDefault="007139E5" w:rsidP="00D937A8">
      <w:pPr>
        <w:shd w:val="clear" w:color="auto" w:fill="FFFFFF"/>
        <w:ind w:firstLine="672"/>
        <w:jc w:val="both"/>
        <w:rPr>
          <w:b/>
          <w:i/>
          <w:sz w:val="28"/>
          <w:szCs w:val="28"/>
        </w:rPr>
      </w:pPr>
      <w:r w:rsidRPr="00F54141">
        <w:rPr>
          <w:b/>
          <w:i/>
          <w:sz w:val="28"/>
          <w:szCs w:val="28"/>
        </w:rPr>
        <w:t>Подпрограмма 3 «Капитальный ремонт многоквартирных домов в Камчатском крае»</w:t>
      </w:r>
    </w:p>
    <w:p w:rsidR="007139E5" w:rsidRPr="00F54141" w:rsidRDefault="007139E5" w:rsidP="007139E5">
      <w:pPr>
        <w:ind w:firstLine="709"/>
        <w:jc w:val="both"/>
        <w:rPr>
          <w:sz w:val="28"/>
          <w:szCs w:val="28"/>
        </w:rPr>
      </w:pPr>
      <w:r w:rsidRPr="00F54141">
        <w:rPr>
          <w:sz w:val="28"/>
          <w:szCs w:val="28"/>
        </w:rPr>
        <w:t xml:space="preserve">Государственная поддержка на проведение капитального ремонта общего имущества многоквартирных домов заключается в содействии собственникам </w:t>
      </w:r>
      <w:r w:rsidRPr="00F54141">
        <w:rPr>
          <w:sz w:val="28"/>
          <w:szCs w:val="28"/>
        </w:rPr>
        <w:lastRenderedPageBreak/>
        <w:t xml:space="preserve">в формировании фондов капитального ремонта. Региональному оператору перечислены средства государственной поддержки на формирование фондов капитального ремонта общего имущества многоквартирных домов, собственники которых выбрали способ их формирования на счете регионального оператора. </w:t>
      </w:r>
    </w:p>
    <w:p w:rsidR="007139E5" w:rsidRPr="00F54141" w:rsidRDefault="007139E5" w:rsidP="00D937A8">
      <w:pPr>
        <w:shd w:val="clear" w:color="auto" w:fill="FFFFFF"/>
        <w:ind w:firstLine="672"/>
        <w:jc w:val="both"/>
        <w:rPr>
          <w:b/>
          <w:i/>
          <w:color w:val="000000" w:themeColor="text1"/>
          <w:sz w:val="28"/>
          <w:szCs w:val="28"/>
        </w:rPr>
      </w:pPr>
      <w:r w:rsidRPr="00F54141">
        <w:rPr>
          <w:b/>
          <w:i/>
          <w:color w:val="000000" w:themeColor="text1"/>
          <w:sz w:val="28"/>
          <w:szCs w:val="28"/>
        </w:rPr>
        <w:t>Подпрограмма  «Современная городская среда в Камчатском крае»</w:t>
      </w:r>
    </w:p>
    <w:p w:rsidR="007139E5" w:rsidRPr="00F54141" w:rsidRDefault="00371764" w:rsidP="00D937A8">
      <w:pPr>
        <w:shd w:val="clear" w:color="auto" w:fill="FFFFFF"/>
        <w:ind w:firstLine="672"/>
        <w:jc w:val="both"/>
        <w:rPr>
          <w:b/>
          <w:i/>
          <w:color w:val="000000" w:themeColor="text1"/>
          <w:sz w:val="28"/>
          <w:szCs w:val="28"/>
        </w:rPr>
      </w:pPr>
      <w:r w:rsidRPr="00F54141">
        <w:rPr>
          <w:sz w:val="28"/>
          <w:szCs w:val="28"/>
        </w:rPr>
        <w:t>Предоставлены межбюджетны</w:t>
      </w:r>
      <w:r w:rsidR="00831AA8">
        <w:rPr>
          <w:sz w:val="28"/>
          <w:szCs w:val="28"/>
        </w:rPr>
        <w:t>е</w:t>
      </w:r>
      <w:r w:rsidRPr="00F54141">
        <w:rPr>
          <w:sz w:val="28"/>
          <w:szCs w:val="28"/>
        </w:rPr>
        <w:t xml:space="preserve"> трансферт</w:t>
      </w:r>
      <w:r w:rsidR="00831AA8">
        <w:rPr>
          <w:sz w:val="28"/>
          <w:szCs w:val="28"/>
        </w:rPr>
        <w:t>ы</w:t>
      </w:r>
      <w:r w:rsidRPr="00F54141">
        <w:rPr>
          <w:sz w:val="28"/>
          <w:szCs w:val="28"/>
        </w:rPr>
        <w:t xml:space="preserve"> муниципальным образованиям в Камчатском крае на поддержку муниципальных программ формирования современной городской среды (городскому округу «поселок Палана», сельским поселениям «село Тигиль», «село Тиличики»). Городское поселение «поселок Оссора» отказалось от средств, так как по результатам закупочных процедур ни один подрядчик не вышел на торги</w:t>
      </w:r>
      <w:r w:rsidR="00831AA8">
        <w:rPr>
          <w:sz w:val="28"/>
          <w:szCs w:val="28"/>
        </w:rPr>
        <w:t>.</w:t>
      </w:r>
    </w:p>
    <w:p w:rsidR="00371764" w:rsidRPr="00F54141" w:rsidRDefault="00371764" w:rsidP="00D937A8">
      <w:pPr>
        <w:shd w:val="clear" w:color="auto" w:fill="FFFFFF"/>
        <w:ind w:firstLine="672"/>
        <w:jc w:val="both"/>
        <w:rPr>
          <w:sz w:val="28"/>
          <w:szCs w:val="28"/>
        </w:rPr>
      </w:pPr>
      <w:r w:rsidRPr="00F54141">
        <w:rPr>
          <w:sz w:val="28"/>
          <w:szCs w:val="28"/>
        </w:rPr>
        <w:t>Благоустроено 11 дворовых территорий (установлены скамейки, урны, освещение, частично произведен ремонт тротуарных дорожек) и 3 общественные территории (Сквер Победы в п. Палана, обустроен водный объект в районе р. Сарайная в с. Тигиль, набережная в с. Тиличики).</w:t>
      </w:r>
    </w:p>
    <w:p w:rsidR="00371764" w:rsidRPr="00F54141" w:rsidRDefault="002E3843" w:rsidP="00D937A8">
      <w:pPr>
        <w:shd w:val="clear" w:color="auto" w:fill="FFFFFF"/>
        <w:ind w:firstLine="672"/>
        <w:jc w:val="both"/>
        <w:rPr>
          <w:sz w:val="28"/>
          <w:szCs w:val="28"/>
        </w:rPr>
      </w:pPr>
      <w:r w:rsidRPr="00F54141">
        <w:rPr>
          <w:sz w:val="28"/>
          <w:szCs w:val="28"/>
        </w:rPr>
        <w:t>В городском округе «поселок Палана» благоустроена парковая зона (установлен фонтан).</w:t>
      </w:r>
    </w:p>
    <w:p w:rsidR="00D937A8" w:rsidRPr="00F54141" w:rsidRDefault="00371764" w:rsidP="00D937A8">
      <w:pPr>
        <w:shd w:val="clear" w:color="auto" w:fill="FFFFFF"/>
        <w:ind w:firstLine="672"/>
        <w:jc w:val="both"/>
        <w:rPr>
          <w:i/>
          <w:sz w:val="28"/>
          <w:szCs w:val="28"/>
        </w:rPr>
      </w:pPr>
      <w:r w:rsidRPr="00F54141">
        <w:rPr>
          <w:sz w:val="28"/>
          <w:szCs w:val="28"/>
        </w:rPr>
        <w:t xml:space="preserve"> </w:t>
      </w:r>
      <w:r w:rsidR="00D937A8" w:rsidRPr="00F54141">
        <w:rPr>
          <w:b/>
          <w:bCs/>
          <w:i/>
          <w:sz w:val="28"/>
          <w:szCs w:val="28"/>
        </w:rPr>
        <w:t>Подпрограмма 3 «Благоустройство территорий муниципальных образований в Камчатском крае»</w:t>
      </w:r>
    </w:p>
    <w:p w:rsidR="00D937A8" w:rsidRPr="00F54141" w:rsidRDefault="00D937A8" w:rsidP="00D937A8">
      <w:pPr>
        <w:shd w:val="clear" w:color="auto" w:fill="FFFFFF"/>
        <w:ind w:firstLine="682"/>
        <w:jc w:val="both"/>
        <w:rPr>
          <w:sz w:val="28"/>
          <w:szCs w:val="28"/>
        </w:rPr>
      </w:pPr>
      <w:r w:rsidRPr="00F54141">
        <w:rPr>
          <w:sz w:val="28"/>
          <w:szCs w:val="28"/>
        </w:rPr>
        <w:t xml:space="preserve">Проведен ремонт </w:t>
      </w:r>
      <w:r w:rsidR="002E3843" w:rsidRPr="00F54141">
        <w:rPr>
          <w:sz w:val="28"/>
          <w:szCs w:val="28"/>
        </w:rPr>
        <w:t>автомобильных дорог общего пользования (в том числе элементов улично-дорожной сети, включая тротуары и парковки)</w:t>
      </w:r>
      <w:r w:rsidR="00831AA8">
        <w:rPr>
          <w:sz w:val="28"/>
          <w:szCs w:val="28"/>
        </w:rPr>
        <w:t>.</w:t>
      </w:r>
    </w:p>
    <w:p w:rsidR="002E3843" w:rsidRPr="00F54141" w:rsidRDefault="002E3843" w:rsidP="002E3843">
      <w:pPr>
        <w:shd w:val="clear" w:color="auto" w:fill="FFFFFF"/>
        <w:ind w:firstLine="672"/>
        <w:jc w:val="both"/>
        <w:rPr>
          <w:sz w:val="28"/>
          <w:szCs w:val="28"/>
        </w:rPr>
      </w:pPr>
      <w:r w:rsidRPr="00F54141">
        <w:rPr>
          <w:sz w:val="28"/>
          <w:szCs w:val="28"/>
        </w:rPr>
        <w:t>Начаты работы по благоустройству территории МКУК Манильский дом культуры</w:t>
      </w:r>
      <w:r w:rsidRPr="00F54141">
        <w:rPr>
          <w:b/>
          <w:i/>
          <w:sz w:val="28"/>
          <w:szCs w:val="28"/>
        </w:rPr>
        <w:t xml:space="preserve"> </w:t>
      </w:r>
      <w:r w:rsidRPr="00F54141">
        <w:rPr>
          <w:sz w:val="28"/>
          <w:szCs w:val="28"/>
        </w:rPr>
        <w:t>с. Манилы Пенжинского района.</w:t>
      </w:r>
    </w:p>
    <w:p w:rsidR="00D937A8" w:rsidRPr="00F54141" w:rsidRDefault="00D937A8" w:rsidP="002E3843">
      <w:pPr>
        <w:shd w:val="clear" w:color="auto" w:fill="FFFFFF"/>
        <w:ind w:firstLine="672"/>
        <w:jc w:val="both"/>
        <w:rPr>
          <w:b/>
          <w:i/>
          <w:sz w:val="28"/>
          <w:szCs w:val="28"/>
        </w:rPr>
      </w:pPr>
      <w:r w:rsidRPr="00F54141">
        <w:rPr>
          <w:b/>
          <w:i/>
          <w:sz w:val="28"/>
          <w:szCs w:val="28"/>
        </w:rPr>
        <w:t>Анализ факторов, повлиявших на ход реализации Подпрограмм.</w:t>
      </w:r>
    </w:p>
    <w:p w:rsidR="00D937A8" w:rsidRPr="00F54141" w:rsidRDefault="00D937A8" w:rsidP="00D937A8">
      <w:pPr>
        <w:ind w:firstLine="709"/>
        <w:jc w:val="both"/>
        <w:rPr>
          <w:sz w:val="28"/>
          <w:szCs w:val="28"/>
        </w:rPr>
      </w:pPr>
      <w:r w:rsidRPr="00F54141">
        <w:rPr>
          <w:sz w:val="28"/>
          <w:szCs w:val="28"/>
        </w:rPr>
        <w:t>Информация по анализу факторов, повлиявшая на ход реализации мероприятий Подпрограммы МинЖКХ Камчатского края, не предоставлена.</w:t>
      </w:r>
    </w:p>
    <w:p w:rsidR="00D937A8" w:rsidRPr="00F54141" w:rsidRDefault="00D937A8" w:rsidP="00D937A8">
      <w:pPr>
        <w:ind w:firstLine="709"/>
        <w:jc w:val="both"/>
        <w:rPr>
          <w:b/>
          <w:i/>
          <w:sz w:val="28"/>
          <w:szCs w:val="28"/>
        </w:rPr>
      </w:pPr>
    </w:p>
    <w:p w:rsidR="00D937A8" w:rsidRPr="00F54141" w:rsidRDefault="00D937A8" w:rsidP="00D937A8">
      <w:pPr>
        <w:ind w:firstLine="709"/>
        <w:jc w:val="both"/>
        <w:rPr>
          <w:b/>
          <w:i/>
          <w:sz w:val="28"/>
          <w:szCs w:val="28"/>
        </w:rPr>
      </w:pPr>
      <w:r w:rsidRPr="00F54141">
        <w:rPr>
          <w:b/>
          <w:i/>
          <w:sz w:val="28"/>
          <w:szCs w:val="28"/>
        </w:rPr>
        <w:t>Перечень выполненных мероприятий, а также перечень не выполненных в установленные сроки мероприятий Подпрограммы с указанием причин.</w:t>
      </w:r>
    </w:p>
    <w:p w:rsidR="00D937A8" w:rsidRPr="00F54141" w:rsidRDefault="00D937A8" w:rsidP="00D937A8">
      <w:pPr>
        <w:ind w:firstLine="709"/>
        <w:jc w:val="both"/>
        <w:rPr>
          <w:sz w:val="28"/>
          <w:szCs w:val="28"/>
        </w:rPr>
      </w:pPr>
      <w:r w:rsidRPr="00F54141">
        <w:rPr>
          <w:sz w:val="28"/>
          <w:szCs w:val="28"/>
        </w:rPr>
        <w:t>Подпрограмма 1 «Энергосбережение и повышение энергетической эффективности в Камчатском крае».</w:t>
      </w:r>
    </w:p>
    <w:p w:rsidR="00D937A8" w:rsidRPr="00F54141" w:rsidRDefault="00D937A8" w:rsidP="00D937A8">
      <w:pPr>
        <w:ind w:firstLine="709"/>
        <w:jc w:val="both"/>
        <w:rPr>
          <w:sz w:val="28"/>
          <w:szCs w:val="28"/>
        </w:rPr>
      </w:pPr>
      <w:r w:rsidRPr="00F54141">
        <w:rPr>
          <w:sz w:val="28"/>
          <w:szCs w:val="28"/>
        </w:rPr>
        <w:t>По основному мероприятию 1.3. «Проведение мероприятий, направленных на ремонт ветхих и аварийных сетей».</w:t>
      </w:r>
    </w:p>
    <w:p w:rsidR="004E1DD2" w:rsidRPr="00F54141" w:rsidRDefault="004E1DD2" w:rsidP="005F0C7F">
      <w:pPr>
        <w:ind w:firstLine="709"/>
        <w:jc w:val="both"/>
        <w:rPr>
          <w:sz w:val="28"/>
          <w:szCs w:val="28"/>
        </w:rPr>
      </w:pPr>
      <w:r w:rsidRPr="00F54141">
        <w:rPr>
          <w:sz w:val="28"/>
          <w:szCs w:val="28"/>
        </w:rPr>
        <w:t>В рамках мероприятий, направленных на ремонт ветхих и аварийных сетей во всех муниципальных образованиях Камчатского края утверждены планы по подготовке объектов жилищно-коммунального хозяйства к отопительному сезону 2018-2019 годов и определены участки ремонта сетей инженерной инфраструктуры</w:t>
      </w:r>
      <w:r w:rsidR="005F0C7F" w:rsidRPr="00F54141">
        <w:rPr>
          <w:sz w:val="28"/>
          <w:szCs w:val="28"/>
        </w:rPr>
        <w:t>.</w:t>
      </w:r>
      <w:r w:rsidRPr="00F54141">
        <w:rPr>
          <w:sz w:val="28"/>
          <w:szCs w:val="28"/>
        </w:rPr>
        <w:t xml:space="preserve"> </w:t>
      </w:r>
      <w:r w:rsidR="005F0C7F" w:rsidRPr="00F54141">
        <w:rPr>
          <w:sz w:val="28"/>
          <w:szCs w:val="28"/>
        </w:rPr>
        <w:t xml:space="preserve"> </w:t>
      </w:r>
      <w:r w:rsidRPr="00F54141">
        <w:rPr>
          <w:sz w:val="28"/>
          <w:szCs w:val="28"/>
        </w:rPr>
        <w:t>Произведена замена 4,146 км. сетей.</w:t>
      </w:r>
    </w:p>
    <w:p w:rsidR="004E1DD2" w:rsidRPr="00F54141" w:rsidRDefault="004E1DD2" w:rsidP="004E1DD2">
      <w:pPr>
        <w:ind w:firstLine="709"/>
        <w:jc w:val="both"/>
        <w:rPr>
          <w:sz w:val="28"/>
          <w:szCs w:val="28"/>
        </w:rPr>
      </w:pPr>
      <w:r w:rsidRPr="00F54141">
        <w:rPr>
          <w:sz w:val="28"/>
          <w:szCs w:val="28"/>
        </w:rPr>
        <w:t>Основное мероприятие 1.5 «Модернизация систем энерго-, теплоснабжения и объектов коммунально-бытового назначения на территории Камчатского края».</w:t>
      </w:r>
    </w:p>
    <w:p w:rsidR="004E1DD2" w:rsidRPr="00F54141" w:rsidRDefault="005F0C7F" w:rsidP="005F0C7F">
      <w:pPr>
        <w:ind w:firstLine="709"/>
        <w:jc w:val="both"/>
        <w:rPr>
          <w:sz w:val="28"/>
          <w:szCs w:val="28"/>
        </w:rPr>
      </w:pPr>
      <w:r w:rsidRPr="00F54141">
        <w:rPr>
          <w:sz w:val="28"/>
          <w:szCs w:val="28"/>
        </w:rPr>
        <w:t>В р</w:t>
      </w:r>
      <w:r w:rsidR="004E1DD2" w:rsidRPr="00F54141">
        <w:rPr>
          <w:sz w:val="28"/>
          <w:szCs w:val="28"/>
        </w:rPr>
        <w:t>амках мероприятия</w:t>
      </w:r>
      <w:r w:rsidRPr="00F54141">
        <w:rPr>
          <w:sz w:val="28"/>
          <w:szCs w:val="28"/>
        </w:rPr>
        <w:t xml:space="preserve"> предусмотренные средства были направлены на </w:t>
      </w:r>
      <w:r w:rsidR="004E1DD2" w:rsidRPr="00F54141">
        <w:rPr>
          <w:sz w:val="28"/>
          <w:szCs w:val="28"/>
        </w:rPr>
        <w:lastRenderedPageBreak/>
        <w:t>строительство объекта незавершённого строительства «Реконструкция ВЛ 0,38 кВ с КПТ6/0,4 кВ в п. Палана» (в том числе проектные работы и государственная экспертиза проектной документации)</w:t>
      </w:r>
      <w:r w:rsidR="00831AA8">
        <w:t>,</w:t>
      </w:r>
      <w:r w:rsidR="004E1DD2" w:rsidRPr="00F54141">
        <w:t xml:space="preserve"> </w:t>
      </w:r>
      <w:r w:rsidRPr="00F54141">
        <w:t>У</w:t>
      </w:r>
      <w:r w:rsidR="004E1DD2" w:rsidRPr="00F54141">
        <w:rPr>
          <w:sz w:val="28"/>
          <w:szCs w:val="28"/>
        </w:rPr>
        <w:t>стран</w:t>
      </w:r>
      <w:r w:rsidRPr="00F54141">
        <w:rPr>
          <w:sz w:val="28"/>
          <w:szCs w:val="28"/>
        </w:rPr>
        <w:t>ены</w:t>
      </w:r>
      <w:r w:rsidR="004E1DD2" w:rsidRPr="00F54141">
        <w:rPr>
          <w:sz w:val="28"/>
          <w:szCs w:val="28"/>
        </w:rPr>
        <w:t xml:space="preserve"> замечания гос</w:t>
      </w:r>
      <w:r w:rsidRPr="00F54141">
        <w:rPr>
          <w:sz w:val="28"/>
          <w:szCs w:val="28"/>
        </w:rPr>
        <w:t xml:space="preserve">ударственной </w:t>
      </w:r>
      <w:r w:rsidR="004E1DD2" w:rsidRPr="00F54141">
        <w:rPr>
          <w:sz w:val="28"/>
          <w:szCs w:val="28"/>
        </w:rPr>
        <w:t>экспертиз</w:t>
      </w:r>
      <w:r w:rsidR="00831AA8">
        <w:rPr>
          <w:sz w:val="28"/>
          <w:szCs w:val="28"/>
        </w:rPr>
        <w:t>ы</w:t>
      </w:r>
      <w:r w:rsidR="004E1DD2" w:rsidRPr="00F54141">
        <w:rPr>
          <w:sz w:val="28"/>
          <w:szCs w:val="28"/>
        </w:rPr>
        <w:t xml:space="preserve"> по проектной документации объекта. Согласно информации, предоставленной администрацией поселка Палана,</w:t>
      </w:r>
      <w:r w:rsidRPr="00F54141">
        <w:rPr>
          <w:sz w:val="28"/>
          <w:szCs w:val="28"/>
        </w:rPr>
        <w:t xml:space="preserve"> </w:t>
      </w:r>
      <w:r w:rsidR="004E1DD2" w:rsidRPr="00F54141">
        <w:rPr>
          <w:sz w:val="28"/>
          <w:szCs w:val="28"/>
        </w:rPr>
        <w:t xml:space="preserve">получение положительного заключения государственной экспертизы проектной документации планируется </w:t>
      </w:r>
      <w:r w:rsidRPr="00F54141">
        <w:rPr>
          <w:sz w:val="28"/>
          <w:szCs w:val="28"/>
        </w:rPr>
        <w:t xml:space="preserve">на </w:t>
      </w:r>
      <w:r w:rsidRPr="00F54141">
        <w:rPr>
          <w:sz w:val="28"/>
          <w:szCs w:val="28"/>
          <w:lang w:val="en-US"/>
        </w:rPr>
        <w:t>I</w:t>
      </w:r>
      <w:r w:rsidR="004E1DD2" w:rsidRPr="00F54141">
        <w:rPr>
          <w:sz w:val="28"/>
          <w:szCs w:val="28"/>
        </w:rPr>
        <w:t xml:space="preserve"> </w:t>
      </w:r>
      <w:r w:rsidRPr="00F54141">
        <w:rPr>
          <w:sz w:val="28"/>
          <w:szCs w:val="28"/>
        </w:rPr>
        <w:t xml:space="preserve">квартал 2019 </w:t>
      </w:r>
      <w:r w:rsidR="004E1DD2" w:rsidRPr="00F54141">
        <w:rPr>
          <w:sz w:val="28"/>
          <w:szCs w:val="28"/>
        </w:rPr>
        <w:t>года.</w:t>
      </w:r>
    </w:p>
    <w:p w:rsidR="004E1DD2" w:rsidRPr="00F54141" w:rsidRDefault="004E1DD2" w:rsidP="00550B69">
      <w:pPr>
        <w:ind w:firstLine="709"/>
        <w:jc w:val="both"/>
        <w:rPr>
          <w:sz w:val="28"/>
          <w:szCs w:val="28"/>
        </w:rPr>
      </w:pPr>
      <w:r w:rsidRPr="00F54141">
        <w:rPr>
          <w:sz w:val="28"/>
          <w:szCs w:val="28"/>
        </w:rPr>
        <w:t xml:space="preserve">Основное мероприятие 1.6. «Предоставление межбюджетных трансфертов местным бюджетам на решение вопросов местного значения в жилищно-коммунальной сфере». </w:t>
      </w:r>
    </w:p>
    <w:p w:rsidR="004E1DD2" w:rsidRPr="00F54141" w:rsidRDefault="005F0C7F" w:rsidP="00550B69">
      <w:pPr>
        <w:ind w:firstLine="709"/>
        <w:jc w:val="both"/>
        <w:rPr>
          <w:sz w:val="28"/>
          <w:szCs w:val="28"/>
        </w:rPr>
      </w:pPr>
      <w:r w:rsidRPr="00F54141">
        <w:rPr>
          <w:sz w:val="28"/>
          <w:szCs w:val="28"/>
        </w:rPr>
        <w:t>В</w:t>
      </w:r>
      <w:r w:rsidR="004E1DD2" w:rsidRPr="00F54141">
        <w:rPr>
          <w:sz w:val="28"/>
          <w:szCs w:val="28"/>
        </w:rPr>
        <w:t xml:space="preserve"> рамках мероприятия </w:t>
      </w:r>
      <w:r w:rsidR="002971A5" w:rsidRPr="00F54141">
        <w:rPr>
          <w:sz w:val="28"/>
          <w:szCs w:val="28"/>
        </w:rPr>
        <w:t xml:space="preserve">предусмотренные средства направлены </w:t>
      </w:r>
      <w:r w:rsidR="004E1DD2" w:rsidRPr="00F54141">
        <w:rPr>
          <w:sz w:val="28"/>
          <w:szCs w:val="28"/>
        </w:rPr>
        <w:t>на:</w:t>
      </w:r>
    </w:p>
    <w:p w:rsidR="004E1DD2" w:rsidRPr="00F54141" w:rsidRDefault="004E1DD2" w:rsidP="00550B69">
      <w:pPr>
        <w:pStyle w:val="a9"/>
        <w:widowControl/>
        <w:numPr>
          <w:ilvl w:val="0"/>
          <w:numId w:val="29"/>
        </w:numPr>
        <w:autoSpaceDE/>
        <w:autoSpaceDN/>
        <w:adjustRightInd/>
        <w:ind w:left="0" w:firstLine="1069"/>
        <w:jc w:val="both"/>
        <w:rPr>
          <w:sz w:val="28"/>
          <w:szCs w:val="28"/>
        </w:rPr>
      </w:pPr>
      <w:r w:rsidRPr="00F54141">
        <w:rPr>
          <w:sz w:val="28"/>
          <w:szCs w:val="28"/>
        </w:rPr>
        <w:t>монтаж оборудования в котельной № 4 с. Тигиль Тигильского района Камчатского края. Средства профинансированы и освоены в полном объеме;</w:t>
      </w:r>
    </w:p>
    <w:p w:rsidR="004E1DD2" w:rsidRPr="00F54141" w:rsidRDefault="004E1DD2" w:rsidP="00550B69">
      <w:pPr>
        <w:pStyle w:val="a9"/>
        <w:widowControl/>
        <w:numPr>
          <w:ilvl w:val="0"/>
          <w:numId w:val="29"/>
        </w:numPr>
        <w:autoSpaceDE/>
        <w:autoSpaceDN/>
        <w:adjustRightInd/>
        <w:ind w:left="0" w:firstLine="1069"/>
        <w:jc w:val="both"/>
        <w:rPr>
          <w:sz w:val="28"/>
          <w:szCs w:val="28"/>
        </w:rPr>
      </w:pPr>
      <w:r w:rsidRPr="00F54141">
        <w:rPr>
          <w:sz w:val="28"/>
          <w:szCs w:val="28"/>
        </w:rPr>
        <w:t>на ремонт сетей тепло и водоснабжения в с. Тигиль Тигильского района Камчатского края (оплата выполненных работ за 2017 год)</w:t>
      </w:r>
      <w:r w:rsidR="002971A5" w:rsidRPr="00F54141">
        <w:rPr>
          <w:sz w:val="28"/>
          <w:szCs w:val="28"/>
        </w:rPr>
        <w:t xml:space="preserve">. </w:t>
      </w:r>
      <w:r w:rsidRPr="00F54141">
        <w:rPr>
          <w:sz w:val="28"/>
          <w:szCs w:val="28"/>
        </w:rPr>
        <w:t>Средства профинансированы и освоены в полном объеме;</w:t>
      </w:r>
    </w:p>
    <w:p w:rsidR="004E1DD2" w:rsidRPr="00F54141" w:rsidRDefault="004E1DD2" w:rsidP="00550B69">
      <w:pPr>
        <w:pStyle w:val="a9"/>
        <w:widowControl/>
        <w:numPr>
          <w:ilvl w:val="0"/>
          <w:numId w:val="29"/>
        </w:numPr>
        <w:autoSpaceDE/>
        <w:autoSpaceDN/>
        <w:adjustRightInd/>
        <w:ind w:left="0" w:firstLine="1069"/>
        <w:jc w:val="both"/>
        <w:rPr>
          <w:sz w:val="28"/>
          <w:szCs w:val="28"/>
        </w:rPr>
      </w:pPr>
      <w:r w:rsidRPr="00F54141">
        <w:rPr>
          <w:sz w:val="28"/>
          <w:szCs w:val="28"/>
        </w:rPr>
        <w:t>на демонтажные работы и монтаж новой дымовой трубы на котельной «Центральная» с. Манилы Пенжинского района Камчатского края. Средства профинансированы и освоены в полном объеме;</w:t>
      </w:r>
    </w:p>
    <w:p w:rsidR="004E1DD2" w:rsidRPr="00F54141" w:rsidRDefault="004E1DD2" w:rsidP="00550B69">
      <w:pPr>
        <w:pStyle w:val="a9"/>
        <w:widowControl/>
        <w:numPr>
          <w:ilvl w:val="0"/>
          <w:numId w:val="29"/>
        </w:numPr>
        <w:autoSpaceDE/>
        <w:autoSpaceDN/>
        <w:adjustRightInd/>
        <w:ind w:left="0" w:firstLine="1069"/>
        <w:jc w:val="both"/>
        <w:rPr>
          <w:sz w:val="28"/>
          <w:szCs w:val="28"/>
        </w:rPr>
      </w:pPr>
      <w:r w:rsidRPr="00F54141">
        <w:rPr>
          <w:sz w:val="28"/>
          <w:szCs w:val="28"/>
        </w:rPr>
        <w:t>на ремонт сетей тепло-, водоснабжения и водоотведения в с. Тигиль Тигильского района Камчатского края. Средства освоены в полном объеме.</w:t>
      </w:r>
    </w:p>
    <w:p w:rsidR="004E1DD2" w:rsidRPr="00F54141" w:rsidRDefault="004E1DD2" w:rsidP="00550B69">
      <w:pPr>
        <w:ind w:firstLine="709"/>
        <w:jc w:val="both"/>
        <w:rPr>
          <w:sz w:val="28"/>
          <w:szCs w:val="28"/>
        </w:rPr>
      </w:pPr>
      <w:r w:rsidRPr="00F54141">
        <w:rPr>
          <w:sz w:val="28"/>
          <w:szCs w:val="28"/>
        </w:rPr>
        <w:t>Основное мероприятие 1.7 «Проведение мероприятий, направленных на приобретение, установку резервных источников электроснабжения на объектах тепло-, водоснабжения и водоотведения».</w:t>
      </w:r>
    </w:p>
    <w:p w:rsidR="004E1DD2" w:rsidRPr="00F54141" w:rsidRDefault="004E1DD2" w:rsidP="00550B69">
      <w:pPr>
        <w:ind w:firstLine="709"/>
        <w:jc w:val="both"/>
        <w:rPr>
          <w:sz w:val="28"/>
          <w:szCs w:val="28"/>
        </w:rPr>
      </w:pPr>
      <w:r w:rsidRPr="00F54141">
        <w:rPr>
          <w:sz w:val="28"/>
          <w:szCs w:val="28"/>
        </w:rPr>
        <w:t xml:space="preserve">На реализацию мероприятий подпрограммы краевым бюджетом в 2018 году </w:t>
      </w:r>
      <w:r w:rsidR="002971A5" w:rsidRPr="00F54141">
        <w:rPr>
          <w:sz w:val="28"/>
          <w:szCs w:val="28"/>
        </w:rPr>
        <w:t xml:space="preserve">направлены </w:t>
      </w:r>
      <w:r w:rsidRPr="00F54141">
        <w:rPr>
          <w:sz w:val="28"/>
          <w:szCs w:val="28"/>
        </w:rPr>
        <w:t>средства для приобретения и установки резервных источников электроснабжения на объектах тепло-, водоснабжения и водоотведения</w:t>
      </w:r>
      <w:r w:rsidR="002971A5" w:rsidRPr="00F54141">
        <w:rPr>
          <w:sz w:val="28"/>
          <w:szCs w:val="28"/>
        </w:rPr>
        <w:t xml:space="preserve"> </w:t>
      </w:r>
      <w:r w:rsidRPr="00F54141">
        <w:rPr>
          <w:sz w:val="28"/>
          <w:szCs w:val="28"/>
        </w:rPr>
        <w:t>в Тигильском и</w:t>
      </w:r>
      <w:r w:rsidR="002971A5" w:rsidRPr="00F54141">
        <w:rPr>
          <w:sz w:val="28"/>
          <w:szCs w:val="28"/>
        </w:rPr>
        <w:t xml:space="preserve"> </w:t>
      </w:r>
      <w:r w:rsidRPr="00F54141">
        <w:rPr>
          <w:sz w:val="28"/>
          <w:szCs w:val="28"/>
        </w:rPr>
        <w:t>Пенжинском муниципальных районах</w:t>
      </w:r>
      <w:r w:rsidR="002971A5" w:rsidRPr="00F54141">
        <w:rPr>
          <w:sz w:val="28"/>
          <w:szCs w:val="28"/>
        </w:rPr>
        <w:t>:</w:t>
      </w:r>
    </w:p>
    <w:p w:rsidR="004E1DD2" w:rsidRPr="00F54141" w:rsidRDefault="004E1DD2" w:rsidP="00550B69">
      <w:pPr>
        <w:ind w:firstLine="709"/>
        <w:jc w:val="both"/>
        <w:rPr>
          <w:sz w:val="28"/>
          <w:szCs w:val="28"/>
        </w:rPr>
      </w:pPr>
      <w:r w:rsidRPr="00F54141">
        <w:rPr>
          <w:sz w:val="28"/>
          <w:szCs w:val="28"/>
        </w:rPr>
        <w:t xml:space="preserve">Тигильский </w:t>
      </w:r>
      <w:r w:rsidR="002971A5" w:rsidRPr="00F54141">
        <w:rPr>
          <w:sz w:val="28"/>
          <w:szCs w:val="28"/>
        </w:rPr>
        <w:t>муниципальный район</w:t>
      </w:r>
      <w:r w:rsidRPr="00F54141">
        <w:rPr>
          <w:sz w:val="28"/>
          <w:szCs w:val="28"/>
        </w:rPr>
        <w:t xml:space="preserve">: </w:t>
      </w:r>
    </w:p>
    <w:p w:rsidR="004E1DD2" w:rsidRPr="00F54141" w:rsidRDefault="001D464D" w:rsidP="00550B69">
      <w:pPr>
        <w:ind w:firstLine="709"/>
        <w:jc w:val="both"/>
        <w:rPr>
          <w:sz w:val="28"/>
          <w:szCs w:val="28"/>
        </w:rPr>
      </w:pPr>
      <w:r>
        <w:rPr>
          <w:sz w:val="28"/>
          <w:szCs w:val="28"/>
        </w:rPr>
        <w:t>‒</w:t>
      </w:r>
      <w:r w:rsidR="004E1DD2" w:rsidRPr="00F54141">
        <w:rPr>
          <w:sz w:val="28"/>
          <w:szCs w:val="28"/>
        </w:rPr>
        <w:t xml:space="preserve"> для котельной № 4 с. Тигиль закуплен один резервный источник электроснабжения (приобретена дизельная электростанция АД-320С-Т400-1РНМ (ДЭС) (300Квт);</w:t>
      </w:r>
    </w:p>
    <w:p w:rsidR="004E1DD2" w:rsidRPr="00F54141" w:rsidRDefault="004E1DD2" w:rsidP="00550B69">
      <w:pPr>
        <w:ind w:firstLine="709"/>
        <w:jc w:val="both"/>
        <w:rPr>
          <w:sz w:val="28"/>
          <w:szCs w:val="28"/>
        </w:rPr>
      </w:pPr>
      <w:r w:rsidRPr="00F54141">
        <w:rPr>
          <w:sz w:val="28"/>
          <w:szCs w:val="28"/>
        </w:rPr>
        <w:t xml:space="preserve">Пенжинский </w:t>
      </w:r>
      <w:r w:rsidR="002971A5" w:rsidRPr="00F54141">
        <w:rPr>
          <w:sz w:val="28"/>
          <w:szCs w:val="28"/>
        </w:rPr>
        <w:t>муниципальный район</w:t>
      </w:r>
      <w:r w:rsidRPr="00F54141">
        <w:rPr>
          <w:sz w:val="28"/>
          <w:szCs w:val="28"/>
        </w:rPr>
        <w:t>:</w:t>
      </w:r>
    </w:p>
    <w:p w:rsidR="004E1DD2" w:rsidRPr="00F54141" w:rsidRDefault="001D464D" w:rsidP="00550B69">
      <w:pPr>
        <w:ind w:firstLine="709"/>
        <w:jc w:val="both"/>
        <w:rPr>
          <w:sz w:val="28"/>
          <w:szCs w:val="28"/>
        </w:rPr>
      </w:pPr>
      <w:r>
        <w:rPr>
          <w:sz w:val="28"/>
          <w:szCs w:val="28"/>
        </w:rPr>
        <w:t>‒</w:t>
      </w:r>
      <w:r w:rsidR="004E1DD2" w:rsidRPr="00F54141">
        <w:rPr>
          <w:sz w:val="28"/>
          <w:szCs w:val="28"/>
        </w:rPr>
        <w:t xml:space="preserve"> </w:t>
      </w:r>
      <w:r>
        <w:rPr>
          <w:sz w:val="28"/>
          <w:szCs w:val="28"/>
        </w:rPr>
        <w:t xml:space="preserve">для </w:t>
      </w:r>
      <w:r w:rsidR="002971A5" w:rsidRPr="00F54141">
        <w:rPr>
          <w:sz w:val="28"/>
          <w:szCs w:val="28"/>
        </w:rPr>
        <w:t>сельско</w:t>
      </w:r>
      <w:r>
        <w:rPr>
          <w:sz w:val="28"/>
          <w:szCs w:val="28"/>
        </w:rPr>
        <w:t>го</w:t>
      </w:r>
      <w:r w:rsidR="002971A5" w:rsidRPr="00F54141">
        <w:rPr>
          <w:sz w:val="28"/>
          <w:szCs w:val="28"/>
        </w:rPr>
        <w:t xml:space="preserve"> поселени</w:t>
      </w:r>
      <w:r>
        <w:rPr>
          <w:sz w:val="28"/>
          <w:szCs w:val="28"/>
        </w:rPr>
        <w:t>я</w:t>
      </w:r>
      <w:r w:rsidR="004E1DD2" w:rsidRPr="00F54141">
        <w:rPr>
          <w:sz w:val="28"/>
          <w:szCs w:val="28"/>
        </w:rPr>
        <w:t xml:space="preserve"> «село Аянка» приобретён резервный дизель-генератор ЯМЗ-238, мощностью 100 кВт;</w:t>
      </w:r>
    </w:p>
    <w:p w:rsidR="004E1DD2" w:rsidRPr="00F54141" w:rsidRDefault="001D464D" w:rsidP="00550B69">
      <w:pPr>
        <w:ind w:firstLine="709"/>
        <w:jc w:val="both"/>
        <w:rPr>
          <w:sz w:val="28"/>
          <w:szCs w:val="28"/>
        </w:rPr>
      </w:pPr>
      <w:r>
        <w:rPr>
          <w:sz w:val="28"/>
          <w:szCs w:val="28"/>
        </w:rPr>
        <w:t>‒</w:t>
      </w:r>
      <w:r w:rsidR="004E1DD2" w:rsidRPr="00F54141">
        <w:rPr>
          <w:sz w:val="28"/>
          <w:szCs w:val="28"/>
        </w:rPr>
        <w:t xml:space="preserve"> </w:t>
      </w:r>
      <w:r>
        <w:rPr>
          <w:sz w:val="28"/>
          <w:szCs w:val="28"/>
        </w:rPr>
        <w:t xml:space="preserve">для </w:t>
      </w:r>
      <w:r w:rsidR="002971A5" w:rsidRPr="00F54141">
        <w:rPr>
          <w:sz w:val="28"/>
          <w:szCs w:val="28"/>
        </w:rPr>
        <w:t>сельско</w:t>
      </w:r>
      <w:r>
        <w:rPr>
          <w:sz w:val="28"/>
          <w:szCs w:val="28"/>
        </w:rPr>
        <w:t>го</w:t>
      </w:r>
      <w:r w:rsidR="002971A5" w:rsidRPr="00F54141">
        <w:rPr>
          <w:sz w:val="28"/>
          <w:szCs w:val="28"/>
        </w:rPr>
        <w:t xml:space="preserve"> поселени</w:t>
      </w:r>
      <w:r>
        <w:rPr>
          <w:sz w:val="28"/>
          <w:szCs w:val="28"/>
        </w:rPr>
        <w:t>я</w:t>
      </w:r>
      <w:r w:rsidR="004E1DD2" w:rsidRPr="00F54141">
        <w:rPr>
          <w:sz w:val="28"/>
          <w:szCs w:val="28"/>
        </w:rPr>
        <w:t xml:space="preserve"> «село Манилы» закуплена дизельная электростанция закрытого исполнения КТW-250GF (в кожухе) номинальной мощностью 200 кВт;</w:t>
      </w:r>
    </w:p>
    <w:p w:rsidR="004E1DD2" w:rsidRPr="00F54141" w:rsidRDefault="001D464D" w:rsidP="00550B69">
      <w:pPr>
        <w:ind w:firstLine="709"/>
        <w:jc w:val="both"/>
        <w:rPr>
          <w:sz w:val="28"/>
          <w:szCs w:val="28"/>
        </w:rPr>
      </w:pPr>
      <w:r>
        <w:rPr>
          <w:sz w:val="28"/>
          <w:szCs w:val="28"/>
        </w:rPr>
        <w:t>‒</w:t>
      </w:r>
      <w:r w:rsidR="004E1DD2" w:rsidRPr="00F54141">
        <w:rPr>
          <w:sz w:val="28"/>
          <w:szCs w:val="28"/>
        </w:rPr>
        <w:t xml:space="preserve"> </w:t>
      </w:r>
      <w:r>
        <w:rPr>
          <w:sz w:val="28"/>
          <w:szCs w:val="28"/>
        </w:rPr>
        <w:t xml:space="preserve">для </w:t>
      </w:r>
      <w:r w:rsidR="002971A5" w:rsidRPr="00F54141">
        <w:rPr>
          <w:sz w:val="28"/>
          <w:szCs w:val="28"/>
        </w:rPr>
        <w:t>сельско</w:t>
      </w:r>
      <w:r>
        <w:rPr>
          <w:sz w:val="28"/>
          <w:szCs w:val="28"/>
        </w:rPr>
        <w:t>го</w:t>
      </w:r>
      <w:r w:rsidR="002971A5" w:rsidRPr="00F54141">
        <w:rPr>
          <w:sz w:val="28"/>
          <w:szCs w:val="28"/>
        </w:rPr>
        <w:t xml:space="preserve"> поселени</w:t>
      </w:r>
      <w:r>
        <w:rPr>
          <w:sz w:val="28"/>
          <w:szCs w:val="28"/>
        </w:rPr>
        <w:t>я</w:t>
      </w:r>
      <w:r w:rsidR="004E1DD2" w:rsidRPr="00F54141">
        <w:rPr>
          <w:sz w:val="28"/>
          <w:szCs w:val="28"/>
        </w:rPr>
        <w:t xml:space="preserve"> «село Слаутное» закуплена дизельная электростанция АД100-т400-2Р.</w:t>
      </w:r>
    </w:p>
    <w:p w:rsidR="004E1DD2" w:rsidRPr="00F54141" w:rsidRDefault="004E1DD2" w:rsidP="00550B69">
      <w:pPr>
        <w:ind w:firstLine="708"/>
        <w:jc w:val="both"/>
        <w:rPr>
          <w:sz w:val="28"/>
          <w:szCs w:val="28"/>
        </w:rPr>
      </w:pPr>
      <w:r w:rsidRPr="00F54141">
        <w:rPr>
          <w:sz w:val="28"/>
          <w:szCs w:val="28"/>
        </w:rPr>
        <w:t xml:space="preserve">В 2018 году ежемесячно перечислялись субсидии гражданам и предприятиям коммунального комплекса согласно представленным заявкам. </w:t>
      </w:r>
    </w:p>
    <w:p w:rsidR="004E1DD2" w:rsidRPr="00F54141" w:rsidRDefault="004E1DD2" w:rsidP="00550B69">
      <w:pPr>
        <w:ind w:firstLine="708"/>
        <w:jc w:val="both"/>
        <w:rPr>
          <w:sz w:val="28"/>
          <w:szCs w:val="28"/>
        </w:rPr>
      </w:pPr>
      <w:r w:rsidRPr="00F54141">
        <w:rPr>
          <w:sz w:val="28"/>
          <w:szCs w:val="28"/>
        </w:rPr>
        <w:lastRenderedPageBreak/>
        <w:t>Субсидии исполнителям коммунальных услуг в целях возмещения затрат или недополученных доходов, возникших в результате приведения размера платы граждан за отопление в соответствие с предельными уровнями изменения размера платы граждан за отопление в 2018 году, перечисляются по предоставляемым Региональной службой по тарифам и ценам Камчатского края реестрам недополученных доходов исполнителей коммунальных услуг.</w:t>
      </w:r>
    </w:p>
    <w:p w:rsidR="00D937A8" w:rsidRPr="00F54141" w:rsidRDefault="00D937A8" w:rsidP="00D937A8">
      <w:pPr>
        <w:ind w:firstLine="709"/>
        <w:jc w:val="both"/>
        <w:rPr>
          <w:b/>
          <w:i/>
          <w:sz w:val="28"/>
          <w:szCs w:val="28"/>
        </w:rPr>
      </w:pPr>
      <w:r w:rsidRPr="00F54141">
        <w:rPr>
          <w:b/>
          <w:i/>
          <w:sz w:val="28"/>
          <w:szCs w:val="28"/>
        </w:rPr>
        <w:t xml:space="preserve">Подпрограмма 2 </w:t>
      </w:r>
      <w:r w:rsidR="00736AB9">
        <w:rPr>
          <w:b/>
          <w:i/>
          <w:sz w:val="28"/>
          <w:szCs w:val="28"/>
        </w:rPr>
        <w:t>«Чистая вода в Камчатском крае»</w:t>
      </w:r>
    </w:p>
    <w:p w:rsidR="00D937A8" w:rsidRPr="00F54141" w:rsidRDefault="00D937A8" w:rsidP="00D937A8">
      <w:pPr>
        <w:ind w:firstLine="709"/>
        <w:jc w:val="both"/>
        <w:rPr>
          <w:sz w:val="28"/>
          <w:szCs w:val="28"/>
        </w:rPr>
      </w:pPr>
      <w:r w:rsidRPr="00F54141">
        <w:rPr>
          <w:sz w:val="28"/>
          <w:szCs w:val="28"/>
        </w:rPr>
        <w:t>Основное мероприятие 2.1. «Проведение технических мероприятий, направленных на решение вопросов по улучшению работы систем водоснабжения и водоотведения».</w:t>
      </w:r>
    </w:p>
    <w:p w:rsidR="002971A5" w:rsidRPr="00F54141" w:rsidRDefault="002971A5" w:rsidP="00D937A8">
      <w:pPr>
        <w:ind w:firstLine="709"/>
        <w:jc w:val="both"/>
        <w:rPr>
          <w:sz w:val="28"/>
          <w:szCs w:val="28"/>
        </w:rPr>
      </w:pPr>
      <w:r w:rsidRPr="00F54141">
        <w:rPr>
          <w:sz w:val="28"/>
          <w:szCs w:val="28"/>
        </w:rPr>
        <w:t>В рамках мероприятия выполнен ремонт общественных колодцев питьевой воды в сельском поселении «село Вывенка», выполнен ремонт накопительных емкостей системы водоотведения в сельском поселении «село Апука», установлены насосы ЭЦВ и фильтры аэрации воды в сельском поселении «село Каменское», изготовлен и установлен резервуар стальной горизонтальный цилиндрический в насосной станции для нужд водопотребления в сельском поселении «село Манилы», установлен электронасос на подкачивающей станции второго подъема и выполнен ремонт участка сети водоотведения  в сельском поселении «село Тигиль».</w:t>
      </w:r>
    </w:p>
    <w:p w:rsidR="002971A5" w:rsidRPr="00F54141" w:rsidRDefault="00D937A8" w:rsidP="00550B69">
      <w:pPr>
        <w:ind w:firstLine="709"/>
        <w:jc w:val="both"/>
        <w:rPr>
          <w:sz w:val="28"/>
          <w:szCs w:val="28"/>
        </w:rPr>
      </w:pPr>
      <w:r w:rsidRPr="00F54141">
        <w:rPr>
          <w:sz w:val="28"/>
          <w:szCs w:val="28"/>
        </w:rPr>
        <w:t>Основное мероприятие 2.2. «Проведение мероприятий, направленных на реконструкцию и строительство систем водоснабжения»</w:t>
      </w:r>
      <w:r w:rsidR="002971A5" w:rsidRPr="00F54141">
        <w:rPr>
          <w:sz w:val="28"/>
          <w:szCs w:val="28"/>
        </w:rPr>
        <w:t>.</w:t>
      </w:r>
      <w:r w:rsidRPr="00F54141">
        <w:rPr>
          <w:sz w:val="28"/>
          <w:szCs w:val="28"/>
        </w:rPr>
        <w:t xml:space="preserve"> </w:t>
      </w:r>
    </w:p>
    <w:p w:rsidR="00D937A8" w:rsidRPr="00F54141" w:rsidRDefault="00D937A8" w:rsidP="00550B69">
      <w:pPr>
        <w:ind w:firstLine="709"/>
        <w:jc w:val="both"/>
        <w:rPr>
          <w:sz w:val="28"/>
          <w:szCs w:val="28"/>
        </w:rPr>
      </w:pPr>
      <w:r w:rsidRPr="00F54141">
        <w:rPr>
          <w:sz w:val="28"/>
          <w:szCs w:val="28"/>
        </w:rPr>
        <w:t>В рамках инвестиционных мероприятий Подпрограммы</w:t>
      </w:r>
      <w:r w:rsidR="001D464D">
        <w:rPr>
          <w:sz w:val="28"/>
          <w:szCs w:val="28"/>
        </w:rPr>
        <w:t xml:space="preserve"> реализуются</w:t>
      </w:r>
      <w:r w:rsidRPr="00F54141">
        <w:rPr>
          <w:sz w:val="28"/>
          <w:szCs w:val="28"/>
        </w:rPr>
        <w:t>:</w:t>
      </w:r>
    </w:p>
    <w:p w:rsidR="00D937A8" w:rsidRPr="00F54141" w:rsidRDefault="002971A5" w:rsidP="00550B69">
      <w:pPr>
        <w:pStyle w:val="a9"/>
        <w:widowControl/>
        <w:numPr>
          <w:ilvl w:val="0"/>
          <w:numId w:val="29"/>
        </w:numPr>
        <w:autoSpaceDE/>
        <w:autoSpaceDN/>
        <w:adjustRightInd/>
        <w:ind w:left="0" w:firstLine="709"/>
        <w:jc w:val="both"/>
        <w:rPr>
          <w:sz w:val="28"/>
          <w:szCs w:val="28"/>
        </w:rPr>
      </w:pPr>
      <w:r w:rsidRPr="00F54141">
        <w:rPr>
          <w:sz w:val="28"/>
          <w:szCs w:val="28"/>
        </w:rPr>
        <w:t>«Строительство системы хозяйственно-питьевого водоснабжения   с. Лесная Тигильского района (в том числе разработка проектной документации). Заключен муниципальный контракт с ООО «Капитал Изыскания» №0138300011217000002-0264927-02 от 14 февраля 2018 года на бурение резервной скважины. В настоящее время работы по бурению и обустройству скважины завершены. Доработана проектная документация на строительство системы хозяйственно-питьевого водоснабжения и актуальный сметный расчет. Проектная документация проходит государственную экспертизу. Положительное заключение ГАУ «Государственная экспертиза проектной документации Камчатского края» ожидается в первом квартале 2019 года.</w:t>
      </w:r>
      <w:r w:rsidR="00D937A8" w:rsidRPr="00F54141">
        <w:rPr>
          <w:sz w:val="28"/>
          <w:szCs w:val="28"/>
        </w:rPr>
        <w:t xml:space="preserve"> </w:t>
      </w:r>
    </w:p>
    <w:p w:rsidR="00631A7D" w:rsidRPr="00F54141" w:rsidRDefault="00631A7D" w:rsidP="00550B69">
      <w:pPr>
        <w:pStyle w:val="a9"/>
        <w:widowControl/>
        <w:numPr>
          <w:ilvl w:val="0"/>
          <w:numId w:val="29"/>
        </w:numPr>
        <w:autoSpaceDE/>
        <w:autoSpaceDN/>
        <w:adjustRightInd/>
        <w:ind w:left="0" w:firstLine="709"/>
        <w:jc w:val="both"/>
        <w:rPr>
          <w:sz w:val="28"/>
          <w:szCs w:val="28"/>
        </w:rPr>
      </w:pPr>
      <w:r w:rsidRPr="00F54141">
        <w:rPr>
          <w:sz w:val="28"/>
          <w:szCs w:val="28"/>
        </w:rPr>
        <w:t>«Обустройство водозаборных сооружений с бурением дополнительной скважины и строительством централизованной системы водоснабжения в с. Ивашка, Карагинского района (в том числе разработка проектной документации)». Муниципальный контракт на выполнение работ по бурению резервной скважины заключен с ООО «Капитал Изыскания». Буровая доставлена в с. Ивашка</w:t>
      </w:r>
      <w:r w:rsidR="001D464D">
        <w:rPr>
          <w:sz w:val="28"/>
          <w:szCs w:val="28"/>
        </w:rPr>
        <w:t>,</w:t>
      </w:r>
      <w:r w:rsidRPr="00F54141">
        <w:rPr>
          <w:sz w:val="28"/>
          <w:szCs w:val="28"/>
        </w:rPr>
        <w:t xml:space="preserve"> окончание работ по бурению запланировано на январь 2019 года. </w:t>
      </w:r>
    </w:p>
    <w:p w:rsidR="00631A7D" w:rsidRPr="00F54141" w:rsidRDefault="00631A7D" w:rsidP="00550B69">
      <w:pPr>
        <w:pStyle w:val="a9"/>
        <w:widowControl/>
        <w:numPr>
          <w:ilvl w:val="0"/>
          <w:numId w:val="29"/>
        </w:numPr>
        <w:autoSpaceDE/>
        <w:autoSpaceDN/>
        <w:adjustRightInd/>
        <w:ind w:left="0" w:firstLine="709"/>
        <w:jc w:val="both"/>
        <w:rPr>
          <w:sz w:val="28"/>
          <w:szCs w:val="28"/>
        </w:rPr>
      </w:pPr>
      <w:r w:rsidRPr="00F54141">
        <w:rPr>
          <w:sz w:val="28"/>
          <w:szCs w:val="28"/>
        </w:rPr>
        <w:t xml:space="preserve">«Обустройство водозаборных сооружений с бурением дополнительной скважины и строительством централизованной системы водоснабжения в с. Апука Олюторского района (в том числе разработка проектной документации)». Заключен муниципальный контракт с ООО «ПСК </w:t>
      </w:r>
      <w:r w:rsidRPr="00F54141">
        <w:rPr>
          <w:sz w:val="28"/>
          <w:szCs w:val="28"/>
        </w:rPr>
        <w:lastRenderedPageBreak/>
        <w:t xml:space="preserve">Гарант» №01ПСД-18 от 24 апреля 2018 года на выполнение проектно-изыскательских работ. Скважины пробурены. Проектная документация разработана, положительное заключение ГАУ «Государственная экспертиза проектной документации Камчатского края» ожидается в первом квартале 2019 года. </w:t>
      </w:r>
    </w:p>
    <w:p w:rsidR="00631A7D" w:rsidRPr="00F54141" w:rsidRDefault="00631A7D" w:rsidP="00550B69">
      <w:pPr>
        <w:pStyle w:val="a9"/>
        <w:widowControl/>
        <w:numPr>
          <w:ilvl w:val="0"/>
          <w:numId w:val="29"/>
        </w:numPr>
        <w:autoSpaceDE/>
        <w:autoSpaceDN/>
        <w:adjustRightInd/>
        <w:ind w:left="0" w:firstLine="709"/>
        <w:jc w:val="both"/>
        <w:rPr>
          <w:sz w:val="28"/>
          <w:szCs w:val="28"/>
        </w:rPr>
      </w:pPr>
      <w:r w:rsidRPr="00F54141">
        <w:rPr>
          <w:sz w:val="28"/>
          <w:szCs w:val="28"/>
        </w:rPr>
        <w:t xml:space="preserve">«Строительство водозаборных сооружений и системы водоснабжения села Вывенка Олюторского муниципального района (в том числе разработка проектной документации)». Заключен муниципальный контракт с ООО «ПСК Гарант». Проектная документация разработана, положительное заключение ГАУ «Государственная экспертиза проектной документации Камчатского края» невозможно получить в виду отсутствия резервной скважины. Проводятся конкурсные процедуры на проведение работ по бурению и обустройству резервной скважины. Завершение работ и получение положительного заключения по проектной документации запланировано на первый квартал 2019 года. </w:t>
      </w:r>
    </w:p>
    <w:p w:rsidR="00631A7D" w:rsidRPr="00F54141" w:rsidRDefault="00631A7D" w:rsidP="00550B69">
      <w:pPr>
        <w:pStyle w:val="a9"/>
        <w:widowControl/>
        <w:numPr>
          <w:ilvl w:val="0"/>
          <w:numId w:val="29"/>
        </w:numPr>
        <w:autoSpaceDE/>
        <w:autoSpaceDN/>
        <w:adjustRightInd/>
        <w:ind w:left="0" w:firstLine="709"/>
        <w:jc w:val="both"/>
        <w:rPr>
          <w:sz w:val="28"/>
          <w:szCs w:val="28"/>
        </w:rPr>
      </w:pPr>
      <w:r w:rsidRPr="00F54141">
        <w:rPr>
          <w:sz w:val="28"/>
          <w:szCs w:val="28"/>
        </w:rPr>
        <w:t>«Реконструкция внутрипоселковых сетей водопровода в пгт Палана Тигильского района Камчатского края». Профинансированы работы по реконструкции сетей водоснабжения протяженностью 981,5 м, выполненные в 2017 году по ул. имени 50-летия Камчатского комсомола. Выполнены  работы по реконструкции сетей водоснабжения протяженностью 2183 м. по ул. Ленина и ул. Гиля.</w:t>
      </w:r>
    </w:p>
    <w:p w:rsidR="00631A7D" w:rsidRPr="00F54141" w:rsidRDefault="00631A7D" w:rsidP="00550B69">
      <w:pPr>
        <w:pStyle w:val="a9"/>
        <w:widowControl/>
        <w:numPr>
          <w:ilvl w:val="0"/>
          <w:numId w:val="29"/>
        </w:numPr>
        <w:autoSpaceDE/>
        <w:autoSpaceDN/>
        <w:adjustRightInd/>
        <w:ind w:left="0" w:firstLine="709"/>
        <w:jc w:val="both"/>
        <w:rPr>
          <w:sz w:val="28"/>
          <w:szCs w:val="28"/>
        </w:rPr>
      </w:pPr>
      <w:r w:rsidRPr="00F54141">
        <w:rPr>
          <w:sz w:val="28"/>
          <w:szCs w:val="28"/>
        </w:rPr>
        <w:t xml:space="preserve">«Строительство водозаборных сооружений и системы водоснабжения села Ковран Тигильского муниципального района (в том числе проектные работы и государственная экспертиза проектной документации)» </w:t>
      </w:r>
    </w:p>
    <w:p w:rsidR="00631A7D" w:rsidRPr="00F54141" w:rsidRDefault="00631A7D" w:rsidP="00550B69">
      <w:pPr>
        <w:pStyle w:val="a9"/>
        <w:widowControl/>
        <w:autoSpaceDE/>
        <w:autoSpaceDN/>
        <w:adjustRightInd/>
        <w:ind w:left="0" w:firstLine="709"/>
        <w:jc w:val="both"/>
        <w:rPr>
          <w:sz w:val="28"/>
          <w:szCs w:val="28"/>
        </w:rPr>
      </w:pPr>
      <w:r w:rsidRPr="00F54141">
        <w:rPr>
          <w:sz w:val="28"/>
          <w:szCs w:val="28"/>
        </w:rPr>
        <w:t>В 2014 году пробурено 2 скважины на воду (основная и резервная). В 2018 году заключен Муниципальный контракт на выполнение работ по разработке проектной документации</w:t>
      </w:r>
      <w:r w:rsidR="00587FFA" w:rsidRPr="00F54141">
        <w:rPr>
          <w:sz w:val="28"/>
          <w:szCs w:val="28"/>
        </w:rPr>
        <w:t xml:space="preserve"> от</w:t>
      </w:r>
      <w:r w:rsidRPr="00F54141">
        <w:rPr>
          <w:sz w:val="28"/>
          <w:szCs w:val="28"/>
        </w:rPr>
        <w:t xml:space="preserve"> 23.07.2018 №0138300007918000004 с ИП Мельников Р.Д. В настоящее время проектная доку</w:t>
      </w:r>
      <w:r w:rsidR="00587FFA" w:rsidRPr="00F54141">
        <w:rPr>
          <w:sz w:val="28"/>
          <w:szCs w:val="28"/>
        </w:rPr>
        <w:t>ментация разработана и направле</w:t>
      </w:r>
      <w:r w:rsidRPr="00F54141">
        <w:rPr>
          <w:sz w:val="28"/>
          <w:szCs w:val="28"/>
        </w:rPr>
        <w:t>на на государственную экспертизу. Получение положительного заключения государственной экспертизы запланировано на первый квартал 2019 года.</w:t>
      </w:r>
    </w:p>
    <w:p w:rsidR="00587FFA" w:rsidRPr="00F54141" w:rsidRDefault="00587FFA" w:rsidP="00550B69">
      <w:pPr>
        <w:ind w:firstLine="709"/>
        <w:jc w:val="both"/>
        <w:rPr>
          <w:b/>
          <w:i/>
          <w:sz w:val="28"/>
          <w:szCs w:val="28"/>
        </w:rPr>
      </w:pPr>
      <w:r w:rsidRPr="00F54141">
        <w:rPr>
          <w:b/>
          <w:i/>
          <w:sz w:val="28"/>
          <w:szCs w:val="28"/>
        </w:rPr>
        <w:t>Подпрограмма 3 «Капитальный ремонт многоквартирных домов в Камчатском крае»</w:t>
      </w:r>
    </w:p>
    <w:p w:rsidR="00587FFA" w:rsidRPr="00F54141" w:rsidRDefault="00587FFA" w:rsidP="00550B69">
      <w:pPr>
        <w:ind w:firstLine="709"/>
        <w:jc w:val="both"/>
        <w:rPr>
          <w:sz w:val="28"/>
          <w:szCs w:val="28"/>
        </w:rPr>
      </w:pPr>
      <w:r w:rsidRPr="00F54141">
        <w:rPr>
          <w:sz w:val="28"/>
          <w:szCs w:val="28"/>
        </w:rPr>
        <w:t xml:space="preserve">Государственная поддержка на проведение капитального ремонта общего имущества многоквартирных домов за счет средств краевого бюджета заключается в содействии собственникам в формировании фондов капитального ремонта. Региональному оператору перечислены средства государственной поддержки на формирование фондов капитального ремонта общего имущества многоквартирных домов, собственники которых выбрали способ их формирования на счете регионального оператора. </w:t>
      </w:r>
    </w:p>
    <w:p w:rsidR="00587FFA" w:rsidRPr="00F54141" w:rsidRDefault="00587FFA" w:rsidP="00550B69">
      <w:pPr>
        <w:ind w:firstLine="709"/>
        <w:jc w:val="both"/>
        <w:rPr>
          <w:sz w:val="28"/>
          <w:szCs w:val="28"/>
        </w:rPr>
      </w:pPr>
      <w:r w:rsidRPr="00F54141">
        <w:rPr>
          <w:sz w:val="28"/>
          <w:szCs w:val="28"/>
        </w:rPr>
        <w:t xml:space="preserve">Основное мероприятие 3.5 «Предоставление государственной поддержки на финансовое обеспечение части затрат в связи с оказанием услуг и (или) выполнением работ по капитальному ремонту общего имущества в многоквартирных домах в связи с установлением минимального размера </w:t>
      </w:r>
      <w:r w:rsidRPr="00F54141">
        <w:rPr>
          <w:sz w:val="28"/>
          <w:szCs w:val="28"/>
        </w:rPr>
        <w:lastRenderedPageBreak/>
        <w:t>взноса на капитальный ремонт общего имущества в многоквартирных домах в Камчатском крае, а также в целях стимулирования деятельности по капитальному ремонту общего имущества в многоквартирных домах в Камчатском крае».</w:t>
      </w:r>
    </w:p>
    <w:p w:rsidR="00587FFA" w:rsidRPr="00F54141" w:rsidRDefault="00587FFA" w:rsidP="00550B69">
      <w:pPr>
        <w:ind w:firstLine="709"/>
        <w:jc w:val="both"/>
        <w:rPr>
          <w:sz w:val="28"/>
          <w:szCs w:val="28"/>
        </w:rPr>
      </w:pPr>
      <w:r w:rsidRPr="00F54141">
        <w:rPr>
          <w:sz w:val="28"/>
          <w:szCs w:val="28"/>
        </w:rPr>
        <w:t>На реализацию мероприятий подпрограммы краевым бюджетом в 2018 году предусмотрен</w:t>
      </w:r>
      <w:r w:rsidR="001D464D">
        <w:rPr>
          <w:sz w:val="28"/>
          <w:szCs w:val="28"/>
        </w:rPr>
        <w:t>н</w:t>
      </w:r>
      <w:r w:rsidRPr="00F54141">
        <w:rPr>
          <w:sz w:val="28"/>
          <w:szCs w:val="28"/>
        </w:rPr>
        <w:t>ы</w:t>
      </w:r>
      <w:r w:rsidR="001D464D">
        <w:rPr>
          <w:sz w:val="28"/>
          <w:szCs w:val="28"/>
        </w:rPr>
        <w:t>е</w:t>
      </w:r>
      <w:r w:rsidRPr="00F54141">
        <w:rPr>
          <w:sz w:val="28"/>
          <w:szCs w:val="28"/>
        </w:rPr>
        <w:t xml:space="preserve"> средства профинансированы и освоены в полном объеме.</w:t>
      </w:r>
    </w:p>
    <w:p w:rsidR="00587FFA" w:rsidRPr="00F54141" w:rsidRDefault="00587FFA" w:rsidP="00D937A8">
      <w:pPr>
        <w:ind w:firstLine="709"/>
        <w:jc w:val="both"/>
        <w:rPr>
          <w:b/>
          <w:i/>
          <w:sz w:val="28"/>
          <w:szCs w:val="28"/>
        </w:rPr>
      </w:pPr>
    </w:p>
    <w:p w:rsidR="00587FFA" w:rsidRPr="00F54141" w:rsidRDefault="00587FFA" w:rsidP="00587FFA">
      <w:pPr>
        <w:ind w:firstLine="709"/>
        <w:jc w:val="both"/>
        <w:rPr>
          <w:color w:val="000000" w:themeColor="text1"/>
          <w:sz w:val="28"/>
          <w:szCs w:val="28"/>
        </w:rPr>
      </w:pPr>
      <w:r w:rsidRPr="00F54141">
        <w:rPr>
          <w:b/>
          <w:i/>
          <w:color w:val="000000" w:themeColor="text1"/>
          <w:sz w:val="28"/>
          <w:szCs w:val="28"/>
        </w:rPr>
        <w:t>Подпрограмма  «Современная городская среда в Камчатском крае»</w:t>
      </w:r>
    </w:p>
    <w:p w:rsidR="00587FFA" w:rsidRPr="00F54141" w:rsidRDefault="00587FFA" w:rsidP="00587FFA">
      <w:pPr>
        <w:ind w:firstLine="709"/>
        <w:jc w:val="both"/>
        <w:rPr>
          <w:sz w:val="28"/>
          <w:szCs w:val="28"/>
        </w:rPr>
      </w:pPr>
      <w:r w:rsidRPr="00F54141">
        <w:rPr>
          <w:sz w:val="28"/>
          <w:szCs w:val="28"/>
        </w:rPr>
        <w:t xml:space="preserve">Основное мероприятие 1.1. «Предоставление межбюджетных трансфертов муниципальным образованиям в Камчатском крае на поддержку муниципальных программ формирования современной городской среды». </w:t>
      </w:r>
    </w:p>
    <w:p w:rsidR="00587FFA" w:rsidRPr="00F54141" w:rsidRDefault="00587FFA" w:rsidP="00587FFA">
      <w:pPr>
        <w:ind w:firstLine="709"/>
        <w:jc w:val="both"/>
        <w:rPr>
          <w:sz w:val="28"/>
          <w:szCs w:val="28"/>
        </w:rPr>
      </w:pPr>
      <w:r w:rsidRPr="00F54141">
        <w:rPr>
          <w:sz w:val="28"/>
          <w:szCs w:val="28"/>
        </w:rPr>
        <w:t xml:space="preserve">В рамках мероприятия заключены соглашения между Министерством ЖКХ и энергетики Камчатского края и 4-мя муниципальными образованиями Камчатского края (городской округ «поселок Палана», сельские поселения «село Тигиль», «село Тиличики» и городское поселение «поселок Оссора»). </w:t>
      </w:r>
    </w:p>
    <w:p w:rsidR="00587FFA" w:rsidRPr="00F54141" w:rsidRDefault="00587FFA" w:rsidP="00587FFA">
      <w:pPr>
        <w:ind w:firstLine="709"/>
        <w:jc w:val="both"/>
        <w:rPr>
          <w:sz w:val="28"/>
          <w:szCs w:val="28"/>
        </w:rPr>
      </w:pPr>
      <w:r w:rsidRPr="00F54141">
        <w:rPr>
          <w:sz w:val="28"/>
          <w:szCs w:val="28"/>
        </w:rPr>
        <w:t>В августе городское поселение «поселок Оссора» отказалось от средств, так как по результатам закупочных процедур ни один подрядчик не вышел на торги. В рамках заключенных соглашений муниципальными образованиями благоустроено 11 дворовых территорий (установлены скамейки, урны, освещение, частично произведен ремонт тротуарных дорожек) и 3 общественные территории (Сквер Победы в п. Палана, обустроен водный объект в районе р. Сарайная в с. Тигиль, набережная в с. Тиличики). Выполнение основных работ по благоустройству завершено.</w:t>
      </w:r>
      <w:r w:rsidR="00736AB9">
        <w:rPr>
          <w:sz w:val="28"/>
          <w:szCs w:val="28"/>
        </w:rPr>
        <w:t xml:space="preserve"> </w:t>
      </w:r>
      <w:r w:rsidRPr="00F54141">
        <w:rPr>
          <w:sz w:val="28"/>
          <w:szCs w:val="28"/>
        </w:rPr>
        <w:t>Финансирование произведено по фактически выполненным работам.</w:t>
      </w:r>
    </w:p>
    <w:p w:rsidR="00587FFA" w:rsidRPr="00F54141" w:rsidRDefault="00587FFA" w:rsidP="00587FFA">
      <w:pPr>
        <w:ind w:firstLine="709"/>
        <w:jc w:val="both"/>
        <w:rPr>
          <w:sz w:val="28"/>
          <w:szCs w:val="28"/>
        </w:rPr>
      </w:pPr>
      <w:r w:rsidRPr="00F54141">
        <w:rPr>
          <w:sz w:val="28"/>
          <w:szCs w:val="28"/>
        </w:rPr>
        <w:t>Основное мероприятие 1.2. «Предоставление межбюджетных трансфертов муниципальным образованиям в Камчатском крае на поддержку обустройства мест массового отдыха населения (городских парков)». В рамках мероприятия заключено соглашение между Министерством ЖКХ и энергетики Камчатского края и городским округом «поселок Палана». В рамках заключенного соглашения муниципальным образованием завершены основные работы по благоустройству парковой зоны (установлен фонтан). Финансирование произведено по фактически выполненным работам.</w:t>
      </w:r>
    </w:p>
    <w:p w:rsidR="00587FFA" w:rsidRPr="00F54141" w:rsidRDefault="00587FFA" w:rsidP="00D937A8">
      <w:pPr>
        <w:ind w:firstLine="709"/>
        <w:jc w:val="both"/>
        <w:rPr>
          <w:b/>
          <w:i/>
          <w:sz w:val="28"/>
          <w:szCs w:val="28"/>
        </w:rPr>
      </w:pPr>
    </w:p>
    <w:p w:rsidR="00D937A8" w:rsidRPr="00F54141" w:rsidRDefault="00D937A8" w:rsidP="00D937A8">
      <w:pPr>
        <w:ind w:firstLine="709"/>
        <w:jc w:val="both"/>
        <w:rPr>
          <w:b/>
          <w:i/>
          <w:sz w:val="28"/>
          <w:szCs w:val="28"/>
        </w:rPr>
      </w:pPr>
      <w:r w:rsidRPr="00F54141">
        <w:rPr>
          <w:b/>
          <w:i/>
          <w:sz w:val="28"/>
          <w:szCs w:val="28"/>
        </w:rPr>
        <w:t>Подпрограмма «Благоустройство территорий муниципальных образований в Камчатском крае».</w:t>
      </w:r>
    </w:p>
    <w:p w:rsidR="00587FFA" w:rsidRPr="00F54141" w:rsidRDefault="00587FFA" w:rsidP="00587FFA">
      <w:pPr>
        <w:ind w:firstLine="709"/>
        <w:jc w:val="both"/>
        <w:rPr>
          <w:sz w:val="28"/>
          <w:szCs w:val="28"/>
        </w:rPr>
      </w:pPr>
      <w:r w:rsidRPr="00F54141">
        <w:rPr>
          <w:sz w:val="28"/>
          <w:szCs w:val="28"/>
        </w:rPr>
        <w:t xml:space="preserve">Основное мероприятие 2.1. «Капитальный ремонт и ремонт автомобильных дорог общего пользования населенных пунктов Камчатского края (в том числе элементов улично-дорожной сети, включая тротуары и парковки), дворовых территорий многоквартирных домов и проездов к ним». </w:t>
      </w:r>
    </w:p>
    <w:p w:rsidR="00CA21FE" w:rsidRPr="00F54141" w:rsidRDefault="00CA21FE" w:rsidP="00CA21FE">
      <w:pPr>
        <w:ind w:firstLine="709"/>
        <w:jc w:val="both"/>
        <w:rPr>
          <w:sz w:val="28"/>
          <w:szCs w:val="28"/>
        </w:rPr>
      </w:pPr>
      <w:r w:rsidRPr="00F54141">
        <w:rPr>
          <w:sz w:val="28"/>
          <w:szCs w:val="28"/>
        </w:rPr>
        <w:t>Средства были направлены на содержание и ремонт автомобильных дорог общего пользования местного значения в 2018 году:</w:t>
      </w:r>
    </w:p>
    <w:p w:rsidR="00CA21FE" w:rsidRPr="00F54141" w:rsidRDefault="00736AB9" w:rsidP="00CA21FE">
      <w:pPr>
        <w:ind w:firstLine="709"/>
        <w:jc w:val="both"/>
        <w:rPr>
          <w:sz w:val="28"/>
          <w:szCs w:val="28"/>
        </w:rPr>
      </w:pPr>
      <w:r>
        <w:rPr>
          <w:i/>
          <w:sz w:val="28"/>
          <w:szCs w:val="28"/>
        </w:rPr>
        <w:t>‒</w:t>
      </w:r>
      <w:r w:rsidR="00CA21FE" w:rsidRPr="00F54141">
        <w:rPr>
          <w:sz w:val="28"/>
          <w:szCs w:val="28"/>
        </w:rPr>
        <w:t xml:space="preserve"> Олюторский муниципальный район – 6,00 км;</w:t>
      </w:r>
    </w:p>
    <w:p w:rsidR="00CA21FE" w:rsidRPr="00F54141" w:rsidRDefault="00CA21FE" w:rsidP="00CA21FE">
      <w:pPr>
        <w:tabs>
          <w:tab w:val="left" w:pos="709"/>
        </w:tabs>
        <w:jc w:val="both"/>
        <w:rPr>
          <w:sz w:val="28"/>
          <w:szCs w:val="28"/>
        </w:rPr>
      </w:pPr>
      <w:r w:rsidRPr="00F54141">
        <w:rPr>
          <w:sz w:val="28"/>
          <w:szCs w:val="28"/>
        </w:rPr>
        <w:tab/>
      </w:r>
      <w:r w:rsidR="00736AB9">
        <w:rPr>
          <w:sz w:val="28"/>
          <w:szCs w:val="28"/>
        </w:rPr>
        <w:t>‒</w:t>
      </w:r>
      <w:r w:rsidRPr="00F54141">
        <w:rPr>
          <w:sz w:val="28"/>
          <w:szCs w:val="28"/>
        </w:rPr>
        <w:t xml:space="preserve"> Городское поселение «поселок Оссора» </w:t>
      </w:r>
      <w:r w:rsidR="00736AB9">
        <w:rPr>
          <w:sz w:val="28"/>
          <w:szCs w:val="28"/>
        </w:rPr>
        <w:t>‒</w:t>
      </w:r>
      <w:r w:rsidRPr="00F54141">
        <w:rPr>
          <w:sz w:val="28"/>
          <w:szCs w:val="28"/>
        </w:rPr>
        <w:t xml:space="preserve"> 16,30 км.</w:t>
      </w:r>
    </w:p>
    <w:p w:rsidR="00587FFA" w:rsidRPr="00F54141" w:rsidRDefault="00587FFA" w:rsidP="00587FFA">
      <w:pPr>
        <w:ind w:firstLine="709"/>
        <w:jc w:val="both"/>
        <w:rPr>
          <w:sz w:val="28"/>
          <w:szCs w:val="28"/>
        </w:rPr>
      </w:pPr>
      <w:r w:rsidRPr="00F54141">
        <w:rPr>
          <w:sz w:val="28"/>
          <w:szCs w:val="28"/>
        </w:rPr>
        <w:lastRenderedPageBreak/>
        <w:t xml:space="preserve">Основное мероприятие 2.8. «Предоставление межбюджетных трансфертов местным бюджетам на решение иных вопросов местного значения в сфере благоустройства территорий». Средства предусмотрены на решение иных вопросов местного значения в сфере благоустройства территорий </w:t>
      </w:r>
      <w:r w:rsidR="00CA21FE" w:rsidRPr="00F54141">
        <w:rPr>
          <w:sz w:val="28"/>
          <w:szCs w:val="28"/>
        </w:rPr>
        <w:t xml:space="preserve">предусматривались </w:t>
      </w:r>
      <w:r w:rsidRPr="00F54141">
        <w:rPr>
          <w:sz w:val="28"/>
          <w:szCs w:val="28"/>
        </w:rPr>
        <w:t xml:space="preserve">для </w:t>
      </w:r>
      <w:r w:rsidR="00CA21FE" w:rsidRPr="00F54141">
        <w:rPr>
          <w:sz w:val="28"/>
          <w:szCs w:val="28"/>
        </w:rPr>
        <w:t xml:space="preserve">сельского поселения «село </w:t>
      </w:r>
      <w:r w:rsidRPr="00F54141">
        <w:rPr>
          <w:sz w:val="28"/>
          <w:szCs w:val="28"/>
        </w:rPr>
        <w:t>Манилы</w:t>
      </w:r>
      <w:r w:rsidR="00CA21FE" w:rsidRPr="00F54141">
        <w:rPr>
          <w:sz w:val="28"/>
          <w:szCs w:val="28"/>
        </w:rPr>
        <w:t>»</w:t>
      </w:r>
      <w:r w:rsidRPr="00F54141">
        <w:rPr>
          <w:sz w:val="28"/>
          <w:szCs w:val="28"/>
        </w:rPr>
        <w:t xml:space="preserve"> Пенжинского муниципального района. Проведен аукцион на выполнение работ по благоустройству территории МКУК Манильский дом культуры. Заключен муниципальный контракт. Срок выполнения работ по контракту 10.10.2018. Финансирование</w:t>
      </w:r>
      <w:r w:rsidR="00736AB9">
        <w:rPr>
          <w:sz w:val="28"/>
          <w:szCs w:val="28"/>
        </w:rPr>
        <w:t xml:space="preserve"> </w:t>
      </w:r>
      <w:r w:rsidR="00550B69" w:rsidRPr="00F54141">
        <w:rPr>
          <w:sz w:val="28"/>
          <w:szCs w:val="28"/>
        </w:rPr>
        <w:t>–</w:t>
      </w:r>
      <w:r w:rsidRPr="00F54141">
        <w:rPr>
          <w:sz w:val="28"/>
          <w:szCs w:val="28"/>
        </w:rPr>
        <w:t xml:space="preserve"> октябрь</w:t>
      </w:r>
      <w:r w:rsidR="00550B69" w:rsidRPr="00F54141">
        <w:rPr>
          <w:sz w:val="28"/>
          <w:szCs w:val="28"/>
        </w:rPr>
        <w:t xml:space="preserve"> 2018 года</w:t>
      </w:r>
      <w:r w:rsidRPr="00F54141">
        <w:rPr>
          <w:sz w:val="28"/>
          <w:szCs w:val="28"/>
        </w:rPr>
        <w:t>. Средства субсидии были оптимизированы, поскольку в связи с поздней доставкой строительных материалов при неблагоприятных погодных условиях, исполнение обязательств по указанному контракту в 2018 году не представлялось возможным. В настоящее время все необходимые материалы для выполнения ремонтных работ завезены. В случае положительного решения по выделению ассигнований на завершение ремонтных работ, начатых в 2018 году, Администрация Пенжинского муниципального района гарантирует завершение работ в срок до 1 сентября 2019 года.</w:t>
      </w:r>
    </w:p>
    <w:p w:rsidR="00587FFA" w:rsidRPr="00F54141" w:rsidRDefault="00587FFA" w:rsidP="00D937A8">
      <w:pPr>
        <w:shd w:val="clear" w:color="auto" w:fill="FFFFFF"/>
        <w:ind w:firstLine="709"/>
        <w:jc w:val="both"/>
        <w:rPr>
          <w:b/>
          <w:i/>
          <w:sz w:val="28"/>
          <w:szCs w:val="28"/>
        </w:rPr>
      </w:pPr>
    </w:p>
    <w:p w:rsidR="00D937A8" w:rsidRPr="00F54141" w:rsidRDefault="00D937A8" w:rsidP="00D937A8">
      <w:pPr>
        <w:shd w:val="clear" w:color="auto" w:fill="FFFFFF"/>
        <w:ind w:firstLine="709"/>
        <w:jc w:val="both"/>
        <w:rPr>
          <w:b/>
          <w:bCs/>
          <w:i/>
          <w:sz w:val="28"/>
          <w:szCs w:val="28"/>
        </w:rPr>
      </w:pPr>
      <w:r w:rsidRPr="00F54141">
        <w:rPr>
          <w:b/>
          <w:i/>
          <w:sz w:val="28"/>
          <w:szCs w:val="28"/>
        </w:rPr>
        <w:t xml:space="preserve">Данные об использовании бюджетных ассигнований и иных средств на выполнение Подпрограммы </w:t>
      </w:r>
    </w:p>
    <w:p w:rsidR="00D937A8" w:rsidRPr="00F54141" w:rsidRDefault="00D937A8" w:rsidP="00D937A8">
      <w:pPr>
        <w:shd w:val="clear" w:color="auto" w:fill="FFFFFF"/>
        <w:ind w:firstLine="706"/>
        <w:jc w:val="both"/>
        <w:rPr>
          <w:spacing w:val="-1"/>
          <w:sz w:val="28"/>
          <w:szCs w:val="28"/>
        </w:rPr>
      </w:pPr>
      <w:r w:rsidRPr="00F54141">
        <w:rPr>
          <w:sz w:val="28"/>
          <w:szCs w:val="28"/>
        </w:rPr>
        <w:t>На 201</w:t>
      </w:r>
      <w:r w:rsidR="00BA4D72" w:rsidRPr="00F54141">
        <w:rPr>
          <w:sz w:val="28"/>
          <w:szCs w:val="28"/>
        </w:rPr>
        <w:t>8</w:t>
      </w:r>
      <w:r w:rsidRPr="00F54141">
        <w:rPr>
          <w:sz w:val="28"/>
          <w:szCs w:val="28"/>
        </w:rPr>
        <w:t xml:space="preserve"> год предусмотрено финансирование </w:t>
      </w:r>
      <w:r w:rsidR="00BA4D72" w:rsidRPr="00F54141">
        <w:rPr>
          <w:sz w:val="28"/>
          <w:szCs w:val="28"/>
        </w:rPr>
        <w:t>2 110 008,18593                тыс. рублей, в том числе за счет федерального бюджета 2 579,41050              тыс. рублей,</w:t>
      </w:r>
      <w:r w:rsidRPr="00F54141">
        <w:rPr>
          <w:sz w:val="28"/>
          <w:szCs w:val="28"/>
        </w:rPr>
        <w:t xml:space="preserve"> средств краевого бюджета </w:t>
      </w:r>
      <w:r w:rsidR="00BA4D72" w:rsidRPr="00F54141">
        <w:rPr>
          <w:sz w:val="28"/>
          <w:szCs w:val="28"/>
        </w:rPr>
        <w:t>2</w:t>
      </w:r>
      <w:r w:rsidRPr="00F54141">
        <w:rPr>
          <w:sz w:val="28"/>
          <w:szCs w:val="28"/>
        </w:rPr>
        <w:t> </w:t>
      </w:r>
      <w:r w:rsidR="00BA4D72" w:rsidRPr="00F54141">
        <w:rPr>
          <w:sz w:val="28"/>
          <w:szCs w:val="28"/>
        </w:rPr>
        <w:t>079</w:t>
      </w:r>
      <w:r w:rsidRPr="00F54141">
        <w:rPr>
          <w:sz w:val="28"/>
          <w:szCs w:val="28"/>
        </w:rPr>
        <w:t> </w:t>
      </w:r>
      <w:r w:rsidR="00BA4D72" w:rsidRPr="00F54141">
        <w:rPr>
          <w:sz w:val="28"/>
          <w:szCs w:val="28"/>
        </w:rPr>
        <w:t>389</w:t>
      </w:r>
      <w:r w:rsidRPr="00F54141">
        <w:rPr>
          <w:sz w:val="28"/>
          <w:szCs w:val="28"/>
        </w:rPr>
        <w:t>,</w:t>
      </w:r>
      <w:r w:rsidR="00BA4D72" w:rsidRPr="00F54141">
        <w:rPr>
          <w:sz w:val="28"/>
          <w:szCs w:val="28"/>
        </w:rPr>
        <w:t>561963</w:t>
      </w:r>
      <w:r w:rsidRPr="00F54141">
        <w:rPr>
          <w:sz w:val="28"/>
          <w:szCs w:val="28"/>
        </w:rPr>
        <w:t xml:space="preserve"> тыс.рублей</w:t>
      </w:r>
      <w:r w:rsidR="00BA4D72" w:rsidRPr="00F54141">
        <w:rPr>
          <w:sz w:val="28"/>
          <w:szCs w:val="28"/>
        </w:rPr>
        <w:t>, местных бюджетов 4 039,21347 тыс. рублей, средств внебюджетных источников 24 000,00000 тыс. рублей</w:t>
      </w:r>
      <w:r w:rsidRPr="00F54141">
        <w:rPr>
          <w:spacing w:val="-1"/>
          <w:sz w:val="28"/>
          <w:szCs w:val="28"/>
        </w:rPr>
        <w:t>;</w:t>
      </w:r>
    </w:p>
    <w:p w:rsidR="00BA4D72" w:rsidRPr="00F54141" w:rsidRDefault="00736AB9" w:rsidP="00BA4D72">
      <w:pPr>
        <w:shd w:val="clear" w:color="auto" w:fill="FFFFFF"/>
        <w:ind w:firstLine="706"/>
        <w:jc w:val="both"/>
        <w:rPr>
          <w:spacing w:val="-1"/>
          <w:sz w:val="28"/>
          <w:szCs w:val="28"/>
        </w:rPr>
      </w:pPr>
      <w:r>
        <w:rPr>
          <w:spacing w:val="-1"/>
          <w:sz w:val="28"/>
          <w:szCs w:val="28"/>
        </w:rPr>
        <w:t>‒</w:t>
      </w:r>
      <w:r w:rsidR="00D937A8" w:rsidRPr="00F54141">
        <w:rPr>
          <w:spacing w:val="-1"/>
          <w:sz w:val="28"/>
          <w:szCs w:val="28"/>
        </w:rPr>
        <w:t xml:space="preserve"> профинансировано – </w:t>
      </w:r>
      <w:r w:rsidR="00BA4D72" w:rsidRPr="00F54141">
        <w:rPr>
          <w:sz w:val="28"/>
          <w:szCs w:val="28"/>
        </w:rPr>
        <w:t>2</w:t>
      </w:r>
      <w:r w:rsidR="00D937A8" w:rsidRPr="00F54141">
        <w:rPr>
          <w:sz w:val="28"/>
          <w:szCs w:val="28"/>
        </w:rPr>
        <w:t> </w:t>
      </w:r>
      <w:r w:rsidR="00BA4D72" w:rsidRPr="00F54141">
        <w:rPr>
          <w:sz w:val="28"/>
          <w:szCs w:val="28"/>
        </w:rPr>
        <w:t>077</w:t>
      </w:r>
      <w:r w:rsidR="00D937A8" w:rsidRPr="00F54141">
        <w:rPr>
          <w:sz w:val="28"/>
          <w:szCs w:val="28"/>
        </w:rPr>
        <w:t> </w:t>
      </w:r>
      <w:r w:rsidR="001E7822" w:rsidRPr="00F54141">
        <w:rPr>
          <w:sz w:val="28"/>
          <w:szCs w:val="28"/>
        </w:rPr>
        <w:t>451</w:t>
      </w:r>
      <w:r w:rsidR="00D937A8" w:rsidRPr="00F54141">
        <w:rPr>
          <w:sz w:val="28"/>
          <w:szCs w:val="28"/>
        </w:rPr>
        <w:t>,</w:t>
      </w:r>
      <w:r w:rsidR="001E7822" w:rsidRPr="00F54141">
        <w:rPr>
          <w:sz w:val="28"/>
          <w:szCs w:val="28"/>
        </w:rPr>
        <w:t>490</w:t>
      </w:r>
      <w:r w:rsidR="00BA4D72" w:rsidRPr="00F54141">
        <w:rPr>
          <w:sz w:val="28"/>
          <w:szCs w:val="28"/>
        </w:rPr>
        <w:t>98</w:t>
      </w:r>
      <w:r w:rsidR="00D937A8" w:rsidRPr="00F54141">
        <w:rPr>
          <w:spacing w:val="-1"/>
          <w:sz w:val="28"/>
          <w:szCs w:val="28"/>
        </w:rPr>
        <w:t xml:space="preserve"> тыс.рублей</w:t>
      </w:r>
      <w:r w:rsidR="00BA4D72" w:rsidRPr="00F54141">
        <w:rPr>
          <w:spacing w:val="-1"/>
          <w:sz w:val="28"/>
          <w:szCs w:val="28"/>
        </w:rPr>
        <w:t xml:space="preserve">, </w:t>
      </w:r>
      <w:r w:rsidR="00BA4D72" w:rsidRPr="00F54141">
        <w:rPr>
          <w:sz w:val="28"/>
          <w:szCs w:val="28"/>
        </w:rPr>
        <w:t>в том числе за счет федерального бюджета 2 579,41050 тыс. рублей, средств краевого бюджета 2 0</w:t>
      </w:r>
      <w:r w:rsidR="001E7822" w:rsidRPr="00F54141">
        <w:rPr>
          <w:sz w:val="28"/>
          <w:szCs w:val="28"/>
        </w:rPr>
        <w:t>46</w:t>
      </w:r>
      <w:r w:rsidR="00BA4D72" w:rsidRPr="00F54141">
        <w:rPr>
          <w:sz w:val="28"/>
          <w:szCs w:val="28"/>
        </w:rPr>
        <w:t> </w:t>
      </w:r>
      <w:r w:rsidR="001E7822" w:rsidRPr="00F54141">
        <w:rPr>
          <w:sz w:val="28"/>
          <w:szCs w:val="28"/>
        </w:rPr>
        <w:t>511</w:t>
      </w:r>
      <w:r w:rsidR="00BA4D72" w:rsidRPr="00F54141">
        <w:rPr>
          <w:sz w:val="28"/>
          <w:szCs w:val="28"/>
        </w:rPr>
        <w:t>,</w:t>
      </w:r>
      <w:r w:rsidR="001E7822" w:rsidRPr="00F54141">
        <w:rPr>
          <w:sz w:val="28"/>
          <w:szCs w:val="28"/>
        </w:rPr>
        <w:t>73459</w:t>
      </w:r>
      <w:r w:rsidR="00BA4D72" w:rsidRPr="00F54141">
        <w:rPr>
          <w:sz w:val="28"/>
          <w:szCs w:val="28"/>
        </w:rPr>
        <w:t xml:space="preserve"> тыс.рублей, местных бюджетов </w:t>
      </w:r>
      <w:r w:rsidR="001E7822" w:rsidRPr="00F54141">
        <w:rPr>
          <w:sz w:val="28"/>
          <w:szCs w:val="28"/>
        </w:rPr>
        <w:t>6</w:t>
      </w:r>
      <w:r w:rsidR="00BA4D72" w:rsidRPr="00F54141">
        <w:rPr>
          <w:sz w:val="28"/>
          <w:szCs w:val="28"/>
        </w:rPr>
        <w:t> </w:t>
      </w:r>
      <w:r w:rsidR="001E7822" w:rsidRPr="00F54141">
        <w:rPr>
          <w:sz w:val="28"/>
          <w:szCs w:val="28"/>
        </w:rPr>
        <w:t>379</w:t>
      </w:r>
      <w:r w:rsidR="00BA4D72" w:rsidRPr="00F54141">
        <w:rPr>
          <w:sz w:val="28"/>
          <w:szCs w:val="28"/>
        </w:rPr>
        <w:t>,</w:t>
      </w:r>
      <w:r w:rsidR="001E7822" w:rsidRPr="00F54141">
        <w:rPr>
          <w:sz w:val="28"/>
          <w:szCs w:val="28"/>
        </w:rPr>
        <w:t>98089</w:t>
      </w:r>
      <w:r w:rsidR="00BA4D72" w:rsidRPr="00F54141">
        <w:rPr>
          <w:sz w:val="28"/>
          <w:szCs w:val="28"/>
        </w:rPr>
        <w:t xml:space="preserve"> тыс. рублей, средств внебюджетных источников 2</w:t>
      </w:r>
      <w:r w:rsidR="001E7822" w:rsidRPr="00F54141">
        <w:rPr>
          <w:sz w:val="28"/>
          <w:szCs w:val="28"/>
        </w:rPr>
        <w:t>1</w:t>
      </w:r>
      <w:r w:rsidR="00BA4D72" w:rsidRPr="00F54141">
        <w:rPr>
          <w:sz w:val="28"/>
          <w:szCs w:val="28"/>
        </w:rPr>
        <w:t> </w:t>
      </w:r>
      <w:r w:rsidR="001E7822" w:rsidRPr="00F54141">
        <w:rPr>
          <w:sz w:val="28"/>
          <w:szCs w:val="28"/>
        </w:rPr>
        <w:t>980</w:t>
      </w:r>
      <w:r w:rsidR="00BA4D72" w:rsidRPr="00F54141">
        <w:rPr>
          <w:sz w:val="28"/>
          <w:szCs w:val="28"/>
        </w:rPr>
        <w:t>,</w:t>
      </w:r>
      <w:r w:rsidR="001E7822" w:rsidRPr="00F54141">
        <w:rPr>
          <w:sz w:val="28"/>
          <w:szCs w:val="28"/>
        </w:rPr>
        <w:t>36500</w:t>
      </w:r>
      <w:r w:rsidR="00BA4D72" w:rsidRPr="00F54141">
        <w:rPr>
          <w:sz w:val="28"/>
          <w:szCs w:val="28"/>
        </w:rPr>
        <w:t xml:space="preserve"> тыс. рублей</w:t>
      </w:r>
      <w:r w:rsidR="00BA4D72" w:rsidRPr="00F54141">
        <w:rPr>
          <w:spacing w:val="-1"/>
          <w:sz w:val="28"/>
          <w:szCs w:val="28"/>
        </w:rPr>
        <w:t>;</w:t>
      </w:r>
    </w:p>
    <w:p w:rsidR="001E7822" w:rsidRPr="00F54141" w:rsidRDefault="00736AB9" w:rsidP="001E7822">
      <w:pPr>
        <w:shd w:val="clear" w:color="auto" w:fill="FFFFFF"/>
        <w:ind w:firstLine="706"/>
        <w:jc w:val="both"/>
        <w:rPr>
          <w:spacing w:val="-1"/>
          <w:sz w:val="28"/>
          <w:szCs w:val="28"/>
        </w:rPr>
      </w:pPr>
      <w:r>
        <w:rPr>
          <w:spacing w:val="-1"/>
          <w:sz w:val="28"/>
          <w:szCs w:val="28"/>
        </w:rPr>
        <w:t>‒</w:t>
      </w:r>
      <w:r w:rsidR="00D937A8" w:rsidRPr="00F54141">
        <w:rPr>
          <w:spacing w:val="-1"/>
          <w:sz w:val="28"/>
          <w:szCs w:val="28"/>
        </w:rPr>
        <w:t xml:space="preserve"> освоено ‒ </w:t>
      </w:r>
      <w:r w:rsidR="001E7822" w:rsidRPr="00F54141">
        <w:rPr>
          <w:sz w:val="28"/>
          <w:szCs w:val="28"/>
        </w:rPr>
        <w:t>2</w:t>
      </w:r>
      <w:r w:rsidR="00D937A8" w:rsidRPr="00F54141">
        <w:rPr>
          <w:sz w:val="28"/>
          <w:szCs w:val="28"/>
        </w:rPr>
        <w:t> </w:t>
      </w:r>
      <w:r w:rsidR="001E7822" w:rsidRPr="00F54141">
        <w:rPr>
          <w:sz w:val="28"/>
          <w:szCs w:val="28"/>
        </w:rPr>
        <w:t>057</w:t>
      </w:r>
      <w:r w:rsidR="00D937A8" w:rsidRPr="00F54141">
        <w:rPr>
          <w:sz w:val="28"/>
          <w:szCs w:val="28"/>
        </w:rPr>
        <w:t> </w:t>
      </w:r>
      <w:r w:rsidR="001E7822" w:rsidRPr="00F54141">
        <w:rPr>
          <w:sz w:val="28"/>
          <w:szCs w:val="28"/>
        </w:rPr>
        <w:t>65</w:t>
      </w:r>
      <w:r w:rsidR="00D937A8" w:rsidRPr="00F54141">
        <w:rPr>
          <w:sz w:val="28"/>
          <w:szCs w:val="28"/>
        </w:rPr>
        <w:t>8,</w:t>
      </w:r>
      <w:r w:rsidR="001E7822" w:rsidRPr="00F54141">
        <w:rPr>
          <w:sz w:val="28"/>
          <w:szCs w:val="28"/>
        </w:rPr>
        <w:t>20347</w:t>
      </w:r>
      <w:r w:rsidR="00D937A8" w:rsidRPr="00F54141">
        <w:rPr>
          <w:spacing w:val="-1"/>
          <w:sz w:val="28"/>
          <w:szCs w:val="28"/>
        </w:rPr>
        <w:t xml:space="preserve"> тыс.рублей.</w:t>
      </w:r>
      <w:r w:rsidR="001E7822" w:rsidRPr="00F54141">
        <w:rPr>
          <w:sz w:val="28"/>
          <w:szCs w:val="28"/>
        </w:rPr>
        <w:t xml:space="preserve"> в том числе за счет федерального бюджета 2 579,41050 тыс. рублей, средств краевого бюджета 2 046 358,83471 тыс.рублей, местных бюджетов 6 379,98089 тыс. рублей, средств внебюджетных источников </w:t>
      </w:r>
      <w:r w:rsidR="004E1DD2" w:rsidRPr="00F54141">
        <w:rPr>
          <w:sz w:val="28"/>
          <w:szCs w:val="28"/>
        </w:rPr>
        <w:t>21 980,36500</w:t>
      </w:r>
      <w:r w:rsidR="001E7822" w:rsidRPr="00F54141">
        <w:rPr>
          <w:sz w:val="28"/>
          <w:szCs w:val="28"/>
        </w:rPr>
        <w:t xml:space="preserve"> тыс. рублей</w:t>
      </w:r>
      <w:r w:rsidR="001E7822" w:rsidRPr="00F54141">
        <w:rPr>
          <w:spacing w:val="-1"/>
          <w:sz w:val="28"/>
          <w:szCs w:val="28"/>
        </w:rPr>
        <w:t>;</w:t>
      </w:r>
    </w:p>
    <w:p w:rsidR="00D937A8" w:rsidRPr="00F54141" w:rsidRDefault="00D937A8" w:rsidP="00D937A8">
      <w:pPr>
        <w:ind w:firstLine="709"/>
        <w:jc w:val="both"/>
        <w:rPr>
          <w:b/>
          <w:i/>
          <w:sz w:val="28"/>
          <w:szCs w:val="28"/>
        </w:rPr>
      </w:pPr>
      <w:r w:rsidRPr="00F54141">
        <w:rPr>
          <w:sz w:val="28"/>
          <w:szCs w:val="28"/>
        </w:rPr>
        <w:t>Освоение составило</w:t>
      </w:r>
      <w:r w:rsidRPr="00F54141">
        <w:rPr>
          <w:spacing w:val="-1"/>
          <w:sz w:val="28"/>
          <w:szCs w:val="28"/>
        </w:rPr>
        <w:t xml:space="preserve"> </w:t>
      </w:r>
      <w:r w:rsidR="004E1DD2" w:rsidRPr="00F54141">
        <w:rPr>
          <w:spacing w:val="-1"/>
          <w:sz w:val="28"/>
          <w:szCs w:val="28"/>
        </w:rPr>
        <w:t>97,5</w:t>
      </w:r>
      <w:r w:rsidRPr="00F54141">
        <w:rPr>
          <w:spacing w:val="-1"/>
          <w:sz w:val="28"/>
          <w:szCs w:val="28"/>
        </w:rPr>
        <w:t>%.</w:t>
      </w:r>
    </w:p>
    <w:p w:rsidR="00D937A8" w:rsidRPr="00F54141" w:rsidRDefault="00D937A8" w:rsidP="00D937A8">
      <w:pPr>
        <w:jc w:val="both"/>
        <w:rPr>
          <w:sz w:val="28"/>
          <w:szCs w:val="28"/>
        </w:rPr>
      </w:pPr>
    </w:p>
    <w:p w:rsidR="00D937A8" w:rsidRPr="00F54141" w:rsidRDefault="00D937A8" w:rsidP="00D937A8">
      <w:pPr>
        <w:ind w:firstLine="708"/>
        <w:jc w:val="both"/>
        <w:rPr>
          <w:sz w:val="28"/>
          <w:szCs w:val="28"/>
        </w:rPr>
      </w:pPr>
      <w:r w:rsidRPr="00F54141">
        <w:rPr>
          <w:rFonts w:eastAsia="Calibri"/>
          <w:b/>
          <w:i/>
          <w:sz w:val="28"/>
          <w:szCs w:val="28"/>
          <w:lang w:eastAsia="en-US"/>
        </w:rPr>
        <w:t>Сведения о достижении значений показателей (индикаторов) Подпрограммы</w:t>
      </w:r>
    </w:p>
    <w:p w:rsidR="00D937A8" w:rsidRPr="00F54141" w:rsidRDefault="00D937A8" w:rsidP="00D937A8">
      <w:pPr>
        <w:ind w:firstLine="709"/>
        <w:jc w:val="both"/>
        <w:rPr>
          <w:sz w:val="28"/>
          <w:szCs w:val="28"/>
        </w:rPr>
      </w:pPr>
      <w:r w:rsidRPr="00F54141">
        <w:rPr>
          <w:sz w:val="28"/>
          <w:szCs w:val="28"/>
        </w:rPr>
        <w:t>Значения показателей (индикаторов) для Корякского округа отражены в государственной программе Камчатского края «Энергоэффективность, развитие энергетики и коммунального хозяйства, обеспечение жителей населенных пунктов Камчатского края коммунальными услугами и услугами по благоустройству территорий».</w:t>
      </w:r>
    </w:p>
    <w:p w:rsidR="00D937A8" w:rsidRPr="00F54141" w:rsidRDefault="00D937A8" w:rsidP="00A4636E">
      <w:pPr>
        <w:ind w:firstLine="709"/>
        <w:jc w:val="both"/>
        <w:rPr>
          <w:b/>
          <w:i/>
          <w:sz w:val="28"/>
          <w:szCs w:val="28"/>
        </w:rPr>
      </w:pPr>
    </w:p>
    <w:p w:rsidR="00364655" w:rsidRPr="00F54141" w:rsidRDefault="00D937A8" w:rsidP="00A4636E">
      <w:pPr>
        <w:ind w:firstLine="709"/>
        <w:jc w:val="both"/>
        <w:rPr>
          <w:b/>
          <w:i/>
          <w:sz w:val="28"/>
          <w:szCs w:val="28"/>
        </w:rPr>
      </w:pPr>
      <w:r w:rsidRPr="00F54141">
        <w:rPr>
          <w:b/>
          <w:i/>
          <w:sz w:val="28"/>
          <w:szCs w:val="28"/>
        </w:rPr>
        <w:t xml:space="preserve">2. </w:t>
      </w:r>
      <w:r w:rsidR="00364655" w:rsidRPr="00F54141">
        <w:rPr>
          <w:b/>
          <w:i/>
          <w:sz w:val="28"/>
          <w:szCs w:val="28"/>
        </w:rPr>
        <w:t xml:space="preserve">«Обеспечение доступным и комфортным жильем и </w:t>
      </w:r>
      <w:r w:rsidR="00364655" w:rsidRPr="00F54141">
        <w:rPr>
          <w:b/>
          <w:i/>
          <w:sz w:val="28"/>
          <w:szCs w:val="28"/>
        </w:rPr>
        <w:lastRenderedPageBreak/>
        <w:t>коммунальными услугами населения Корякского округа»</w:t>
      </w:r>
      <w:r w:rsidR="008536A1" w:rsidRPr="00F54141">
        <w:rPr>
          <w:sz w:val="28"/>
          <w:szCs w:val="28"/>
        </w:rPr>
        <w:t xml:space="preserve">, соисполнителем которой является Министерство строительства Камчатского края. </w:t>
      </w:r>
    </w:p>
    <w:p w:rsidR="00220BB2" w:rsidRPr="00F54141" w:rsidRDefault="00220BB2" w:rsidP="00A4636E">
      <w:pPr>
        <w:ind w:firstLine="709"/>
        <w:jc w:val="both"/>
        <w:rPr>
          <w:sz w:val="28"/>
          <w:szCs w:val="28"/>
        </w:rPr>
      </w:pPr>
      <w:r w:rsidRPr="00F54141">
        <w:rPr>
          <w:sz w:val="28"/>
          <w:szCs w:val="28"/>
        </w:rPr>
        <w:t>В рамках Подпрограммы в 201</w:t>
      </w:r>
      <w:r w:rsidR="001D464D">
        <w:rPr>
          <w:sz w:val="28"/>
          <w:szCs w:val="28"/>
        </w:rPr>
        <w:t>8</w:t>
      </w:r>
      <w:r w:rsidRPr="00F54141">
        <w:rPr>
          <w:sz w:val="28"/>
          <w:szCs w:val="28"/>
        </w:rPr>
        <w:t xml:space="preserve"> году выполнялось </w:t>
      </w:r>
      <w:r w:rsidR="006F522B" w:rsidRPr="00F54141">
        <w:rPr>
          <w:sz w:val="28"/>
          <w:szCs w:val="28"/>
        </w:rPr>
        <w:t xml:space="preserve">основное </w:t>
      </w:r>
      <w:r w:rsidRPr="00F54141">
        <w:rPr>
          <w:sz w:val="28"/>
          <w:szCs w:val="28"/>
        </w:rPr>
        <w:t xml:space="preserve">мероприятие </w:t>
      </w:r>
      <w:r w:rsidR="006F522B" w:rsidRPr="00736AB9">
        <w:rPr>
          <w:sz w:val="28"/>
          <w:szCs w:val="28"/>
        </w:rPr>
        <w:t xml:space="preserve">3.1. </w:t>
      </w:r>
      <w:r w:rsidRPr="00736AB9">
        <w:rPr>
          <w:sz w:val="28"/>
          <w:szCs w:val="28"/>
        </w:rPr>
        <w:t xml:space="preserve">«Обеспечение </w:t>
      </w:r>
      <w:r w:rsidR="001D464D" w:rsidRPr="00736AB9">
        <w:rPr>
          <w:sz w:val="28"/>
          <w:szCs w:val="28"/>
        </w:rPr>
        <w:t xml:space="preserve">стандартным </w:t>
      </w:r>
      <w:r w:rsidRPr="00736AB9">
        <w:rPr>
          <w:sz w:val="28"/>
          <w:szCs w:val="28"/>
        </w:rPr>
        <w:t>жильем специалистов социальной сферы, а также граждан</w:t>
      </w:r>
      <w:r w:rsidR="00704ADC" w:rsidRPr="00736AB9">
        <w:rPr>
          <w:sz w:val="28"/>
          <w:szCs w:val="28"/>
        </w:rPr>
        <w:t>,</w:t>
      </w:r>
      <w:r w:rsidRPr="00736AB9">
        <w:rPr>
          <w:sz w:val="28"/>
          <w:szCs w:val="28"/>
        </w:rPr>
        <w:t xml:space="preserve"> </w:t>
      </w:r>
      <w:r w:rsidR="001D464D" w:rsidRPr="00736AB9">
        <w:rPr>
          <w:sz w:val="28"/>
          <w:szCs w:val="28"/>
        </w:rPr>
        <w:t>со</w:t>
      </w:r>
      <w:r w:rsidR="00704ADC" w:rsidRPr="00736AB9">
        <w:rPr>
          <w:sz w:val="28"/>
          <w:szCs w:val="28"/>
        </w:rPr>
        <w:t>стоящих на учете в качестве нуждающихся</w:t>
      </w:r>
      <w:r w:rsidRPr="00736AB9">
        <w:rPr>
          <w:sz w:val="28"/>
          <w:szCs w:val="28"/>
        </w:rPr>
        <w:t xml:space="preserve"> на улучшении жилищных условий».</w:t>
      </w:r>
      <w:r w:rsidRPr="00F54141">
        <w:rPr>
          <w:sz w:val="28"/>
          <w:szCs w:val="28"/>
        </w:rPr>
        <w:t xml:space="preserve"> </w:t>
      </w:r>
    </w:p>
    <w:p w:rsidR="00C4350B" w:rsidRPr="00F54141" w:rsidRDefault="00C4350B" w:rsidP="00A4636E">
      <w:pPr>
        <w:ind w:firstLine="709"/>
        <w:jc w:val="both"/>
        <w:rPr>
          <w:sz w:val="28"/>
          <w:szCs w:val="28"/>
        </w:rPr>
      </w:pPr>
    </w:p>
    <w:p w:rsidR="00220BB2" w:rsidRPr="00F54141" w:rsidRDefault="00220BB2" w:rsidP="00A4636E">
      <w:pPr>
        <w:tabs>
          <w:tab w:val="left" w:pos="142"/>
        </w:tabs>
        <w:ind w:firstLine="709"/>
        <w:contextualSpacing/>
        <w:jc w:val="both"/>
        <w:rPr>
          <w:rFonts w:eastAsia="Calibri"/>
          <w:b/>
          <w:i/>
          <w:sz w:val="28"/>
          <w:szCs w:val="28"/>
          <w:lang w:eastAsia="en-US"/>
        </w:rPr>
      </w:pPr>
      <w:r w:rsidRPr="00F54141">
        <w:rPr>
          <w:rFonts w:eastAsia="Calibri"/>
          <w:b/>
          <w:i/>
          <w:sz w:val="28"/>
          <w:szCs w:val="28"/>
          <w:lang w:eastAsia="en-US"/>
        </w:rPr>
        <w:t xml:space="preserve">Конкретные результаты реализации </w:t>
      </w:r>
      <w:r w:rsidR="007D17EA" w:rsidRPr="00F54141">
        <w:rPr>
          <w:rFonts w:eastAsia="Calibri"/>
          <w:b/>
          <w:i/>
          <w:sz w:val="28"/>
          <w:szCs w:val="28"/>
          <w:lang w:eastAsia="en-US"/>
        </w:rPr>
        <w:t>П</w:t>
      </w:r>
      <w:r w:rsidRPr="00F54141">
        <w:rPr>
          <w:rFonts w:eastAsia="Calibri"/>
          <w:b/>
          <w:i/>
          <w:sz w:val="28"/>
          <w:szCs w:val="28"/>
          <w:lang w:eastAsia="en-US"/>
        </w:rPr>
        <w:t>одпрограммы, достигнутые за отчетный год.</w:t>
      </w:r>
    </w:p>
    <w:p w:rsidR="005078F9" w:rsidRPr="00F54141" w:rsidRDefault="001D464D" w:rsidP="005078F9">
      <w:pPr>
        <w:ind w:firstLine="708"/>
        <w:jc w:val="both"/>
        <w:rPr>
          <w:rFonts w:eastAsia="Calibri"/>
          <w:sz w:val="28"/>
          <w:szCs w:val="28"/>
        </w:rPr>
      </w:pPr>
      <w:r>
        <w:rPr>
          <w:rFonts w:eastAsia="Calibri"/>
          <w:sz w:val="28"/>
          <w:szCs w:val="28"/>
        </w:rPr>
        <w:t>‒</w:t>
      </w:r>
      <w:r w:rsidR="005078F9" w:rsidRPr="00F54141">
        <w:rPr>
          <w:rFonts w:eastAsia="Calibri"/>
          <w:sz w:val="28"/>
          <w:szCs w:val="28"/>
        </w:rPr>
        <w:t xml:space="preserve"> </w:t>
      </w:r>
      <w:r w:rsidR="005078F9" w:rsidRPr="00F54141">
        <w:rPr>
          <w:sz w:val="28"/>
          <w:szCs w:val="28"/>
        </w:rPr>
        <w:t>введен в эксплуатацию (27.09.2018 года) 12</w:t>
      </w:r>
      <w:r w:rsidR="005078F9" w:rsidRPr="00F54141">
        <w:rPr>
          <w:rFonts w:eastAsia="Calibri"/>
          <w:sz w:val="28"/>
          <w:szCs w:val="28"/>
        </w:rPr>
        <w:t xml:space="preserve">-ти квартирный жилой дом в </w:t>
      </w:r>
      <w:r w:rsidR="00D0043F" w:rsidRPr="00F54141">
        <w:rPr>
          <w:rFonts w:eastAsia="Calibri"/>
          <w:sz w:val="28"/>
          <w:szCs w:val="28"/>
        </w:rPr>
        <w:t>городском поселении</w:t>
      </w:r>
      <w:r w:rsidR="005078F9" w:rsidRPr="00F54141">
        <w:rPr>
          <w:rFonts w:eastAsia="Calibri"/>
          <w:sz w:val="28"/>
          <w:szCs w:val="28"/>
        </w:rPr>
        <w:t xml:space="preserve"> «</w:t>
      </w:r>
      <w:r w:rsidR="00D0043F" w:rsidRPr="00F54141">
        <w:rPr>
          <w:rFonts w:eastAsia="Calibri"/>
          <w:sz w:val="28"/>
          <w:szCs w:val="28"/>
        </w:rPr>
        <w:t>поселок Оссора»</w:t>
      </w:r>
      <w:r w:rsidR="005078F9" w:rsidRPr="00F54141">
        <w:rPr>
          <w:sz w:val="28"/>
          <w:szCs w:val="28"/>
        </w:rPr>
        <w:t xml:space="preserve">;  </w:t>
      </w:r>
    </w:p>
    <w:p w:rsidR="005078F9" w:rsidRPr="00F54141" w:rsidRDefault="001D464D" w:rsidP="005078F9">
      <w:pPr>
        <w:ind w:firstLine="708"/>
        <w:jc w:val="both"/>
        <w:rPr>
          <w:rFonts w:eastAsia="Calibri"/>
          <w:sz w:val="28"/>
          <w:szCs w:val="28"/>
        </w:rPr>
      </w:pPr>
      <w:r>
        <w:rPr>
          <w:rFonts w:eastAsia="Calibri"/>
          <w:sz w:val="28"/>
          <w:szCs w:val="28"/>
        </w:rPr>
        <w:t>‒</w:t>
      </w:r>
      <w:r w:rsidR="005078F9" w:rsidRPr="00F54141">
        <w:rPr>
          <w:rFonts w:eastAsia="Calibri"/>
          <w:sz w:val="28"/>
          <w:szCs w:val="28"/>
        </w:rPr>
        <w:t xml:space="preserve"> ведется строительство 10-ти кв. дома в сельском поселении «село Ачайваям», вод в эксплуатацию – 01 октября 2019 года;</w:t>
      </w:r>
    </w:p>
    <w:p w:rsidR="005078F9" w:rsidRPr="00F54141" w:rsidRDefault="001D464D" w:rsidP="005078F9">
      <w:pPr>
        <w:ind w:firstLine="708"/>
        <w:jc w:val="both"/>
        <w:rPr>
          <w:rFonts w:eastAsia="Calibri"/>
          <w:sz w:val="28"/>
          <w:szCs w:val="28"/>
        </w:rPr>
      </w:pPr>
      <w:r>
        <w:rPr>
          <w:rFonts w:eastAsia="Calibri"/>
          <w:sz w:val="28"/>
          <w:szCs w:val="28"/>
        </w:rPr>
        <w:t>‒</w:t>
      </w:r>
      <w:r w:rsidR="005078F9" w:rsidRPr="00F54141">
        <w:rPr>
          <w:rFonts w:eastAsia="Calibri"/>
          <w:sz w:val="28"/>
          <w:szCs w:val="28"/>
        </w:rPr>
        <w:t xml:space="preserve"> ведется строительство 12-ти кв. дома в сельском поселении «село Вывенка», ввод в эксплуатацию – 20 декабря 2019 года;</w:t>
      </w:r>
    </w:p>
    <w:p w:rsidR="005078F9" w:rsidRPr="00F54141" w:rsidRDefault="001D464D" w:rsidP="005078F9">
      <w:pPr>
        <w:ind w:firstLine="708"/>
        <w:jc w:val="both"/>
        <w:rPr>
          <w:rFonts w:eastAsia="Calibri"/>
          <w:sz w:val="28"/>
          <w:szCs w:val="28"/>
        </w:rPr>
      </w:pPr>
      <w:r>
        <w:rPr>
          <w:rFonts w:eastAsia="Calibri"/>
          <w:sz w:val="28"/>
          <w:szCs w:val="28"/>
        </w:rPr>
        <w:t>‒</w:t>
      </w:r>
      <w:r w:rsidR="005078F9" w:rsidRPr="00F54141">
        <w:rPr>
          <w:rFonts w:eastAsia="Calibri"/>
          <w:sz w:val="28"/>
          <w:szCs w:val="28"/>
        </w:rPr>
        <w:t xml:space="preserve"> ведется строительство 8-ми квартирного жилого дома в сельском поселении «село Хаилино», ввод в эксплуатацию – март 2019 года; </w:t>
      </w:r>
    </w:p>
    <w:p w:rsidR="005078F9" w:rsidRPr="00F54141" w:rsidRDefault="001D464D" w:rsidP="005078F9">
      <w:pPr>
        <w:ind w:firstLine="708"/>
        <w:jc w:val="both"/>
        <w:rPr>
          <w:rFonts w:eastAsia="Calibri"/>
          <w:sz w:val="28"/>
          <w:szCs w:val="28"/>
        </w:rPr>
      </w:pPr>
      <w:r>
        <w:rPr>
          <w:rFonts w:eastAsia="Calibri"/>
          <w:sz w:val="28"/>
          <w:szCs w:val="28"/>
        </w:rPr>
        <w:t>‒</w:t>
      </w:r>
      <w:r w:rsidR="005078F9" w:rsidRPr="00F54141">
        <w:rPr>
          <w:rFonts w:eastAsia="Calibri"/>
          <w:sz w:val="28"/>
          <w:szCs w:val="28"/>
        </w:rPr>
        <w:t xml:space="preserve"> ведется строительство 4-х кв. дома в сельском поселении «село Хайрюзово», ввод в эксплуатацию – декабрь 2019 года;</w:t>
      </w:r>
    </w:p>
    <w:p w:rsidR="005078F9" w:rsidRPr="00F54141" w:rsidRDefault="001D464D" w:rsidP="001D464D">
      <w:pPr>
        <w:ind w:firstLine="709"/>
        <w:rPr>
          <w:rFonts w:eastAsia="Calibri"/>
          <w:sz w:val="28"/>
          <w:szCs w:val="28"/>
        </w:rPr>
      </w:pPr>
      <w:r>
        <w:rPr>
          <w:rFonts w:eastAsia="Calibri"/>
          <w:sz w:val="28"/>
          <w:szCs w:val="28"/>
        </w:rPr>
        <w:t>‒</w:t>
      </w:r>
      <w:r w:rsidR="005078F9" w:rsidRPr="00F54141">
        <w:rPr>
          <w:rFonts w:eastAsia="Calibri"/>
          <w:sz w:val="28"/>
          <w:szCs w:val="28"/>
        </w:rPr>
        <w:t xml:space="preserve"> ведется строительство 12-ти кв. жилого дома в сельском поселении «село Тигиль, ввод в эксплуатацию –  </w:t>
      </w:r>
      <w:r w:rsidR="005078F9" w:rsidRPr="00F54141">
        <w:rPr>
          <w:rFonts w:eastAsia="Calibri"/>
          <w:sz w:val="28"/>
          <w:szCs w:val="28"/>
          <w:lang w:val="en-US"/>
        </w:rPr>
        <w:t>III</w:t>
      </w:r>
      <w:r w:rsidR="005078F9" w:rsidRPr="00F54141">
        <w:rPr>
          <w:rFonts w:eastAsia="Calibri"/>
          <w:sz w:val="28"/>
          <w:szCs w:val="28"/>
        </w:rPr>
        <w:t xml:space="preserve"> квартал 2019 года;</w:t>
      </w:r>
    </w:p>
    <w:p w:rsidR="005078F9" w:rsidRPr="00F54141" w:rsidRDefault="001D464D" w:rsidP="005078F9">
      <w:pPr>
        <w:ind w:firstLine="708"/>
        <w:jc w:val="both"/>
        <w:rPr>
          <w:rFonts w:eastAsia="Calibri"/>
          <w:sz w:val="28"/>
          <w:szCs w:val="28"/>
        </w:rPr>
      </w:pPr>
      <w:r>
        <w:rPr>
          <w:rFonts w:eastAsia="Calibri"/>
          <w:sz w:val="28"/>
          <w:szCs w:val="28"/>
        </w:rPr>
        <w:t>‒</w:t>
      </w:r>
      <w:r w:rsidR="005078F9" w:rsidRPr="00F54141">
        <w:rPr>
          <w:rFonts w:eastAsia="Calibri"/>
          <w:sz w:val="28"/>
          <w:szCs w:val="28"/>
        </w:rPr>
        <w:t xml:space="preserve"> ведется строительство 4-х квартирного жилого дома в сельском поселении «село Ковран», ввод в эксплуатацию – 20.11.2019;</w:t>
      </w:r>
    </w:p>
    <w:p w:rsidR="005078F9" w:rsidRPr="00F54141" w:rsidRDefault="001D464D" w:rsidP="005078F9">
      <w:pPr>
        <w:ind w:firstLine="708"/>
        <w:jc w:val="both"/>
        <w:rPr>
          <w:rFonts w:eastAsia="Calibri"/>
          <w:sz w:val="28"/>
          <w:szCs w:val="28"/>
        </w:rPr>
      </w:pPr>
      <w:r>
        <w:rPr>
          <w:rFonts w:eastAsia="Calibri"/>
          <w:sz w:val="28"/>
          <w:szCs w:val="28"/>
        </w:rPr>
        <w:t>‒</w:t>
      </w:r>
      <w:r w:rsidR="005078F9" w:rsidRPr="00F54141">
        <w:rPr>
          <w:rFonts w:eastAsia="Calibri"/>
          <w:sz w:val="28"/>
          <w:szCs w:val="28"/>
        </w:rPr>
        <w:t xml:space="preserve"> ведется строительство 8-ми кв. дома в сельском поселении «село Аянка», ввод в эксплуатацию  – 01.12.2019;</w:t>
      </w:r>
    </w:p>
    <w:p w:rsidR="005078F9" w:rsidRPr="00F54141" w:rsidRDefault="001D464D" w:rsidP="005078F9">
      <w:pPr>
        <w:ind w:firstLine="708"/>
        <w:jc w:val="both"/>
        <w:rPr>
          <w:rFonts w:eastAsia="Calibri"/>
          <w:sz w:val="28"/>
          <w:szCs w:val="28"/>
        </w:rPr>
      </w:pPr>
      <w:r>
        <w:rPr>
          <w:rFonts w:eastAsia="Calibri"/>
          <w:sz w:val="28"/>
          <w:szCs w:val="28"/>
        </w:rPr>
        <w:t>‒</w:t>
      </w:r>
      <w:r w:rsidR="005078F9" w:rsidRPr="00F54141">
        <w:rPr>
          <w:rFonts w:eastAsia="Calibri"/>
          <w:sz w:val="28"/>
          <w:szCs w:val="28"/>
        </w:rPr>
        <w:t xml:space="preserve"> ведется строительство 12-ти квартирного жилого дома в сельском поселении «село Манилы», ввод в эксплуатацию  – 15.12.2019.</w:t>
      </w:r>
    </w:p>
    <w:p w:rsidR="006F522B" w:rsidRPr="00F54141" w:rsidRDefault="006F522B" w:rsidP="00A4636E">
      <w:pPr>
        <w:shd w:val="clear" w:color="auto" w:fill="FFFFFF"/>
        <w:ind w:firstLine="710"/>
        <w:jc w:val="both"/>
        <w:rPr>
          <w:b/>
          <w:bCs/>
          <w:i/>
          <w:spacing w:val="-8"/>
          <w:sz w:val="28"/>
          <w:szCs w:val="28"/>
        </w:rPr>
      </w:pPr>
    </w:p>
    <w:p w:rsidR="0049779E" w:rsidRPr="00F54141" w:rsidRDefault="0049779E" w:rsidP="0049779E">
      <w:pPr>
        <w:ind w:firstLine="709"/>
        <w:jc w:val="both"/>
        <w:rPr>
          <w:b/>
          <w:i/>
          <w:sz w:val="28"/>
          <w:szCs w:val="28"/>
        </w:rPr>
      </w:pPr>
      <w:r w:rsidRPr="00F54141">
        <w:rPr>
          <w:b/>
          <w:i/>
          <w:sz w:val="28"/>
          <w:szCs w:val="28"/>
        </w:rPr>
        <w:t>Перечень выполненных мероприятий, а также перечень не выполненных в установленные сроки мероприятий Подпрограммы с указанием причин.</w:t>
      </w:r>
    </w:p>
    <w:p w:rsidR="0049779E" w:rsidRPr="00F54141" w:rsidRDefault="0049779E" w:rsidP="0049779E">
      <w:pPr>
        <w:ind w:firstLine="709"/>
        <w:jc w:val="both"/>
        <w:rPr>
          <w:sz w:val="28"/>
          <w:szCs w:val="28"/>
        </w:rPr>
      </w:pPr>
      <w:r w:rsidRPr="00F54141">
        <w:rPr>
          <w:sz w:val="28"/>
          <w:szCs w:val="28"/>
        </w:rPr>
        <w:t xml:space="preserve">В </w:t>
      </w:r>
      <w:r w:rsidR="00D0043F" w:rsidRPr="00F54141">
        <w:rPr>
          <w:sz w:val="28"/>
          <w:szCs w:val="28"/>
        </w:rPr>
        <w:t>городском</w:t>
      </w:r>
      <w:r w:rsidRPr="00F54141">
        <w:rPr>
          <w:sz w:val="28"/>
          <w:szCs w:val="28"/>
        </w:rPr>
        <w:t xml:space="preserve"> поселении «</w:t>
      </w:r>
      <w:r w:rsidR="00D0043F" w:rsidRPr="00F54141">
        <w:rPr>
          <w:sz w:val="28"/>
          <w:szCs w:val="28"/>
        </w:rPr>
        <w:t>поселок Оссора» в</w:t>
      </w:r>
      <w:r w:rsidRPr="00F54141">
        <w:rPr>
          <w:sz w:val="28"/>
          <w:szCs w:val="28"/>
        </w:rPr>
        <w:t xml:space="preserve">веден в </w:t>
      </w:r>
      <w:r w:rsidR="00D0043F" w:rsidRPr="00F54141">
        <w:rPr>
          <w:sz w:val="28"/>
          <w:szCs w:val="28"/>
        </w:rPr>
        <w:t>эксплуатацию 12</w:t>
      </w:r>
      <w:r w:rsidR="00D0043F" w:rsidRPr="00F54141">
        <w:rPr>
          <w:rFonts w:eastAsia="Calibri"/>
          <w:sz w:val="28"/>
          <w:szCs w:val="28"/>
        </w:rPr>
        <w:t>-ти квартирный жилой дом, в котором п</w:t>
      </w:r>
      <w:r w:rsidR="00D0043F" w:rsidRPr="00F54141">
        <w:rPr>
          <w:sz w:val="28"/>
          <w:szCs w:val="28"/>
        </w:rPr>
        <w:t>редусмотрено 12 квартир для предоставления ведомственного жилья специалистам социальной сферы.</w:t>
      </w:r>
    </w:p>
    <w:p w:rsidR="0049779E" w:rsidRPr="00F54141" w:rsidRDefault="00D0043F" w:rsidP="0049779E">
      <w:pPr>
        <w:pStyle w:val="a9"/>
        <w:ind w:left="0" w:firstLine="709"/>
        <w:jc w:val="both"/>
        <w:rPr>
          <w:sz w:val="28"/>
          <w:szCs w:val="28"/>
        </w:rPr>
      </w:pPr>
      <w:r w:rsidRPr="00F54141">
        <w:rPr>
          <w:sz w:val="28"/>
          <w:szCs w:val="28"/>
        </w:rPr>
        <w:t>Р</w:t>
      </w:r>
      <w:r w:rsidR="0049779E" w:rsidRPr="00F54141">
        <w:rPr>
          <w:sz w:val="28"/>
          <w:szCs w:val="28"/>
        </w:rPr>
        <w:t xml:space="preserve">асторгнут муниципальный контракт от 28.07.2017 с ООО «Вертикаль» на строительство 4-х кв. жилого дома в сельском поселении «село Хайрюзово». </w:t>
      </w:r>
    </w:p>
    <w:p w:rsidR="0049779E" w:rsidRPr="00F54141" w:rsidRDefault="00D0043F" w:rsidP="00D0043F">
      <w:pPr>
        <w:pStyle w:val="a9"/>
        <w:ind w:left="0" w:firstLine="709"/>
        <w:jc w:val="both"/>
        <w:rPr>
          <w:sz w:val="28"/>
          <w:szCs w:val="28"/>
        </w:rPr>
      </w:pPr>
      <w:r w:rsidRPr="00F54141">
        <w:rPr>
          <w:sz w:val="28"/>
          <w:szCs w:val="28"/>
        </w:rPr>
        <w:t>На объекте</w:t>
      </w:r>
      <w:r w:rsidR="0049779E" w:rsidRPr="00F54141">
        <w:rPr>
          <w:sz w:val="28"/>
          <w:szCs w:val="28"/>
        </w:rPr>
        <w:t xml:space="preserve"> возведены стены из бруса на 65%. Строительство не ведется. Причиной срыва сроков ввода объекта в эксплуатацию послужило расторжение муниципального контракта</w:t>
      </w:r>
      <w:r w:rsidR="001D464D">
        <w:rPr>
          <w:sz w:val="28"/>
          <w:szCs w:val="28"/>
        </w:rPr>
        <w:t xml:space="preserve"> и необходимость</w:t>
      </w:r>
      <w:r w:rsidR="0049779E" w:rsidRPr="00F54141">
        <w:rPr>
          <w:sz w:val="28"/>
          <w:szCs w:val="28"/>
        </w:rPr>
        <w:t xml:space="preserve"> повторно</w:t>
      </w:r>
      <w:r w:rsidR="001D464D">
        <w:rPr>
          <w:sz w:val="28"/>
          <w:szCs w:val="28"/>
        </w:rPr>
        <w:t>й</w:t>
      </w:r>
      <w:r w:rsidR="0049779E" w:rsidRPr="00F54141">
        <w:rPr>
          <w:sz w:val="28"/>
          <w:szCs w:val="28"/>
        </w:rPr>
        <w:t xml:space="preserve"> процедуры проведения аукциона.</w:t>
      </w:r>
    </w:p>
    <w:p w:rsidR="0049779E" w:rsidRPr="00F54141" w:rsidRDefault="0049779E" w:rsidP="0049779E">
      <w:pPr>
        <w:pStyle w:val="a9"/>
        <w:ind w:left="0" w:firstLine="709"/>
        <w:jc w:val="both"/>
        <w:rPr>
          <w:sz w:val="28"/>
          <w:szCs w:val="28"/>
        </w:rPr>
      </w:pPr>
      <w:r w:rsidRPr="00F54141">
        <w:rPr>
          <w:sz w:val="28"/>
          <w:szCs w:val="28"/>
        </w:rPr>
        <w:t xml:space="preserve">Аукцион по определению подрядной </w:t>
      </w:r>
      <w:r w:rsidR="001D464D" w:rsidRPr="00F54141">
        <w:rPr>
          <w:sz w:val="28"/>
          <w:szCs w:val="28"/>
        </w:rPr>
        <w:t>организации,</w:t>
      </w:r>
      <w:r w:rsidRPr="00F54141">
        <w:rPr>
          <w:sz w:val="28"/>
          <w:szCs w:val="28"/>
        </w:rPr>
        <w:t xml:space="preserve"> объявленный 24 октября</w:t>
      </w:r>
      <w:r w:rsidR="001D464D">
        <w:rPr>
          <w:sz w:val="28"/>
          <w:szCs w:val="28"/>
        </w:rPr>
        <w:t>,</w:t>
      </w:r>
      <w:r w:rsidRPr="00F54141">
        <w:rPr>
          <w:sz w:val="28"/>
          <w:szCs w:val="28"/>
        </w:rPr>
        <w:t xml:space="preserve"> не состоялся по причине отсутствия заявок. Повторный аукцион объявлен не был</w:t>
      </w:r>
      <w:r w:rsidR="001D464D">
        <w:rPr>
          <w:sz w:val="28"/>
          <w:szCs w:val="28"/>
        </w:rPr>
        <w:t>.</w:t>
      </w:r>
    </w:p>
    <w:p w:rsidR="0049779E" w:rsidRPr="00F54141" w:rsidRDefault="00D0043F" w:rsidP="0049779E">
      <w:pPr>
        <w:ind w:firstLine="709"/>
        <w:jc w:val="both"/>
        <w:rPr>
          <w:sz w:val="28"/>
          <w:szCs w:val="28"/>
        </w:rPr>
      </w:pPr>
      <w:r w:rsidRPr="00F54141">
        <w:rPr>
          <w:sz w:val="28"/>
          <w:szCs w:val="28"/>
        </w:rPr>
        <w:t>П</w:t>
      </w:r>
      <w:r w:rsidR="0049779E" w:rsidRPr="00F54141">
        <w:rPr>
          <w:sz w:val="28"/>
          <w:szCs w:val="28"/>
        </w:rPr>
        <w:t>родолжается строительство 12-ти кв</w:t>
      </w:r>
      <w:r w:rsidRPr="00F54141">
        <w:rPr>
          <w:sz w:val="28"/>
          <w:szCs w:val="28"/>
        </w:rPr>
        <w:t>артирного</w:t>
      </w:r>
      <w:r w:rsidR="0049779E" w:rsidRPr="00F54141">
        <w:rPr>
          <w:sz w:val="28"/>
          <w:szCs w:val="28"/>
        </w:rPr>
        <w:t xml:space="preserve"> жилого дома в сельском </w:t>
      </w:r>
      <w:r w:rsidR="0049779E" w:rsidRPr="00F54141">
        <w:rPr>
          <w:sz w:val="28"/>
          <w:szCs w:val="28"/>
        </w:rPr>
        <w:lastRenderedPageBreak/>
        <w:t>поселении «село Тигиль».</w:t>
      </w:r>
      <w:r w:rsidR="0049779E" w:rsidRPr="00F54141">
        <w:rPr>
          <w:b/>
          <w:sz w:val="28"/>
          <w:szCs w:val="28"/>
        </w:rPr>
        <w:t xml:space="preserve"> </w:t>
      </w:r>
      <w:r w:rsidR="0049779E" w:rsidRPr="00F54141">
        <w:rPr>
          <w:sz w:val="28"/>
          <w:szCs w:val="28"/>
        </w:rPr>
        <w:t xml:space="preserve">Срок ввода объекта в эксплуатацию по контракту 19.08.2016. </w:t>
      </w:r>
    </w:p>
    <w:p w:rsidR="0049779E" w:rsidRPr="00F54141" w:rsidRDefault="00D0043F" w:rsidP="0049779E">
      <w:pPr>
        <w:ind w:firstLine="709"/>
        <w:jc w:val="both"/>
        <w:rPr>
          <w:sz w:val="28"/>
          <w:szCs w:val="28"/>
        </w:rPr>
      </w:pPr>
      <w:r w:rsidRPr="00F54141">
        <w:rPr>
          <w:sz w:val="28"/>
          <w:szCs w:val="28"/>
        </w:rPr>
        <w:t>На строительном объекте</w:t>
      </w:r>
      <w:r w:rsidR="0049779E" w:rsidRPr="00F54141">
        <w:rPr>
          <w:sz w:val="28"/>
          <w:szCs w:val="28"/>
        </w:rPr>
        <w:t xml:space="preserve"> возведены несущие конструкции, выполняются работы по монтажу кровли и отделк</w:t>
      </w:r>
      <w:r w:rsidR="001D464D">
        <w:rPr>
          <w:sz w:val="28"/>
          <w:szCs w:val="28"/>
        </w:rPr>
        <w:t>е</w:t>
      </w:r>
      <w:r w:rsidR="0049779E" w:rsidRPr="00F54141">
        <w:rPr>
          <w:sz w:val="28"/>
          <w:szCs w:val="28"/>
        </w:rPr>
        <w:t xml:space="preserve"> фасада, по монтажу цокольного перекрытия второй блок-секции и усилению соединений металлическими уголками. Завершены работы по монтажу технологических отверстий перекрытия первого этажа, монтажу отверстий чердачного перекрытия и по установке и остеклению оконных рам. Проведены работы по утеплению полов первого этажа.</w:t>
      </w:r>
    </w:p>
    <w:p w:rsidR="0049779E" w:rsidRPr="00F54141" w:rsidRDefault="0049779E" w:rsidP="0049779E">
      <w:pPr>
        <w:pStyle w:val="a9"/>
        <w:ind w:left="0" w:firstLine="709"/>
        <w:jc w:val="both"/>
        <w:rPr>
          <w:sz w:val="28"/>
          <w:szCs w:val="28"/>
        </w:rPr>
      </w:pPr>
      <w:r w:rsidRPr="00F54141">
        <w:rPr>
          <w:sz w:val="28"/>
          <w:szCs w:val="28"/>
        </w:rPr>
        <w:t>Причиной срыва сроков ввода объекта в эксплуатацию послужили низкие темпы работы подрядчика в сельском поселении «село Тигиль» (нарушение сроков исполнения плана-графика производства работ).</w:t>
      </w:r>
    </w:p>
    <w:p w:rsidR="0049779E" w:rsidRPr="00F54141" w:rsidRDefault="00D0043F" w:rsidP="0049779E">
      <w:pPr>
        <w:ind w:firstLine="708"/>
        <w:jc w:val="both"/>
        <w:rPr>
          <w:sz w:val="28"/>
          <w:szCs w:val="28"/>
        </w:rPr>
      </w:pPr>
      <w:r w:rsidRPr="00F54141">
        <w:rPr>
          <w:sz w:val="28"/>
          <w:szCs w:val="28"/>
        </w:rPr>
        <w:t>П</w:t>
      </w:r>
      <w:r w:rsidR="0049779E" w:rsidRPr="00F54141">
        <w:rPr>
          <w:sz w:val="28"/>
          <w:szCs w:val="28"/>
        </w:rPr>
        <w:t>родолжается строительство 8-ми кв</w:t>
      </w:r>
      <w:r w:rsidRPr="00F54141">
        <w:rPr>
          <w:sz w:val="28"/>
          <w:szCs w:val="28"/>
        </w:rPr>
        <w:t>артирного</w:t>
      </w:r>
      <w:r w:rsidR="0049779E" w:rsidRPr="00F54141">
        <w:rPr>
          <w:sz w:val="28"/>
          <w:szCs w:val="28"/>
        </w:rPr>
        <w:t xml:space="preserve"> жилого дома в сельском поселении «село Хаилино». Срок ввода объекта в эксплуатацию по контракту 10.11.2018. На сегодняшний день дом не введен, сроки строительства нарушены. </w:t>
      </w:r>
    </w:p>
    <w:p w:rsidR="0049779E" w:rsidRPr="00F54141" w:rsidRDefault="0049779E" w:rsidP="0049779E">
      <w:pPr>
        <w:ind w:firstLine="708"/>
        <w:jc w:val="both"/>
        <w:rPr>
          <w:sz w:val="28"/>
          <w:szCs w:val="28"/>
        </w:rPr>
      </w:pPr>
      <w:r w:rsidRPr="00F54141">
        <w:rPr>
          <w:sz w:val="28"/>
          <w:szCs w:val="28"/>
        </w:rPr>
        <w:t>Произведены работы по техническому присоединению к сетям. Произведен монтаж силовой конструкции. Ведутся работы по монтажу ограждающих панелей с утеплением и обшивкой фасадной группы, а также по монтажу кровли. На площадке находится бригада в количестве 11 человек. Строительная готовность объекта – 50 %.</w:t>
      </w:r>
    </w:p>
    <w:p w:rsidR="0049779E" w:rsidRPr="00F54141" w:rsidRDefault="000D7DA9" w:rsidP="0049779E">
      <w:pPr>
        <w:ind w:firstLine="708"/>
        <w:jc w:val="both"/>
        <w:rPr>
          <w:sz w:val="28"/>
          <w:szCs w:val="28"/>
        </w:rPr>
      </w:pPr>
      <w:r w:rsidRPr="00F54141">
        <w:rPr>
          <w:sz w:val="28"/>
          <w:szCs w:val="28"/>
        </w:rPr>
        <w:t>З</w:t>
      </w:r>
      <w:r w:rsidR="0049779E" w:rsidRPr="00F54141">
        <w:rPr>
          <w:sz w:val="28"/>
          <w:szCs w:val="28"/>
        </w:rPr>
        <w:t>авершение строительств</w:t>
      </w:r>
      <w:r w:rsidRPr="00F54141">
        <w:rPr>
          <w:sz w:val="28"/>
          <w:szCs w:val="28"/>
        </w:rPr>
        <w:t>а</w:t>
      </w:r>
      <w:r w:rsidR="0049779E" w:rsidRPr="00F54141">
        <w:rPr>
          <w:sz w:val="28"/>
          <w:szCs w:val="28"/>
        </w:rPr>
        <w:t xml:space="preserve"> </w:t>
      </w:r>
      <w:r w:rsidR="00D0043F" w:rsidRPr="00F54141">
        <w:rPr>
          <w:sz w:val="28"/>
          <w:szCs w:val="28"/>
        </w:rPr>
        <w:t>–</w:t>
      </w:r>
      <w:r w:rsidR="0049779E" w:rsidRPr="00F54141">
        <w:rPr>
          <w:sz w:val="28"/>
          <w:szCs w:val="28"/>
        </w:rPr>
        <w:t xml:space="preserve"> март 2019 года. Причиной срыва сроков ввода объекта в эксплуатацию послужило утрата груза при затоплении вездехода. </w:t>
      </w:r>
    </w:p>
    <w:p w:rsidR="00D0043F" w:rsidRPr="00F54141" w:rsidRDefault="000D7DA9" w:rsidP="000D7DA9">
      <w:pPr>
        <w:ind w:firstLine="709"/>
        <w:jc w:val="both"/>
        <w:rPr>
          <w:rFonts w:eastAsia="Calibri"/>
          <w:sz w:val="28"/>
          <w:szCs w:val="28"/>
        </w:rPr>
      </w:pPr>
      <w:r w:rsidRPr="00F54141">
        <w:rPr>
          <w:sz w:val="28"/>
          <w:szCs w:val="28"/>
        </w:rPr>
        <w:t>По в</w:t>
      </w:r>
      <w:r w:rsidR="00D0043F" w:rsidRPr="00F54141">
        <w:rPr>
          <w:sz w:val="28"/>
          <w:szCs w:val="28"/>
        </w:rPr>
        <w:t>ыполнени</w:t>
      </w:r>
      <w:r w:rsidRPr="00F54141">
        <w:rPr>
          <w:sz w:val="28"/>
          <w:szCs w:val="28"/>
        </w:rPr>
        <w:t>ю</w:t>
      </w:r>
      <w:r w:rsidR="00D0043F" w:rsidRPr="00F54141">
        <w:rPr>
          <w:sz w:val="28"/>
          <w:szCs w:val="28"/>
        </w:rPr>
        <w:t xml:space="preserve"> работ по устройству участка бытовой канализации в районе МКД № 11 и № 13 по ул. Толстихина в сельском поселении «село Тигиль»</w:t>
      </w:r>
      <w:r w:rsidRPr="00F54141">
        <w:rPr>
          <w:sz w:val="28"/>
          <w:szCs w:val="28"/>
        </w:rPr>
        <w:t xml:space="preserve"> </w:t>
      </w:r>
      <w:r w:rsidR="001D464D">
        <w:rPr>
          <w:sz w:val="28"/>
          <w:szCs w:val="28"/>
        </w:rPr>
        <w:t>з</w:t>
      </w:r>
      <w:r w:rsidRPr="00F54141">
        <w:rPr>
          <w:sz w:val="28"/>
          <w:szCs w:val="28"/>
        </w:rPr>
        <w:t>аключен муниципальный контракт от 17.09.2018</w:t>
      </w:r>
      <w:r w:rsidRPr="00F54141">
        <w:rPr>
          <w:rFonts w:eastAsia="Calibri"/>
          <w:sz w:val="28"/>
          <w:szCs w:val="28"/>
        </w:rPr>
        <w:t xml:space="preserve">. </w:t>
      </w:r>
      <w:r w:rsidR="00D0043F" w:rsidRPr="00F54141">
        <w:rPr>
          <w:sz w:val="28"/>
          <w:szCs w:val="28"/>
        </w:rPr>
        <w:t>Подрядчик ООО Группа компаний «Камилот». Срок выполнения работ 30.11.2018 года.</w:t>
      </w:r>
    </w:p>
    <w:p w:rsidR="00D0043F" w:rsidRPr="00F54141" w:rsidRDefault="00D0043F" w:rsidP="00D0043F">
      <w:pPr>
        <w:ind w:firstLine="709"/>
        <w:jc w:val="both"/>
        <w:rPr>
          <w:sz w:val="28"/>
          <w:szCs w:val="28"/>
        </w:rPr>
      </w:pPr>
      <w:r w:rsidRPr="00F54141">
        <w:rPr>
          <w:sz w:val="28"/>
          <w:szCs w:val="28"/>
        </w:rPr>
        <w:t>В связи с тем, что подрядчик не приступил к исполнению контракта, 30 ноября 2018 года в его адрес было направлено уведомление об одностороннем расторжении контракта и размещено на сайте «Госзакупки».</w:t>
      </w:r>
    </w:p>
    <w:p w:rsidR="000D7DA9" w:rsidRPr="00F54141" w:rsidRDefault="000D7DA9" w:rsidP="00A4636E">
      <w:pPr>
        <w:shd w:val="clear" w:color="auto" w:fill="FFFFFF"/>
        <w:ind w:firstLine="710"/>
        <w:jc w:val="both"/>
        <w:rPr>
          <w:b/>
          <w:bCs/>
          <w:i/>
          <w:spacing w:val="-8"/>
          <w:sz w:val="28"/>
          <w:szCs w:val="28"/>
        </w:rPr>
      </w:pPr>
    </w:p>
    <w:p w:rsidR="00381D3D" w:rsidRPr="00F54141" w:rsidRDefault="00381D3D" w:rsidP="00A4636E">
      <w:pPr>
        <w:shd w:val="clear" w:color="auto" w:fill="FFFFFF"/>
        <w:ind w:firstLine="710"/>
        <w:jc w:val="both"/>
        <w:rPr>
          <w:b/>
          <w:bCs/>
          <w:i/>
          <w:sz w:val="28"/>
          <w:szCs w:val="28"/>
        </w:rPr>
      </w:pPr>
      <w:r w:rsidRPr="00F54141">
        <w:rPr>
          <w:b/>
          <w:bCs/>
          <w:i/>
          <w:spacing w:val="-8"/>
          <w:sz w:val="28"/>
          <w:szCs w:val="28"/>
        </w:rPr>
        <w:t xml:space="preserve">Анализ факторов, повлиявших на ход реализации </w:t>
      </w:r>
      <w:r w:rsidR="007D17EA" w:rsidRPr="00F54141">
        <w:rPr>
          <w:b/>
          <w:bCs/>
          <w:i/>
          <w:sz w:val="28"/>
          <w:szCs w:val="28"/>
        </w:rPr>
        <w:t>П</w:t>
      </w:r>
      <w:r w:rsidRPr="00F54141">
        <w:rPr>
          <w:b/>
          <w:bCs/>
          <w:i/>
          <w:sz w:val="28"/>
          <w:szCs w:val="28"/>
        </w:rPr>
        <w:t>одпрограммы.</w:t>
      </w:r>
    </w:p>
    <w:p w:rsidR="006F522B" w:rsidRPr="00F54141" w:rsidRDefault="006F522B" w:rsidP="00A4636E">
      <w:pPr>
        <w:ind w:firstLine="709"/>
        <w:jc w:val="both"/>
        <w:rPr>
          <w:rFonts w:eastAsia="Calibri"/>
          <w:sz w:val="28"/>
          <w:szCs w:val="28"/>
          <w:lang w:eastAsia="en-US"/>
        </w:rPr>
      </w:pPr>
      <w:r w:rsidRPr="00F54141">
        <w:rPr>
          <w:rFonts w:eastAsia="Calibri"/>
          <w:sz w:val="28"/>
          <w:szCs w:val="28"/>
          <w:lang w:eastAsia="en-US"/>
        </w:rPr>
        <w:t>Основными факторами, повлиявши</w:t>
      </w:r>
      <w:r w:rsidR="00704ADC" w:rsidRPr="00F54141">
        <w:rPr>
          <w:rFonts w:eastAsia="Calibri"/>
          <w:sz w:val="28"/>
          <w:szCs w:val="28"/>
          <w:lang w:eastAsia="en-US"/>
        </w:rPr>
        <w:t>ми</w:t>
      </w:r>
      <w:r w:rsidRPr="00F54141">
        <w:rPr>
          <w:rFonts w:eastAsia="Calibri"/>
          <w:sz w:val="28"/>
          <w:szCs w:val="28"/>
          <w:lang w:eastAsia="en-US"/>
        </w:rPr>
        <w:t xml:space="preserve"> на ход реализации подпрограммы явля</w:t>
      </w:r>
      <w:r w:rsidR="00704ADC" w:rsidRPr="00F54141">
        <w:rPr>
          <w:rFonts w:eastAsia="Calibri"/>
          <w:sz w:val="28"/>
          <w:szCs w:val="28"/>
          <w:lang w:eastAsia="en-US"/>
        </w:rPr>
        <w:t>ю</w:t>
      </w:r>
      <w:r w:rsidRPr="00F54141">
        <w:rPr>
          <w:rFonts w:eastAsia="Calibri"/>
          <w:sz w:val="28"/>
          <w:szCs w:val="28"/>
          <w:lang w:eastAsia="en-US"/>
        </w:rPr>
        <w:t>тся:</w:t>
      </w:r>
    </w:p>
    <w:p w:rsidR="006F522B" w:rsidRPr="00F54141" w:rsidRDefault="001D464D" w:rsidP="00A4636E">
      <w:pPr>
        <w:ind w:firstLine="567"/>
        <w:jc w:val="both"/>
        <w:rPr>
          <w:sz w:val="28"/>
          <w:szCs w:val="28"/>
        </w:rPr>
      </w:pPr>
      <w:r>
        <w:rPr>
          <w:b/>
          <w:i/>
          <w:sz w:val="28"/>
          <w:szCs w:val="28"/>
        </w:rPr>
        <w:t>‒</w:t>
      </w:r>
      <w:r w:rsidR="00091D97" w:rsidRPr="00F54141">
        <w:rPr>
          <w:b/>
          <w:i/>
          <w:sz w:val="28"/>
          <w:szCs w:val="28"/>
        </w:rPr>
        <w:t xml:space="preserve"> </w:t>
      </w:r>
      <w:r w:rsidR="006F522B" w:rsidRPr="00F54141">
        <w:rPr>
          <w:sz w:val="28"/>
          <w:szCs w:val="28"/>
        </w:rPr>
        <w:t>невыполнени</w:t>
      </w:r>
      <w:r w:rsidR="00704ADC" w:rsidRPr="00F54141">
        <w:rPr>
          <w:sz w:val="28"/>
          <w:szCs w:val="28"/>
        </w:rPr>
        <w:t>е</w:t>
      </w:r>
      <w:r w:rsidR="006F522B" w:rsidRPr="00F54141">
        <w:rPr>
          <w:sz w:val="28"/>
          <w:szCs w:val="28"/>
        </w:rPr>
        <w:t xml:space="preserve"> застройщиками обязательств по муниципальн</w:t>
      </w:r>
      <w:r w:rsidR="00091D97" w:rsidRPr="00F54141">
        <w:rPr>
          <w:sz w:val="28"/>
          <w:szCs w:val="28"/>
        </w:rPr>
        <w:t>ым</w:t>
      </w:r>
      <w:r w:rsidR="006F522B" w:rsidRPr="00F54141">
        <w:rPr>
          <w:sz w:val="28"/>
          <w:szCs w:val="28"/>
        </w:rPr>
        <w:t xml:space="preserve"> контракт</w:t>
      </w:r>
      <w:r w:rsidR="00091D97" w:rsidRPr="00F54141">
        <w:rPr>
          <w:sz w:val="28"/>
          <w:szCs w:val="28"/>
        </w:rPr>
        <w:t>ам</w:t>
      </w:r>
      <w:r w:rsidR="006F522B" w:rsidRPr="00F54141">
        <w:rPr>
          <w:sz w:val="28"/>
          <w:szCs w:val="28"/>
        </w:rPr>
        <w:t>;</w:t>
      </w:r>
    </w:p>
    <w:p w:rsidR="006F522B" w:rsidRPr="00F54141" w:rsidRDefault="001D464D" w:rsidP="00A4636E">
      <w:pPr>
        <w:ind w:firstLine="567"/>
        <w:jc w:val="both"/>
        <w:rPr>
          <w:sz w:val="28"/>
          <w:szCs w:val="28"/>
        </w:rPr>
      </w:pPr>
      <w:r>
        <w:rPr>
          <w:b/>
          <w:i/>
          <w:sz w:val="28"/>
          <w:szCs w:val="28"/>
        </w:rPr>
        <w:t>‒</w:t>
      </w:r>
      <w:r w:rsidR="00091D97" w:rsidRPr="00F54141">
        <w:rPr>
          <w:b/>
          <w:i/>
          <w:sz w:val="28"/>
          <w:szCs w:val="28"/>
        </w:rPr>
        <w:t xml:space="preserve"> </w:t>
      </w:r>
      <w:r w:rsidR="006F522B" w:rsidRPr="00F54141">
        <w:rPr>
          <w:sz w:val="28"/>
          <w:szCs w:val="28"/>
        </w:rPr>
        <w:t xml:space="preserve">отсутствие необходимого контроля со стороны органов местного самоуправления; </w:t>
      </w:r>
    </w:p>
    <w:p w:rsidR="006F522B" w:rsidRPr="00F54141" w:rsidRDefault="001D464D" w:rsidP="00A4636E">
      <w:pPr>
        <w:ind w:firstLine="567"/>
        <w:jc w:val="both"/>
        <w:rPr>
          <w:sz w:val="28"/>
          <w:szCs w:val="28"/>
        </w:rPr>
      </w:pPr>
      <w:r>
        <w:rPr>
          <w:sz w:val="28"/>
          <w:szCs w:val="28"/>
        </w:rPr>
        <w:t>‒</w:t>
      </w:r>
      <w:r w:rsidR="00091D97" w:rsidRPr="00F54141">
        <w:rPr>
          <w:sz w:val="28"/>
          <w:szCs w:val="28"/>
        </w:rPr>
        <w:t xml:space="preserve"> </w:t>
      </w:r>
      <w:r w:rsidR="006F522B" w:rsidRPr="00F54141">
        <w:rPr>
          <w:sz w:val="28"/>
          <w:szCs w:val="28"/>
        </w:rPr>
        <w:t>задержки в принятиях необходимых организационных решений в реализации программных мероприятий (подписание соглашений, осуществление конкурсных процедур, неграмотное составление контрактов) со стороны органов местного самоуправления, приводящие к срыву сроков и результатов выполнения отдельных мероприятий;</w:t>
      </w:r>
    </w:p>
    <w:p w:rsidR="006F522B" w:rsidRPr="00F54141" w:rsidRDefault="001D464D" w:rsidP="00A4636E">
      <w:pPr>
        <w:ind w:firstLine="567"/>
        <w:jc w:val="both"/>
        <w:rPr>
          <w:sz w:val="28"/>
          <w:szCs w:val="28"/>
        </w:rPr>
      </w:pPr>
      <w:r>
        <w:rPr>
          <w:sz w:val="28"/>
          <w:szCs w:val="28"/>
        </w:rPr>
        <w:lastRenderedPageBreak/>
        <w:t>‒</w:t>
      </w:r>
      <w:r w:rsidR="006F522B" w:rsidRPr="00F54141">
        <w:rPr>
          <w:sz w:val="28"/>
          <w:szCs w:val="28"/>
        </w:rPr>
        <w:t xml:space="preserve"> сложные природно-климатические условия;</w:t>
      </w:r>
    </w:p>
    <w:p w:rsidR="006F522B" w:rsidRPr="00F54141" w:rsidRDefault="001D464D" w:rsidP="00A4636E">
      <w:pPr>
        <w:ind w:firstLine="567"/>
        <w:jc w:val="both"/>
        <w:rPr>
          <w:sz w:val="28"/>
          <w:szCs w:val="28"/>
        </w:rPr>
      </w:pPr>
      <w:r>
        <w:rPr>
          <w:sz w:val="28"/>
          <w:szCs w:val="28"/>
        </w:rPr>
        <w:t>‒</w:t>
      </w:r>
      <w:r w:rsidR="006F522B" w:rsidRPr="00F54141">
        <w:rPr>
          <w:sz w:val="28"/>
          <w:szCs w:val="28"/>
        </w:rPr>
        <w:t xml:space="preserve"> транспортная доступность и ограниченные сроки навигационного периода;</w:t>
      </w:r>
    </w:p>
    <w:p w:rsidR="006F522B" w:rsidRPr="00F54141" w:rsidRDefault="001D464D" w:rsidP="00A4636E">
      <w:pPr>
        <w:ind w:firstLine="567"/>
        <w:jc w:val="both"/>
        <w:rPr>
          <w:sz w:val="28"/>
          <w:szCs w:val="28"/>
        </w:rPr>
      </w:pPr>
      <w:r>
        <w:rPr>
          <w:sz w:val="28"/>
          <w:szCs w:val="28"/>
        </w:rPr>
        <w:t>‒</w:t>
      </w:r>
      <w:r w:rsidR="006F522B" w:rsidRPr="00F54141">
        <w:rPr>
          <w:sz w:val="28"/>
          <w:szCs w:val="28"/>
        </w:rPr>
        <w:t xml:space="preserve"> отсутствие в муниципальных районах спе</w:t>
      </w:r>
      <w:r w:rsidR="00091D97" w:rsidRPr="00F54141">
        <w:rPr>
          <w:sz w:val="28"/>
          <w:szCs w:val="28"/>
        </w:rPr>
        <w:t xml:space="preserve">циалистов по землеустройству и </w:t>
      </w:r>
      <w:r w:rsidR="006F522B" w:rsidRPr="00F54141">
        <w:rPr>
          <w:sz w:val="28"/>
          <w:szCs w:val="28"/>
        </w:rPr>
        <w:t>строительству;</w:t>
      </w:r>
    </w:p>
    <w:p w:rsidR="006F522B" w:rsidRPr="00F54141" w:rsidRDefault="001D464D" w:rsidP="00A4636E">
      <w:pPr>
        <w:ind w:firstLine="567"/>
        <w:jc w:val="both"/>
        <w:rPr>
          <w:sz w:val="28"/>
          <w:szCs w:val="28"/>
        </w:rPr>
      </w:pPr>
      <w:r>
        <w:rPr>
          <w:sz w:val="28"/>
          <w:szCs w:val="28"/>
        </w:rPr>
        <w:t>‒ не</w:t>
      </w:r>
      <w:r w:rsidR="006F522B" w:rsidRPr="00F54141">
        <w:rPr>
          <w:sz w:val="28"/>
          <w:szCs w:val="28"/>
        </w:rPr>
        <w:t xml:space="preserve">готовность поставщиков (подрядчиков, исполнителей), принимающих участие в конкурсных процедурах,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к исполнению условий контрактов.  </w:t>
      </w:r>
    </w:p>
    <w:p w:rsidR="00287D76" w:rsidRPr="00F54141" w:rsidRDefault="00287D76" w:rsidP="00A4636E">
      <w:pPr>
        <w:shd w:val="clear" w:color="auto" w:fill="FFFFFF"/>
        <w:ind w:firstLine="709"/>
        <w:jc w:val="both"/>
        <w:rPr>
          <w:b/>
          <w:i/>
          <w:sz w:val="28"/>
          <w:szCs w:val="28"/>
        </w:rPr>
      </w:pPr>
    </w:p>
    <w:p w:rsidR="00381D3D" w:rsidRPr="00F54141" w:rsidRDefault="00381D3D" w:rsidP="00A4636E">
      <w:pPr>
        <w:shd w:val="clear" w:color="auto" w:fill="FFFFFF"/>
        <w:ind w:firstLine="709"/>
        <w:jc w:val="both"/>
        <w:rPr>
          <w:b/>
          <w:bCs/>
          <w:i/>
          <w:sz w:val="28"/>
          <w:szCs w:val="28"/>
        </w:rPr>
      </w:pPr>
      <w:r w:rsidRPr="00F54141">
        <w:rPr>
          <w:b/>
          <w:i/>
          <w:sz w:val="28"/>
          <w:szCs w:val="28"/>
        </w:rPr>
        <w:t xml:space="preserve">Данные об использовании бюджетных ассигнований и иных средств на выполнение Подпрограммы </w:t>
      </w:r>
    </w:p>
    <w:p w:rsidR="00704ADC" w:rsidRPr="00F54141" w:rsidRDefault="006F522B" w:rsidP="00A4636E">
      <w:pPr>
        <w:shd w:val="clear" w:color="auto" w:fill="FFFFFF"/>
        <w:ind w:firstLine="706"/>
        <w:jc w:val="both"/>
        <w:rPr>
          <w:spacing w:val="-1"/>
          <w:sz w:val="28"/>
          <w:szCs w:val="28"/>
        </w:rPr>
      </w:pPr>
      <w:r w:rsidRPr="00F54141">
        <w:rPr>
          <w:sz w:val="28"/>
          <w:szCs w:val="28"/>
        </w:rPr>
        <w:t>На 201</w:t>
      </w:r>
      <w:r w:rsidR="001161BB" w:rsidRPr="00F54141">
        <w:rPr>
          <w:sz w:val="28"/>
          <w:szCs w:val="28"/>
        </w:rPr>
        <w:t>8</w:t>
      </w:r>
      <w:r w:rsidRPr="00F54141">
        <w:rPr>
          <w:sz w:val="28"/>
          <w:szCs w:val="28"/>
        </w:rPr>
        <w:t xml:space="preserve"> год предусмотрено финансирование в сумме </w:t>
      </w:r>
      <w:r w:rsidR="000D7DA9" w:rsidRPr="00F54141">
        <w:rPr>
          <w:sz w:val="28"/>
          <w:szCs w:val="28"/>
        </w:rPr>
        <w:t>307</w:t>
      </w:r>
      <w:r w:rsidRPr="00F54141">
        <w:rPr>
          <w:sz w:val="28"/>
          <w:szCs w:val="28"/>
        </w:rPr>
        <w:t> </w:t>
      </w:r>
      <w:r w:rsidR="000D7DA9" w:rsidRPr="00F54141">
        <w:rPr>
          <w:sz w:val="28"/>
          <w:szCs w:val="28"/>
        </w:rPr>
        <w:t>936</w:t>
      </w:r>
      <w:r w:rsidRPr="00F54141">
        <w:rPr>
          <w:sz w:val="28"/>
          <w:szCs w:val="28"/>
        </w:rPr>
        <w:t>,</w:t>
      </w:r>
      <w:r w:rsidR="000D7DA9" w:rsidRPr="00F54141">
        <w:rPr>
          <w:sz w:val="28"/>
          <w:szCs w:val="28"/>
        </w:rPr>
        <w:t>22213</w:t>
      </w:r>
      <w:r w:rsidRPr="00F54141">
        <w:rPr>
          <w:sz w:val="28"/>
          <w:szCs w:val="28"/>
        </w:rPr>
        <w:t xml:space="preserve"> тыс.рублей</w:t>
      </w:r>
      <w:r w:rsidR="001161BB" w:rsidRPr="00F54141">
        <w:rPr>
          <w:sz w:val="28"/>
          <w:szCs w:val="28"/>
        </w:rPr>
        <w:t>, в том числе за счет средств краевого бюджета 304 856,85901      тыс. рублей</w:t>
      </w:r>
      <w:r w:rsidR="00704ADC" w:rsidRPr="00F54141">
        <w:rPr>
          <w:spacing w:val="-1"/>
          <w:sz w:val="28"/>
          <w:szCs w:val="28"/>
        </w:rPr>
        <w:t>;</w:t>
      </w:r>
      <w:r w:rsidRPr="00F54141">
        <w:rPr>
          <w:spacing w:val="-1"/>
          <w:sz w:val="28"/>
          <w:szCs w:val="28"/>
        </w:rPr>
        <w:t xml:space="preserve"> </w:t>
      </w:r>
    </w:p>
    <w:p w:rsidR="00704ADC" w:rsidRPr="00F54141" w:rsidRDefault="00736AB9" w:rsidP="00A4636E">
      <w:pPr>
        <w:shd w:val="clear" w:color="auto" w:fill="FFFFFF"/>
        <w:ind w:firstLine="706"/>
        <w:jc w:val="both"/>
        <w:rPr>
          <w:spacing w:val="-1"/>
          <w:sz w:val="28"/>
          <w:szCs w:val="28"/>
        </w:rPr>
      </w:pPr>
      <w:r>
        <w:rPr>
          <w:spacing w:val="-1"/>
          <w:sz w:val="28"/>
          <w:szCs w:val="28"/>
        </w:rPr>
        <w:t>‒</w:t>
      </w:r>
      <w:r w:rsidR="00704ADC" w:rsidRPr="00F54141">
        <w:rPr>
          <w:spacing w:val="-1"/>
          <w:sz w:val="28"/>
          <w:szCs w:val="28"/>
        </w:rPr>
        <w:t xml:space="preserve"> </w:t>
      </w:r>
      <w:r w:rsidR="006F522B" w:rsidRPr="00F54141">
        <w:rPr>
          <w:spacing w:val="-1"/>
          <w:sz w:val="28"/>
          <w:szCs w:val="28"/>
        </w:rPr>
        <w:t xml:space="preserve">профинансировано – </w:t>
      </w:r>
      <w:r w:rsidR="000D7DA9" w:rsidRPr="00F54141">
        <w:rPr>
          <w:spacing w:val="-1"/>
          <w:sz w:val="28"/>
          <w:szCs w:val="28"/>
        </w:rPr>
        <w:t>236</w:t>
      </w:r>
      <w:r w:rsidR="006F522B" w:rsidRPr="00F54141">
        <w:rPr>
          <w:spacing w:val="-1"/>
          <w:sz w:val="28"/>
          <w:szCs w:val="28"/>
        </w:rPr>
        <w:t> </w:t>
      </w:r>
      <w:r w:rsidR="000D7DA9" w:rsidRPr="00F54141">
        <w:rPr>
          <w:spacing w:val="-1"/>
          <w:sz w:val="28"/>
          <w:szCs w:val="28"/>
        </w:rPr>
        <w:t>311</w:t>
      </w:r>
      <w:r w:rsidR="006F522B" w:rsidRPr="00F54141">
        <w:rPr>
          <w:spacing w:val="-1"/>
          <w:sz w:val="28"/>
          <w:szCs w:val="28"/>
        </w:rPr>
        <w:t>,</w:t>
      </w:r>
      <w:r w:rsidR="000D7DA9" w:rsidRPr="00F54141">
        <w:rPr>
          <w:spacing w:val="-1"/>
          <w:sz w:val="28"/>
          <w:szCs w:val="28"/>
        </w:rPr>
        <w:t>30677</w:t>
      </w:r>
      <w:r w:rsidR="006F522B" w:rsidRPr="00F54141">
        <w:rPr>
          <w:spacing w:val="-1"/>
          <w:sz w:val="28"/>
          <w:szCs w:val="28"/>
        </w:rPr>
        <w:t xml:space="preserve"> тыс.рублей</w:t>
      </w:r>
      <w:r w:rsidR="001161BB" w:rsidRPr="00F54141">
        <w:rPr>
          <w:spacing w:val="-1"/>
          <w:sz w:val="28"/>
          <w:szCs w:val="28"/>
        </w:rPr>
        <w:t xml:space="preserve">, </w:t>
      </w:r>
      <w:r w:rsidR="001161BB" w:rsidRPr="00F54141">
        <w:rPr>
          <w:sz w:val="28"/>
          <w:szCs w:val="28"/>
        </w:rPr>
        <w:t>в том числе за счет средств краевого бюджета 218 009,27572 тыс. рублей</w:t>
      </w:r>
      <w:r w:rsidR="00704ADC" w:rsidRPr="00F54141">
        <w:rPr>
          <w:spacing w:val="-1"/>
          <w:sz w:val="28"/>
          <w:szCs w:val="28"/>
        </w:rPr>
        <w:t>;</w:t>
      </w:r>
      <w:r w:rsidR="006F522B" w:rsidRPr="00F54141">
        <w:rPr>
          <w:spacing w:val="-1"/>
          <w:sz w:val="28"/>
          <w:szCs w:val="28"/>
        </w:rPr>
        <w:t xml:space="preserve"> </w:t>
      </w:r>
    </w:p>
    <w:p w:rsidR="006F522B" w:rsidRPr="00F54141" w:rsidRDefault="00736AB9" w:rsidP="00A4636E">
      <w:pPr>
        <w:shd w:val="clear" w:color="auto" w:fill="FFFFFF"/>
        <w:ind w:firstLine="706"/>
        <w:jc w:val="both"/>
        <w:rPr>
          <w:sz w:val="28"/>
          <w:szCs w:val="28"/>
        </w:rPr>
      </w:pPr>
      <w:r>
        <w:rPr>
          <w:spacing w:val="-1"/>
          <w:sz w:val="28"/>
          <w:szCs w:val="28"/>
        </w:rPr>
        <w:t>‒</w:t>
      </w:r>
      <w:r w:rsidR="00704ADC" w:rsidRPr="00F54141">
        <w:rPr>
          <w:spacing w:val="-1"/>
          <w:sz w:val="28"/>
          <w:szCs w:val="28"/>
        </w:rPr>
        <w:t xml:space="preserve"> </w:t>
      </w:r>
      <w:r w:rsidR="006F522B" w:rsidRPr="00F54141">
        <w:rPr>
          <w:spacing w:val="-1"/>
          <w:sz w:val="28"/>
          <w:szCs w:val="28"/>
        </w:rPr>
        <w:t xml:space="preserve">освоено ‒ </w:t>
      </w:r>
      <w:r w:rsidR="000D7DA9" w:rsidRPr="00F54141">
        <w:rPr>
          <w:spacing w:val="-1"/>
          <w:sz w:val="28"/>
          <w:szCs w:val="28"/>
        </w:rPr>
        <w:t>236 311,30677</w:t>
      </w:r>
      <w:r w:rsidR="006F522B" w:rsidRPr="00F54141">
        <w:rPr>
          <w:spacing w:val="-1"/>
          <w:sz w:val="28"/>
          <w:szCs w:val="28"/>
        </w:rPr>
        <w:t xml:space="preserve"> тыс.рублей</w:t>
      </w:r>
      <w:r w:rsidR="001161BB" w:rsidRPr="00F54141">
        <w:rPr>
          <w:spacing w:val="-1"/>
          <w:sz w:val="28"/>
          <w:szCs w:val="28"/>
        </w:rPr>
        <w:t>,</w:t>
      </w:r>
      <w:r w:rsidR="001161BB" w:rsidRPr="00F54141">
        <w:rPr>
          <w:sz w:val="28"/>
          <w:szCs w:val="28"/>
        </w:rPr>
        <w:t xml:space="preserve"> в том числе за счет средств краевого бюджета 218 009,27572 тыс. рублей</w:t>
      </w:r>
      <w:r w:rsidR="001161BB" w:rsidRPr="00F54141">
        <w:rPr>
          <w:spacing w:val="-1"/>
          <w:sz w:val="28"/>
          <w:szCs w:val="28"/>
        </w:rPr>
        <w:t>.</w:t>
      </w:r>
    </w:p>
    <w:p w:rsidR="00381D3D" w:rsidRPr="00F54141" w:rsidRDefault="006F522B" w:rsidP="00A4636E">
      <w:pPr>
        <w:ind w:firstLine="706"/>
        <w:jc w:val="both"/>
        <w:rPr>
          <w:b/>
          <w:i/>
          <w:sz w:val="28"/>
          <w:szCs w:val="28"/>
        </w:rPr>
      </w:pPr>
      <w:r w:rsidRPr="00F54141">
        <w:rPr>
          <w:sz w:val="28"/>
          <w:szCs w:val="28"/>
        </w:rPr>
        <w:t xml:space="preserve">Освоение </w:t>
      </w:r>
      <w:r w:rsidR="00091D97" w:rsidRPr="00F54141">
        <w:rPr>
          <w:sz w:val="28"/>
          <w:szCs w:val="28"/>
        </w:rPr>
        <w:t>составило</w:t>
      </w:r>
      <w:r w:rsidR="00091D97" w:rsidRPr="00F54141">
        <w:rPr>
          <w:spacing w:val="-1"/>
          <w:sz w:val="28"/>
          <w:szCs w:val="28"/>
        </w:rPr>
        <w:t xml:space="preserve"> </w:t>
      </w:r>
      <w:r w:rsidR="000D7DA9" w:rsidRPr="00F54141">
        <w:rPr>
          <w:spacing w:val="-1"/>
          <w:sz w:val="28"/>
          <w:szCs w:val="28"/>
        </w:rPr>
        <w:t>76,7</w:t>
      </w:r>
      <w:r w:rsidR="00091D97" w:rsidRPr="00F54141">
        <w:rPr>
          <w:spacing w:val="-1"/>
          <w:sz w:val="28"/>
          <w:szCs w:val="28"/>
        </w:rPr>
        <w:t>%</w:t>
      </w:r>
      <w:r w:rsidRPr="00F54141">
        <w:rPr>
          <w:spacing w:val="-1"/>
          <w:sz w:val="28"/>
          <w:szCs w:val="28"/>
        </w:rPr>
        <w:t>.</w:t>
      </w:r>
    </w:p>
    <w:p w:rsidR="00220BB2" w:rsidRPr="00F54141" w:rsidRDefault="00220BB2" w:rsidP="00A4636E">
      <w:pPr>
        <w:tabs>
          <w:tab w:val="left" w:pos="0"/>
        </w:tabs>
        <w:ind w:firstLine="706"/>
        <w:contextualSpacing/>
        <w:jc w:val="both"/>
        <w:rPr>
          <w:rFonts w:eastAsia="Calibri"/>
          <w:b/>
          <w:i/>
          <w:sz w:val="28"/>
          <w:szCs w:val="28"/>
          <w:lang w:eastAsia="en-US"/>
        </w:rPr>
      </w:pPr>
    </w:p>
    <w:p w:rsidR="003965A0" w:rsidRPr="00F54141" w:rsidRDefault="004B308A" w:rsidP="00A4636E">
      <w:pPr>
        <w:tabs>
          <w:tab w:val="left" w:pos="0"/>
        </w:tabs>
        <w:contextualSpacing/>
        <w:jc w:val="both"/>
        <w:rPr>
          <w:rFonts w:eastAsia="Calibri"/>
          <w:b/>
          <w:i/>
          <w:sz w:val="28"/>
          <w:szCs w:val="28"/>
          <w:lang w:eastAsia="en-US"/>
        </w:rPr>
      </w:pPr>
      <w:r w:rsidRPr="00F54141">
        <w:rPr>
          <w:rFonts w:eastAsia="Calibri"/>
          <w:b/>
          <w:i/>
          <w:sz w:val="28"/>
          <w:szCs w:val="28"/>
          <w:lang w:eastAsia="en-US"/>
        </w:rPr>
        <w:tab/>
      </w:r>
      <w:r w:rsidR="003965A0" w:rsidRPr="00F54141">
        <w:rPr>
          <w:rFonts w:eastAsia="Calibri"/>
          <w:b/>
          <w:i/>
          <w:sz w:val="28"/>
          <w:szCs w:val="28"/>
          <w:lang w:eastAsia="en-US"/>
        </w:rPr>
        <w:t>Сведения о достижении значений показат</w:t>
      </w:r>
      <w:r w:rsidR="00091D97" w:rsidRPr="00F54141">
        <w:rPr>
          <w:rFonts w:eastAsia="Calibri"/>
          <w:b/>
          <w:i/>
          <w:sz w:val="28"/>
          <w:szCs w:val="28"/>
          <w:lang w:eastAsia="en-US"/>
        </w:rPr>
        <w:t xml:space="preserve">елей (индикаторов) </w:t>
      </w:r>
      <w:r w:rsidR="00604960" w:rsidRPr="00F54141">
        <w:rPr>
          <w:rFonts w:eastAsia="Calibri"/>
          <w:b/>
          <w:i/>
          <w:sz w:val="28"/>
          <w:szCs w:val="28"/>
          <w:lang w:eastAsia="en-US"/>
        </w:rPr>
        <w:t>П</w:t>
      </w:r>
      <w:r w:rsidR="00091D97" w:rsidRPr="00F54141">
        <w:rPr>
          <w:rFonts w:eastAsia="Calibri"/>
          <w:b/>
          <w:i/>
          <w:sz w:val="28"/>
          <w:szCs w:val="28"/>
          <w:lang w:eastAsia="en-US"/>
        </w:rPr>
        <w:t>одпрограммы</w:t>
      </w:r>
      <w:r w:rsidR="003965A0" w:rsidRPr="00F54141">
        <w:rPr>
          <w:rFonts w:eastAsia="Calibri"/>
          <w:b/>
          <w:i/>
          <w:sz w:val="28"/>
          <w:szCs w:val="28"/>
          <w:lang w:eastAsia="en-US"/>
        </w:rPr>
        <w:t xml:space="preserve"> </w:t>
      </w:r>
    </w:p>
    <w:p w:rsidR="0062027C" w:rsidRPr="00F54141" w:rsidRDefault="003965A0" w:rsidP="00A4636E">
      <w:pPr>
        <w:ind w:firstLine="709"/>
        <w:jc w:val="both"/>
        <w:rPr>
          <w:sz w:val="28"/>
          <w:szCs w:val="28"/>
        </w:rPr>
      </w:pPr>
      <w:r w:rsidRPr="00F54141">
        <w:rPr>
          <w:sz w:val="28"/>
          <w:szCs w:val="28"/>
        </w:rPr>
        <w:t>Плановый показатель:</w:t>
      </w:r>
    </w:p>
    <w:p w:rsidR="003965A0" w:rsidRPr="00F54141" w:rsidRDefault="00736AB9" w:rsidP="00A4636E">
      <w:pPr>
        <w:ind w:firstLine="709"/>
        <w:jc w:val="both"/>
        <w:rPr>
          <w:sz w:val="28"/>
          <w:szCs w:val="28"/>
        </w:rPr>
      </w:pPr>
      <w:r>
        <w:rPr>
          <w:sz w:val="28"/>
          <w:szCs w:val="28"/>
        </w:rPr>
        <w:t>‒</w:t>
      </w:r>
      <w:r w:rsidR="0062027C" w:rsidRPr="00F54141">
        <w:rPr>
          <w:sz w:val="28"/>
          <w:szCs w:val="28"/>
        </w:rPr>
        <w:t xml:space="preserve"> площадь построенных домов эконом класса</w:t>
      </w:r>
      <w:r w:rsidR="001161BB" w:rsidRPr="00F54141">
        <w:rPr>
          <w:sz w:val="28"/>
          <w:szCs w:val="28"/>
        </w:rPr>
        <w:t xml:space="preserve"> – 1064,5 кв.м.</w:t>
      </w:r>
      <w:r w:rsidR="000C4F37">
        <w:rPr>
          <w:sz w:val="28"/>
          <w:szCs w:val="28"/>
        </w:rPr>
        <w:t>;</w:t>
      </w:r>
    </w:p>
    <w:p w:rsidR="003965A0" w:rsidRPr="00F54141" w:rsidRDefault="00736AB9" w:rsidP="00A4636E">
      <w:pPr>
        <w:ind w:firstLine="709"/>
        <w:jc w:val="both"/>
        <w:rPr>
          <w:sz w:val="28"/>
          <w:szCs w:val="28"/>
        </w:rPr>
      </w:pPr>
      <w:r>
        <w:rPr>
          <w:sz w:val="28"/>
          <w:szCs w:val="28"/>
        </w:rPr>
        <w:t>‒</w:t>
      </w:r>
      <w:r w:rsidR="003965A0" w:rsidRPr="00F54141">
        <w:rPr>
          <w:sz w:val="28"/>
          <w:szCs w:val="28"/>
        </w:rPr>
        <w:t xml:space="preserve"> </w:t>
      </w:r>
      <w:r w:rsidR="00604960" w:rsidRPr="00F54141">
        <w:rPr>
          <w:sz w:val="28"/>
          <w:szCs w:val="28"/>
        </w:rPr>
        <w:t>к</w:t>
      </w:r>
      <w:r w:rsidR="003965A0" w:rsidRPr="00F54141">
        <w:rPr>
          <w:sz w:val="28"/>
          <w:szCs w:val="28"/>
        </w:rPr>
        <w:t>оличество введенных в эксплуатацию жилых домов эконом</w:t>
      </w:r>
      <w:r w:rsidR="00091D97" w:rsidRPr="00F54141">
        <w:rPr>
          <w:sz w:val="28"/>
          <w:szCs w:val="28"/>
        </w:rPr>
        <w:t>-</w:t>
      </w:r>
      <w:r w:rsidR="003965A0" w:rsidRPr="00F54141">
        <w:rPr>
          <w:sz w:val="28"/>
          <w:szCs w:val="28"/>
        </w:rPr>
        <w:t>класса</w:t>
      </w:r>
      <w:r w:rsidR="00091D97" w:rsidRPr="00F54141">
        <w:rPr>
          <w:sz w:val="28"/>
          <w:szCs w:val="28"/>
        </w:rPr>
        <w:t xml:space="preserve"> ‒</w:t>
      </w:r>
      <w:r w:rsidR="003965A0" w:rsidRPr="00F54141">
        <w:rPr>
          <w:sz w:val="28"/>
          <w:szCs w:val="28"/>
        </w:rPr>
        <w:t xml:space="preserve"> </w:t>
      </w:r>
      <w:r w:rsidR="001161BB" w:rsidRPr="00F54141">
        <w:rPr>
          <w:sz w:val="28"/>
          <w:szCs w:val="28"/>
        </w:rPr>
        <w:t>2</w:t>
      </w:r>
      <w:r w:rsidR="003965A0" w:rsidRPr="00F54141">
        <w:rPr>
          <w:sz w:val="28"/>
          <w:szCs w:val="28"/>
        </w:rPr>
        <w:t xml:space="preserve"> </w:t>
      </w:r>
      <w:r w:rsidR="001161BB" w:rsidRPr="00F54141">
        <w:rPr>
          <w:sz w:val="28"/>
          <w:szCs w:val="28"/>
        </w:rPr>
        <w:t>ед.</w:t>
      </w:r>
      <w:r w:rsidR="003965A0" w:rsidRPr="00F54141">
        <w:rPr>
          <w:sz w:val="28"/>
          <w:szCs w:val="28"/>
        </w:rPr>
        <w:t>;</w:t>
      </w:r>
    </w:p>
    <w:p w:rsidR="00604960" w:rsidRPr="00F54141" w:rsidRDefault="00736AB9" w:rsidP="00A4636E">
      <w:pPr>
        <w:ind w:firstLine="709"/>
        <w:jc w:val="both"/>
        <w:rPr>
          <w:sz w:val="28"/>
          <w:szCs w:val="28"/>
        </w:rPr>
      </w:pPr>
      <w:r>
        <w:rPr>
          <w:sz w:val="28"/>
          <w:szCs w:val="28"/>
        </w:rPr>
        <w:t>‒</w:t>
      </w:r>
      <w:r w:rsidR="00604960" w:rsidRPr="00F54141">
        <w:rPr>
          <w:sz w:val="28"/>
          <w:szCs w:val="28"/>
        </w:rPr>
        <w:t xml:space="preserve"> </w:t>
      </w:r>
      <w:r w:rsidR="001161BB" w:rsidRPr="00F54141">
        <w:rPr>
          <w:sz w:val="28"/>
          <w:szCs w:val="28"/>
        </w:rPr>
        <w:t>расселенная аварийная площадь</w:t>
      </w:r>
      <w:r w:rsidR="00604960" w:rsidRPr="00F54141">
        <w:rPr>
          <w:sz w:val="28"/>
          <w:szCs w:val="28"/>
        </w:rPr>
        <w:t xml:space="preserve"> – </w:t>
      </w:r>
      <w:r w:rsidR="001161BB" w:rsidRPr="00F54141">
        <w:rPr>
          <w:sz w:val="28"/>
          <w:szCs w:val="28"/>
        </w:rPr>
        <w:t>432</w:t>
      </w:r>
      <w:r w:rsidR="00604960" w:rsidRPr="00F54141">
        <w:rPr>
          <w:sz w:val="28"/>
          <w:szCs w:val="28"/>
        </w:rPr>
        <w:t xml:space="preserve"> кв.м.</w:t>
      </w:r>
      <w:r w:rsidR="000C4F37">
        <w:rPr>
          <w:sz w:val="28"/>
          <w:szCs w:val="28"/>
        </w:rPr>
        <w:t>;</w:t>
      </w:r>
    </w:p>
    <w:p w:rsidR="001161BB" w:rsidRPr="00F54141" w:rsidRDefault="00736AB9" w:rsidP="00A4636E">
      <w:pPr>
        <w:ind w:firstLine="709"/>
        <w:jc w:val="both"/>
        <w:rPr>
          <w:sz w:val="28"/>
          <w:szCs w:val="28"/>
        </w:rPr>
      </w:pPr>
      <w:r>
        <w:rPr>
          <w:sz w:val="28"/>
          <w:szCs w:val="28"/>
        </w:rPr>
        <w:t>‒</w:t>
      </w:r>
      <w:r w:rsidR="001161BB" w:rsidRPr="00F54141">
        <w:rPr>
          <w:sz w:val="28"/>
          <w:szCs w:val="28"/>
        </w:rPr>
        <w:t xml:space="preserve"> количество жилых домов введенных в эксплуатацию в рамках ликвидации аварийного жилищного фонда – 1 ед.</w:t>
      </w:r>
    </w:p>
    <w:p w:rsidR="001161BB" w:rsidRPr="00F54141" w:rsidRDefault="003965A0" w:rsidP="001161BB">
      <w:pPr>
        <w:ind w:firstLine="709"/>
        <w:jc w:val="both"/>
        <w:rPr>
          <w:sz w:val="28"/>
          <w:szCs w:val="28"/>
        </w:rPr>
      </w:pPr>
      <w:r w:rsidRPr="00F54141">
        <w:rPr>
          <w:sz w:val="28"/>
          <w:szCs w:val="28"/>
        </w:rPr>
        <w:t>Фактические результаты реализации мероприятий Подпрограммы 3</w:t>
      </w:r>
      <w:r w:rsidR="001161BB" w:rsidRPr="00F54141">
        <w:rPr>
          <w:sz w:val="28"/>
          <w:szCs w:val="28"/>
        </w:rPr>
        <w:t>:</w:t>
      </w:r>
    </w:p>
    <w:p w:rsidR="001161BB" w:rsidRPr="00F54141" w:rsidRDefault="00736AB9" w:rsidP="001161BB">
      <w:pPr>
        <w:ind w:firstLine="709"/>
        <w:jc w:val="both"/>
        <w:rPr>
          <w:sz w:val="28"/>
          <w:szCs w:val="28"/>
        </w:rPr>
      </w:pPr>
      <w:r>
        <w:rPr>
          <w:sz w:val="28"/>
          <w:szCs w:val="28"/>
        </w:rPr>
        <w:t>‒</w:t>
      </w:r>
      <w:r w:rsidR="001161BB" w:rsidRPr="00F54141">
        <w:rPr>
          <w:sz w:val="28"/>
          <w:szCs w:val="28"/>
        </w:rPr>
        <w:t xml:space="preserve"> площадь построенных домов эконом класса – 745,5 кв.м.</w:t>
      </w:r>
      <w:r w:rsidR="000C4F37">
        <w:rPr>
          <w:sz w:val="28"/>
          <w:szCs w:val="28"/>
        </w:rPr>
        <w:t>;</w:t>
      </w:r>
    </w:p>
    <w:p w:rsidR="001161BB" w:rsidRPr="00F54141" w:rsidRDefault="00736AB9" w:rsidP="001161BB">
      <w:pPr>
        <w:ind w:firstLine="709"/>
        <w:jc w:val="both"/>
        <w:rPr>
          <w:sz w:val="28"/>
          <w:szCs w:val="28"/>
        </w:rPr>
      </w:pPr>
      <w:r>
        <w:rPr>
          <w:sz w:val="28"/>
          <w:szCs w:val="28"/>
        </w:rPr>
        <w:t>‒</w:t>
      </w:r>
      <w:r w:rsidR="001161BB" w:rsidRPr="00F54141">
        <w:rPr>
          <w:sz w:val="28"/>
          <w:szCs w:val="28"/>
        </w:rPr>
        <w:t xml:space="preserve"> количество введенных в эксплуатацию жилых домов эконом-класса ‒ 1 ед.;</w:t>
      </w:r>
    </w:p>
    <w:p w:rsidR="001161BB" w:rsidRPr="00F54141" w:rsidRDefault="00736AB9" w:rsidP="001161BB">
      <w:pPr>
        <w:ind w:firstLine="709"/>
        <w:jc w:val="both"/>
        <w:rPr>
          <w:sz w:val="28"/>
          <w:szCs w:val="28"/>
        </w:rPr>
      </w:pPr>
      <w:r>
        <w:rPr>
          <w:sz w:val="28"/>
          <w:szCs w:val="28"/>
        </w:rPr>
        <w:t>‒</w:t>
      </w:r>
      <w:r w:rsidR="001161BB" w:rsidRPr="00F54141">
        <w:rPr>
          <w:sz w:val="28"/>
          <w:szCs w:val="28"/>
        </w:rPr>
        <w:t xml:space="preserve"> расселенная аварийная площадь – 0 кв.м.</w:t>
      </w:r>
      <w:r w:rsidR="000C4F37">
        <w:rPr>
          <w:sz w:val="28"/>
          <w:szCs w:val="28"/>
        </w:rPr>
        <w:t>;</w:t>
      </w:r>
    </w:p>
    <w:p w:rsidR="001161BB" w:rsidRPr="00F54141" w:rsidRDefault="00736AB9" w:rsidP="001161BB">
      <w:pPr>
        <w:ind w:firstLine="709"/>
        <w:jc w:val="both"/>
        <w:rPr>
          <w:sz w:val="28"/>
          <w:szCs w:val="28"/>
        </w:rPr>
      </w:pPr>
      <w:r>
        <w:rPr>
          <w:sz w:val="28"/>
          <w:szCs w:val="28"/>
        </w:rPr>
        <w:t>‒</w:t>
      </w:r>
      <w:r w:rsidR="001161BB" w:rsidRPr="00F54141">
        <w:rPr>
          <w:sz w:val="28"/>
          <w:szCs w:val="28"/>
        </w:rPr>
        <w:t xml:space="preserve"> количество жилых домов введенных в эксплуатацию в рамках ликвидации аварийного жилищного фонда – 0 ед.</w:t>
      </w:r>
    </w:p>
    <w:p w:rsidR="004E1B7E" w:rsidRPr="00F54141" w:rsidRDefault="004E1B7E" w:rsidP="001161BB">
      <w:pPr>
        <w:ind w:firstLine="709"/>
        <w:jc w:val="both"/>
        <w:rPr>
          <w:b/>
          <w:bCs/>
          <w:sz w:val="28"/>
          <w:szCs w:val="28"/>
        </w:rPr>
      </w:pPr>
    </w:p>
    <w:p w:rsidR="00BA75A5" w:rsidRPr="00F54141" w:rsidRDefault="00CB10C7" w:rsidP="00A4636E">
      <w:pPr>
        <w:shd w:val="clear" w:color="auto" w:fill="FFFFFF"/>
        <w:ind w:firstLine="706"/>
        <w:jc w:val="both"/>
        <w:rPr>
          <w:sz w:val="28"/>
          <w:szCs w:val="28"/>
        </w:rPr>
      </w:pPr>
      <w:r w:rsidRPr="00F54141">
        <w:rPr>
          <w:b/>
          <w:i/>
          <w:sz w:val="28"/>
          <w:szCs w:val="28"/>
        </w:rPr>
        <w:t>Подпрограмма</w:t>
      </w:r>
      <w:r w:rsidR="00A20348" w:rsidRPr="00F54141">
        <w:rPr>
          <w:b/>
          <w:i/>
          <w:sz w:val="28"/>
          <w:szCs w:val="28"/>
        </w:rPr>
        <w:t xml:space="preserve"> </w:t>
      </w:r>
      <w:r w:rsidRPr="00F54141">
        <w:rPr>
          <w:b/>
          <w:i/>
          <w:sz w:val="28"/>
          <w:szCs w:val="28"/>
        </w:rPr>
        <w:t xml:space="preserve">3 </w:t>
      </w:r>
      <w:r w:rsidR="00A20348" w:rsidRPr="00F54141">
        <w:rPr>
          <w:b/>
          <w:i/>
          <w:sz w:val="28"/>
          <w:szCs w:val="28"/>
        </w:rPr>
        <w:t>«</w:t>
      </w:r>
      <w:r w:rsidRPr="00F54141">
        <w:rPr>
          <w:b/>
          <w:i/>
          <w:sz w:val="28"/>
          <w:szCs w:val="28"/>
        </w:rPr>
        <w:t>Обеспечение доступности энергетических ресурсов</w:t>
      </w:r>
      <w:r w:rsidR="00A20348" w:rsidRPr="00F54141">
        <w:rPr>
          <w:b/>
          <w:i/>
          <w:sz w:val="28"/>
          <w:szCs w:val="28"/>
        </w:rPr>
        <w:t>»</w:t>
      </w:r>
      <w:r w:rsidR="00A20348" w:rsidRPr="00F54141">
        <w:rPr>
          <w:sz w:val="28"/>
          <w:szCs w:val="28"/>
        </w:rPr>
        <w:t>, участником</w:t>
      </w:r>
      <w:r w:rsidR="0003746E" w:rsidRPr="00F54141">
        <w:rPr>
          <w:sz w:val="28"/>
          <w:szCs w:val="28"/>
        </w:rPr>
        <w:t xml:space="preserve"> </w:t>
      </w:r>
      <w:r w:rsidR="00A20348" w:rsidRPr="00F54141">
        <w:rPr>
          <w:sz w:val="28"/>
          <w:szCs w:val="28"/>
        </w:rPr>
        <w:t>которой является Министерство экономического разви</w:t>
      </w:r>
      <w:r w:rsidR="00BA75A5" w:rsidRPr="00F54141">
        <w:rPr>
          <w:sz w:val="28"/>
          <w:szCs w:val="28"/>
        </w:rPr>
        <w:t>тия и торговли Камчатского края</w:t>
      </w:r>
    </w:p>
    <w:p w:rsidR="008536A1" w:rsidRPr="00F54141" w:rsidRDefault="008536A1" w:rsidP="00A4636E">
      <w:pPr>
        <w:tabs>
          <w:tab w:val="left" w:pos="142"/>
        </w:tabs>
        <w:ind w:firstLine="709"/>
        <w:contextualSpacing/>
        <w:jc w:val="both"/>
        <w:rPr>
          <w:rFonts w:eastAsia="Calibri"/>
          <w:b/>
          <w:i/>
          <w:sz w:val="28"/>
          <w:szCs w:val="28"/>
          <w:lang w:eastAsia="en-US"/>
        </w:rPr>
      </w:pPr>
    </w:p>
    <w:p w:rsidR="00BA75A5" w:rsidRPr="00F54141" w:rsidRDefault="00BA75A5" w:rsidP="00A4636E">
      <w:pPr>
        <w:tabs>
          <w:tab w:val="left" w:pos="142"/>
        </w:tabs>
        <w:ind w:firstLine="709"/>
        <w:contextualSpacing/>
        <w:jc w:val="both"/>
        <w:rPr>
          <w:rFonts w:eastAsia="Calibri"/>
          <w:b/>
          <w:i/>
          <w:sz w:val="28"/>
          <w:szCs w:val="28"/>
          <w:lang w:eastAsia="en-US"/>
        </w:rPr>
      </w:pPr>
      <w:r w:rsidRPr="00F54141">
        <w:rPr>
          <w:rFonts w:eastAsia="Calibri"/>
          <w:b/>
          <w:i/>
          <w:sz w:val="28"/>
          <w:szCs w:val="28"/>
          <w:lang w:eastAsia="en-US"/>
        </w:rPr>
        <w:t xml:space="preserve">Конкретные результаты реализации </w:t>
      </w:r>
      <w:r w:rsidR="00604960" w:rsidRPr="00F54141">
        <w:rPr>
          <w:rFonts w:eastAsia="Calibri"/>
          <w:b/>
          <w:i/>
          <w:sz w:val="28"/>
          <w:szCs w:val="28"/>
          <w:lang w:eastAsia="en-US"/>
        </w:rPr>
        <w:t>П</w:t>
      </w:r>
      <w:r w:rsidRPr="00F54141">
        <w:rPr>
          <w:rFonts w:eastAsia="Calibri"/>
          <w:b/>
          <w:i/>
          <w:sz w:val="28"/>
          <w:szCs w:val="28"/>
          <w:lang w:eastAsia="en-US"/>
        </w:rPr>
        <w:t xml:space="preserve">одпрограммы, достигнутые за </w:t>
      </w:r>
      <w:r w:rsidRPr="00F54141">
        <w:rPr>
          <w:rFonts w:eastAsia="Calibri"/>
          <w:b/>
          <w:i/>
          <w:sz w:val="28"/>
          <w:szCs w:val="28"/>
          <w:lang w:eastAsia="en-US"/>
        </w:rPr>
        <w:lastRenderedPageBreak/>
        <w:t>отчетный год.</w:t>
      </w:r>
    </w:p>
    <w:p w:rsidR="00BA75A5" w:rsidRPr="00F54141" w:rsidRDefault="00BA75A5" w:rsidP="00A4636E">
      <w:pPr>
        <w:ind w:firstLine="709"/>
        <w:jc w:val="both"/>
        <w:rPr>
          <w:sz w:val="28"/>
          <w:szCs w:val="28"/>
        </w:rPr>
      </w:pPr>
      <w:r w:rsidRPr="00F54141">
        <w:rPr>
          <w:sz w:val="28"/>
          <w:szCs w:val="28"/>
        </w:rPr>
        <w:t>В 201</w:t>
      </w:r>
      <w:r w:rsidR="006453D4" w:rsidRPr="00F54141">
        <w:rPr>
          <w:sz w:val="28"/>
          <w:szCs w:val="28"/>
        </w:rPr>
        <w:t>8</w:t>
      </w:r>
      <w:r w:rsidRPr="00F54141">
        <w:rPr>
          <w:sz w:val="28"/>
          <w:szCs w:val="28"/>
        </w:rPr>
        <w:t xml:space="preserve"> году выполнялось основное мероприятие:</w:t>
      </w:r>
    </w:p>
    <w:p w:rsidR="00BA75A5" w:rsidRPr="00F54141" w:rsidRDefault="00736AB9" w:rsidP="00A4636E">
      <w:pPr>
        <w:ind w:firstLine="708"/>
        <w:jc w:val="both"/>
        <w:rPr>
          <w:sz w:val="28"/>
          <w:szCs w:val="28"/>
        </w:rPr>
      </w:pPr>
      <w:r>
        <w:rPr>
          <w:sz w:val="28"/>
          <w:szCs w:val="28"/>
        </w:rPr>
        <w:t>‒</w:t>
      </w:r>
      <w:r w:rsidR="00BA75A5" w:rsidRPr="00F54141">
        <w:rPr>
          <w:sz w:val="28"/>
          <w:szCs w:val="28"/>
        </w:rPr>
        <w:t xml:space="preserve"> предоставление мер государственной поддержки при осуществлении тарифообразования на электрическую энергию, в том числе:</w:t>
      </w:r>
    </w:p>
    <w:p w:rsidR="00BA75A5" w:rsidRPr="00F54141" w:rsidRDefault="00736AB9" w:rsidP="00A4636E">
      <w:pPr>
        <w:ind w:firstLine="709"/>
        <w:jc w:val="both"/>
        <w:rPr>
          <w:sz w:val="28"/>
          <w:szCs w:val="28"/>
        </w:rPr>
      </w:pPr>
      <w:r>
        <w:rPr>
          <w:sz w:val="28"/>
          <w:szCs w:val="28"/>
        </w:rPr>
        <w:t>‒</w:t>
      </w:r>
      <w:r w:rsidR="00BA75A5" w:rsidRPr="00F54141">
        <w:rPr>
          <w:sz w:val="28"/>
          <w:szCs w:val="28"/>
        </w:rPr>
        <w:t xml:space="preserve"> предоставление субсидий на возмещение недополученных доходов энергоснабжающим организациям Камчатского края, осуществляющим отпуск электрической энергии по сниженным тарифам»</w:t>
      </w:r>
      <w:r w:rsidR="00A4636E" w:rsidRPr="00F54141">
        <w:rPr>
          <w:sz w:val="28"/>
          <w:szCs w:val="28"/>
        </w:rPr>
        <w:t>;</w:t>
      </w:r>
    </w:p>
    <w:p w:rsidR="00BA75A5" w:rsidRPr="00F54141" w:rsidRDefault="00736AB9" w:rsidP="00A4636E">
      <w:pPr>
        <w:ind w:firstLine="709"/>
        <w:jc w:val="both"/>
        <w:rPr>
          <w:sz w:val="28"/>
          <w:szCs w:val="28"/>
        </w:rPr>
      </w:pPr>
      <w:r>
        <w:rPr>
          <w:sz w:val="28"/>
          <w:szCs w:val="28"/>
        </w:rPr>
        <w:t>‒</w:t>
      </w:r>
      <w:r w:rsidR="00BA75A5" w:rsidRPr="00F54141">
        <w:rPr>
          <w:sz w:val="28"/>
          <w:szCs w:val="28"/>
        </w:rPr>
        <w:t xml:space="preserve"> предоставление субсидий на возмещение недополученных доходов энергоснабжающим организациям Камчатского края, осуществляющим отпуск электрической энергии предприятиям агропромышленного комплекса, пищевой и перерабатывающей промышленности, жестяно-баночного производства, а также юридическим лицам и индивидуальным предпринимателям Камчатского края, имеющим крытые спортивные объекты с искусственным льдом, расположенные под воздухоопорной конструкцией, по сниженным тарифам.</w:t>
      </w:r>
    </w:p>
    <w:p w:rsidR="00BA75A5" w:rsidRPr="00F54141" w:rsidRDefault="00BA75A5" w:rsidP="00A4636E">
      <w:pPr>
        <w:shd w:val="clear" w:color="auto" w:fill="FFFFFF"/>
        <w:ind w:firstLine="706"/>
        <w:jc w:val="both"/>
        <w:rPr>
          <w:sz w:val="28"/>
          <w:szCs w:val="28"/>
        </w:rPr>
      </w:pPr>
    </w:p>
    <w:p w:rsidR="00BA75A5" w:rsidRPr="00F54141" w:rsidRDefault="00BA75A5" w:rsidP="00A4636E">
      <w:pPr>
        <w:shd w:val="clear" w:color="auto" w:fill="FFFFFF"/>
        <w:ind w:firstLine="710"/>
        <w:jc w:val="both"/>
        <w:rPr>
          <w:b/>
          <w:bCs/>
          <w:i/>
          <w:sz w:val="28"/>
          <w:szCs w:val="28"/>
        </w:rPr>
      </w:pPr>
      <w:r w:rsidRPr="00F54141">
        <w:rPr>
          <w:b/>
          <w:bCs/>
          <w:i/>
          <w:spacing w:val="-8"/>
          <w:sz w:val="28"/>
          <w:szCs w:val="28"/>
        </w:rPr>
        <w:t xml:space="preserve">Анализ факторов, повлиявших на ход реализации </w:t>
      </w:r>
      <w:r w:rsidRPr="00F54141">
        <w:rPr>
          <w:b/>
          <w:bCs/>
          <w:i/>
          <w:sz w:val="28"/>
          <w:szCs w:val="28"/>
        </w:rPr>
        <w:t>подпрограммы.</w:t>
      </w:r>
    </w:p>
    <w:p w:rsidR="008E4C40" w:rsidRPr="00F54141" w:rsidRDefault="0016181D" w:rsidP="00A4636E">
      <w:pPr>
        <w:ind w:firstLine="709"/>
        <w:jc w:val="both"/>
        <w:rPr>
          <w:sz w:val="28"/>
          <w:szCs w:val="28"/>
        </w:rPr>
      </w:pPr>
      <w:r w:rsidRPr="00F54141">
        <w:rPr>
          <w:sz w:val="28"/>
          <w:szCs w:val="28"/>
        </w:rPr>
        <w:t>Отсутствуют</w:t>
      </w:r>
      <w:r w:rsidR="008E4C40" w:rsidRPr="00F54141">
        <w:rPr>
          <w:sz w:val="28"/>
          <w:szCs w:val="28"/>
        </w:rPr>
        <w:t xml:space="preserve"> фактор</w:t>
      </w:r>
      <w:r w:rsidRPr="00F54141">
        <w:rPr>
          <w:sz w:val="28"/>
          <w:szCs w:val="28"/>
        </w:rPr>
        <w:t>ы</w:t>
      </w:r>
      <w:r w:rsidR="008E4C40" w:rsidRPr="00F54141">
        <w:rPr>
          <w:sz w:val="28"/>
          <w:szCs w:val="28"/>
        </w:rPr>
        <w:t>, повлиявши</w:t>
      </w:r>
      <w:r w:rsidRPr="00F54141">
        <w:rPr>
          <w:sz w:val="28"/>
          <w:szCs w:val="28"/>
        </w:rPr>
        <w:t>е</w:t>
      </w:r>
      <w:r w:rsidR="008E4C40" w:rsidRPr="00F54141">
        <w:rPr>
          <w:sz w:val="28"/>
          <w:szCs w:val="28"/>
        </w:rPr>
        <w:t xml:space="preserve"> на ход реализации мероприятий Подпрограммы</w:t>
      </w:r>
      <w:r w:rsidRPr="00F54141">
        <w:rPr>
          <w:sz w:val="28"/>
          <w:szCs w:val="28"/>
        </w:rPr>
        <w:t>.</w:t>
      </w:r>
    </w:p>
    <w:p w:rsidR="00BA75A5" w:rsidRPr="00F54141" w:rsidRDefault="00BA75A5" w:rsidP="00A4636E">
      <w:pPr>
        <w:shd w:val="clear" w:color="auto" w:fill="FFFFFF"/>
        <w:ind w:firstLine="706"/>
        <w:jc w:val="both"/>
        <w:rPr>
          <w:sz w:val="28"/>
          <w:szCs w:val="28"/>
        </w:rPr>
      </w:pPr>
    </w:p>
    <w:p w:rsidR="00BA75A5" w:rsidRPr="00F54141" w:rsidRDefault="00BA75A5" w:rsidP="00A4636E">
      <w:pPr>
        <w:ind w:firstLine="709"/>
        <w:jc w:val="both"/>
        <w:rPr>
          <w:b/>
          <w:i/>
          <w:sz w:val="28"/>
          <w:szCs w:val="28"/>
        </w:rPr>
      </w:pPr>
      <w:r w:rsidRPr="00F54141">
        <w:rPr>
          <w:b/>
          <w:i/>
          <w:sz w:val="28"/>
          <w:szCs w:val="28"/>
        </w:rPr>
        <w:t>Перечень выполненных мероприятий, а также перечень не выполненных в установленные сроки мероприятий Подпрограммы с указанием причин.</w:t>
      </w:r>
    </w:p>
    <w:p w:rsidR="00BA75A5" w:rsidRPr="00F54141" w:rsidRDefault="008E4C40" w:rsidP="00A4636E">
      <w:pPr>
        <w:shd w:val="clear" w:color="auto" w:fill="FFFFFF"/>
        <w:ind w:firstLine="706"/>
        <w:jc w:val="both"/>
        <w:rPr>
          <w:sz w:val="28"/>
          <w:szCs w:val="28"/>
        </w:rPr>
      </w:pPr>
      <w:r w:rsidRPr="00F54141">
        <w:rPr>
          <w:sz w:val="28"/>
          <w:szCs w:val="28"/>
        </w:rPr>
        <w:t>Заключены соглашения с ОАО «Южные сети Камчатки», ОАО «Корякэнерго», ООО «Колхоз Ударник», ООО «Электрические сети «Ивашка», МУП «Оссорское ЖКХ» о предоставлении субсидий из краевого бюджета на возмещение недополученных доходов энергоснабжающим организациям и организациям, предоставляющим услуги газоснабжения.</w:t>
      </w:r>
    </w:p>
    <w:p w:rsidR="008E4C40" w:rsidRPr="00F54141" w:rsidRDefault="008E4C40" w:rsidP="00A4636E">
      <w:pPr>
        <w:shd w:val="clear" w:color="auto" w:fill="FFFFFF"/>
        <w:ind w:firstLine="706"/>
        <w:jc w:val="both"/>
        <w:rPr>
          <w:sz w:val="28"/>
          <w:szCs w:val="28"/>
        </w:rPr>
      </w:pPr>
      <w:r w:rsidRPr="00F54141">
        <w:rPr>
          <w:sz w:val="28"/>
          <w:szCs w:val="28"/>
        </w:rPr>
        <w:t>Перечислены субсидии энергоснабжающим организациям на возмещение недополученных доходов.</w:t>
      </w:r>
    </w:p>
    <w:p w:rsidR="008E4C40" w:rsidRPr="00F54141" w:rsidRDefault="008E4C40" w:rsidP="00A4636E">
      <w:pPr>
        <w:shd w:val="clear" w:color="auto" w:fill="FFFFFF"/>
        <w:ind w:firstLine="706"/>
        <w:jc w:val="both"/>
        <w:rPr>
          <w:sz w:val="28"/>
          <w:szCs w:val="28"/>
        </w:rPr>
      </w:pPr>
    </w:p>
    <w:p w:rsidR="00BA75A5" w:rsidRPr="00F54141" w:rsidRDefault="00BA75A5" w:rsidP="00A4636E">
      <w:pPr>
        <w:shd w:val="clear" w:color="auto" w:fill="FFFFFF"/>
        <w:ind w:firstLine="709"/>
        <w:jc w:val="both"/>
        <w:rPr>
          <w:b/>
          <w:bCs/>
          <w:i/>
          <w:sz w:val="28"/>
          <w:szCs w:val="28"/>
        </w:rPr>
      </w:pPr>
      <w:r w:rsidRPr="00F54141">
        <w:rPr>
          <w:b/>
          <w:i/>
          <w:sz w:val="28"/>
          <w:szCs w:val="28"/>
        </w:rPr>
        <w:t xml:space="preserve">Данные об использовании бюджетных ассигнований и иных средств на выполнение Подпрограммы </w:t>
      </w:r>
    </w:p>
    <w:p w:rsidR="00A4636E" w:rsidRPr="00F54141" w:rsidRDefault="00BA75A5" w:rsidP="00A4636E">
      <w:pPr>
        <w:shd w:val="clear" w:color="auto" w:fill="FFFFFF"/>
        <w:ind w:firstLine="706"/>
        <w:jc w:val="both"/>
        <w:rPr>
          <w:spacing w:val="-1"/>
          <w:sz w:val="28"/>
          <w:szCs w:val="28"/>
        </w:rPr>
      </w:pPr>
      <w:r w:rsidRPr="00F54141">
        <w:rPr>
          <w:sz w:val="28"/>
          <w:szCs w:val="28"/>
        </w:rPr>
        <w:t>На 201</w:t>
      </w:r>
      <w:r w:rsidR="006453D4" w:rsidRPr="00F54141">
        <w:rPr>
          <w:sz w:val="28"/>
          <w:szCs w:val="28"/>
        </w:rPr>
        <w:t>8</w:t>
      </w:r>
      <w:r w:rsidRPr="00F54141">
        <w:rPr>
          <w:sz w:val="28"/>
          <w:szCs w:val="28"/>
        </w:rPr>
        <w:t xml:space="preserve"> год предусмотрено финансирование за счет средств краевого бюджета в сумме </w:t>
      </w:r>
      <w:r w:rsidR="00A42C39" w:rsidRPr="00F54141">
        <w:rPr>
          <w:sz w:val="28"/>
          <w:szCs w:val="28"/>
        </w:rPr>
        <w:t>7</w:t>
      </w:r>
      <w:r w:rsidR="006453D4" w:rsidRPr="00F54141">
        <w:rPr>
          <w:sz w:val="28"/>
          <w:szCs w:val="28"/>
        </w:rPr>
        <w:t>59</w:t>
      </w:r>
      <w:r w:rsidR="00A42C39" w:rsidRPr="00F54141">
        <w:rPr>
          <w:sz w:val="28"/>
          <w:szCs w:val="28"/>
        </w:rPr>
        <w:t> </w:t>
      </w:r>
      <w:r w:rsidR="006453D4" w:rsidRPr="00F54141">
        <w:rPr>
          <w:sz w:val="28"/>
          <w:szCs w:val="28"/>
        </w:rPr>
        <w:t>766</w:t>
      </w:r>
      <w:r w:rsidR="00A42C39" w:rsidRPr="00F54141">
        <w:rPr>
          <w:sz w:val="28"/>
          <w:szCs w:val="28"/>
        </w:rPr>
        <w:t>,</w:t>
      </w:r>
      <w:r w:rsidR="006453D4" w:rsidRPr="00F54141">
        <w:rPr>
          <w:sz w:val="28"/>
          <w:szCs w:val="28"/>
        </w:rPr>
        <w:t>81759</w:t>
      </w:r>
      <w:r w:rsidRPr="00F54141">
        <w:rPr>
          <w:sz w:val="28"/>
          <w:szCs w:val="28"/>
        </w:rPr>
        <w:t xml:space="preserve"> тыс.рублей</w:t>
      </w:r>
      <w:r w:rsidR="00A4636E" w:rsidRPr="00F54141">
        <w:rPr>
          <w:spacing w:val="-1"/>
          <w:sz w:val="28"/>
          <w:szCs w:val="28"/>
        </w:rPr>
        <w:t>;</w:t>
      </w:r>
    </w:p>
    <w:p w:rsidR="00A4636E" w:rsidRPr="00F54141" w:rsidRDefault="00736AB9" w:rsidP="00A4636E">
      <w:pPr>
        <w:shd w:val="clear" w:color="auto" w:fill="FFFFFF"/>
        <w:ind w:firstLine="706"/>
        <w:jc w:val="both"/>
        <w:rPr>
          <w:spacing w:val="-1"/>
          <w:sz w:val="28"/>
          <w:szCs w:val="28"/>
        </w:rPr>
      </w:pPr>
      <w:r>
        <w:rPr>
          <w:spacing w:val="-1"/>
          <w:sz w:val="28"/>
          <w:szCs w:val="28"/>
        </w:rPr>
        <w:t>‒</w:t>
      </w:r>
      <w:r w:rsidR="00BA75A5" w:rsidRPr="00F54141">
        <w:rPr>
          <w:spacing w:val="-1"/>
          <w:sz w:val="28"/>
          <w:szCs w:val="28"/>
        </w:rPr>
        <w:t xml:space="preserve"> профинансировано – </w:t>
      </w:r>
      <w:r w:rsidR="00A42C39" w:rsidRPr="00F54141">
        <w:rPr>
          <w:sz w:val="28"/>
          <w:szCs w:val="28"/>
        </w:rPr>
        <w:t>7</w:t>
      </w:r>
      <w:r w:rsidR="00D852AC" w:rsidRPr="00F54141">
        <w:rPr>
          <w:sz w:val="28"/>
          <w:szCs w:val="28"/>
        </w:rPr>
        <w:t>59</w:t>
      </w:r>
      <w:r w:rsidR="00A42C39" w:rsidRPr="00F54141">
        <w:rPr>
          <w:sz w:val="28"/>
          <w:szCs w:val="28"/>
        </w:rPr>
        <w:t> 31</w:t>
      </w:r>
      <w:r w:rsidR="00D852AC" w:rsidRPr="00F54141">
        <w:rPr>
          <w:sz w:val="28"/>
          <w:szCs w:val="28"/>
        </w:rPr>
        <w:t>7</w:t>
      </w:r>
      <w:r w:rsidR="00A42C39" w:rsidRPr="00F54141">
        <w:rPr>
          <w:sz w:val="28"/>
          <w:szCs w:val="28"/>
        </w:rPr>
        <w:t>,0</w:t>
      </w:r>
      <w:r w:rsidR="00D852AC" w:rsidRPr="00F54141">
        <w:rPr>
          <w:sz w:val="28"/>
          <w:szCs w:val="28"/>
        </w:rPr>
        <w:t>097</w:t>
      </w:r>
      <w:r w:rsidR="00A42C39" w:rsidRPr="00F54141">
        <w:rPr>
          <w:sz w:val="28"/>
          <w:szCs w:val="28"/>
        </w:rPr>
        <w:t>2</w:t>
      </w:r>
      <w:r w:rsidR="00BA75A5" w:rsidRPr="00F54141">
        <w:rPr>
          <w:spacing w:val="-1"/>
          <w:sz w:val="28"/>
          <w:szCs w:val="28"/>
        </w:rPr>
        <w:t xml:space="preserve"> тыс.рублей</w:t>
      </w:r>
      <w:r w:rsidR="00A4636E" w:rsidRPr="00F54141">
        <w:rPr>
          <w:spacing w:val="-1"/>
          <w:sz w:val="28"/>
          <w:szCs w:val="28"/>
        </w:rPr>
        <w:t>;</w:t>
      </w:r>
      <w:r w:rsidR="00BA75A5" w:rsidRPr="00F54141">
        <w:rPr>
          <w:spacing w:val="-1"/>
          <w:sz w:val="28"/>
          <w:szCs w:val="28"/>
        </w:rPr>
        <w:t xml:space="preserve"> </w:t>
      </w:r>
    </w:p>
    <w:p w:rsidR="00BA75A5" w:rsidRPr="00F54141" w:rsidRDefault="00736AB9" w:rsidP="00A4636E">
      <w:pPr>
        <w:shd w:val="clear" w:color="auto" w:fill="FFFFFF"/>
        <w:ind w:firstLine="706"/>
        <w:jc w:val="both"/>
        <w:rPr>
          <w:sz w:val="28"/>
          <w:szCs w:val="28"/>
        </w:rPr>
      </w:pPr>
      <w:r>
        <w:rPr>
          <w:spacing w:val="-1"/>
          <w:sz w:val="28"/>
          <w:szCs w:val="28"/>
        </w:rPr>
        <w:t>‒</w:t>
      </w:r>
      <w:r w:rsidR="00A4636E" w:rsidRPr="00F54141">
        <w:rPr>
          <w:spacing w:val="-1"/>
          <w:sz w:val="28"/>
          <w:szCs w:val="28"/>
        </w:rPr>
        <w:t xml:space="preserve"> </w:t>
      </w:r>
      <w:r w:rsidR="00BA75A5" w:rsidRPr="00F54141">
        <w:rPr>
          <w:spacing w:val="-1"/>
          <w:sz w:val="28"/>
          <w:szCs w:val="28"/>
        </w:rPr>
        <w:t xml:space="preserve">освоено ‒ </w:t>
      </w:r>
      <w:r w:rsidR="00D852AC" w:rsidRPr="00F54141">
        <w:rPr>
          <w:sz w:val="28"/>
          <w:szCs w:val="28"/>
        </w:rPr>
        <w:t>759 317,00972</w:t>
      </w:r>
      <w:r w:rsidR="00D852AC" w:rsidRPr="00F54141">
        <w:rPr>
          <w:spacing w:val="-1"/>
          <w:sz w:val="28"/>
          <w:szCs w:val="28"/>
        </w:rPr>
        <w:t xml:space="preserve"> </w:t>
      </w:r>
      <w:r w:rsidR="00BA75A5" w:rsidRPr="00F54141">
        <w:rPr>
          <w:spacing w:val="-1"/>
          <w:sz w:val="28"/>
          <w:szCs w:val="28"/>
        </w:rPr>
        <w:t xml:space="preserve"> тыс.рублей</w:t>
      </w:r>
      <w:r w:rsidR="00A4636E" w:rsidRPr="00F54141">
        <w:rPr>
          <w:spacing w:val="-1"/>
          <w:sz w:val="28"/>
          <w:szCs w:val="28"/>
        </w:rPr>
        <w:t>;</w:t>
      </w:r>
    </w:p>
    <w:p w:rsidR="00BA75A5" w:rsidRPr="00F54141" w:rsidRDefault="00BA75A5" w:rsidP="00A4636E">
      <w:pPr>
        <w:ind w:firstLine="709"/>
        <w:jc w:val="both"/>
        <w:rPr>
          <w:b/>
          <w:i/>
          <w:sz w:val="28"/>
          <w:szCs w:val="28"/>
        </w:rPr>
      </w:pPr>
      <w:r w:rsidRPr="00F54141">
        <w:rPr>
          <w:sz w:val="28"/>
          <w:szCs w:val="28"/>
        </w:rPr>
        <w:t>Освоение составило</w:t>
      </w:r>
      <w:r w:rsidRPr="00F54141">
        <w:rPr>
          <w:spacing w:val="-1"/>
          <w:sz w:val="28"/>
          <w:szCs w:val="28"/>
        </w:rPr>
        <w:t xml:space="preserve"> </w:t>
      </w:r>
      <w:r w:rsidR="00A42C39" w:rsidRPr="00F54141">
        <w:rPr>
          <w:spacing w:val="-1"/>
          <w:sz w:val="28"/>
          <w:szCs w:val="28"/>
        </w:rPr>
        <w:t>99,</w:t>
      </w:r>
      <w:r w:rsidR="00D852AC" w:rsidRPr="00F54141">
        <w:rPr>
          <w:spacing w:val="-1"/>
          <w:sz w:val="28"/>
          <w:szCs w:val="28"/>
        </w:rPr>
        <w:t>9</w:t>
      </w:r>
      <w:r w:rsidRPr="00F54141">
        <w:rPr>
          <w:spacing w:val="-1"/>
          <w:sz w:val="28"/>
          <w:szCs w:val="28"/>
        </w:rPr>
        <w:t>%.</w:t>
      </w:r>
    </w:p>
    <w:p w:rsidR="00BA75A5" w:rsidRPr="00F54141" w:rsidRDefault="00BA75A5" w:rsidP="00A4636E">
      <w:pPr>
        <w:tabs>
          <w:tab w:val="left" w:pos="0"/>
        </w:tabs>
        <w:contextualSpacing/>
        <w:jc w:val="both"/>
        <w:rPr>
          <w:rFonts w:eastAsia="Calibri"/>
          <w:b/>
          <w:i/>
          <w:sz w:val="28"/>
          <w:szCs w:val="28"/>
          <w:lang w:eastAsia="en-US"/>
        </w:rPr>
      </w:pPr>
    </w:p>
    <w:p w:rsidR="00BA75A5" w:rsidRPr="00F54141" w:rsidRDefault="00BA75A5" w:rsidP="00A4636E">
      <w:pPr>
        <w:tabs>
          <w:tab w:val="left" w:pos="0"/>
        </w:tabs>
        <w:ind w:firstLine="709"/>
        <w:contextualSpacing/>
        <w:jc w:val="both"/>
        <w:rPr>
          <w:rFonts w:eastAsia="Calibri"/>
          <w:b/>
          <w:i/>
          <w:sz w:val="28"/>
          <w:szCs w:val="28"/>
          <w:lang w:eastAsia="en-US"/>
        </w:rPr>
      </w:pPr>
      <w:r w:rsidRPr="00F54141">
        <w:rPr>
          <w:rFonts w:eastAsia="Calibri"/>
          <w:b/>
          <w:i/>
          <w:sz w:val="28"/>
          <w:szCs w:val="28"/>
          <w:lang w:eastAsia="en-US"/>
        </w:rPr>
        <w:t xml:space="preserve">Сведения о достижении значений показателей (индикаторов) </w:t>
      </w:r>
      <w:r w:rsidR="0016181D" w:rsidRPr="00F54141">
        <w:rPr>
          <w:rFonts w:eastAsia="Calibri"/>
          <w:b/>
          <w:i/>
          <w:sz w:val="28"/>
          <w:szCs w:val="28"/>
          <w:lang w:eastAsia="en-US"/>
        </w:rPr>
        <w:t>П</w:t>
      </w:r>
      <w:r w:rsidRPr="00F54141">
        <w:rPr>
          <w:rFonts w:eastAsia="Calibri"/>
          <w:b/>
          <w:i/>
          <w:sz w:val="28"/>
          <w:szCs w:val="28"/>
          <w:lang w:eastAsia="en-US"/>
        </w:rPr>
        <w:t xml:space="preserve">одпрограммы </w:t>
      </w:r>
    </w:p>
    <w:p w:rsidR="00A42C39" w:rsidRPr="00F54141" w:rsidRDefault="00A42C39" w:rsidP="00A4636E">
      <w:pPr>
        <w:ind w:firstLine="709"/>
        <w:jc w:val="both"/>
        <w:rPr>
          <w:sz w:val="28"/>
          <w:szCs w:val="28"/>
        </w:rPr>
      </w:pPr>
      <w:r w:rsidRPr="00F54141">
        <w:rPr>
          <w:sz w:val="28"/>
          <w:szCs w:val="28"/>
        </w:rPr>
        <w:t>Значения показателей (индикаторов) отражены в государственной программе Камчатского края «</w:t>
      </w:r>
      <w:r w:rsidR="00E55D10" w:rsidRPr="00F54141">
        <w:rPr>
          <w:sz w:val="28"/>
          <w:szCs w:val="28"/>
        </w:rPr>
        <w:t>Развитие экономики и внешнеэкономическо</w:t>
      </w:r>
      <w:r w:rsidR="00A4636E" w:rsidRPr="00F54141">
        <w:rPr>
          <w:sz w:val="28"/>
          <w:szCs w:val="28"/>
        </w:rPr>
        <w:t>й деятельности Камчатского края</w:t>
      </w:r>
      <w:r w:rsidRPr="00F54141">
        <w:rPr>
          <w:sz w:val="28"/>
          <w:szCs w:val="28"/>
        </w:rPr>
        <w:t>».</w:t>
      </w:r>
    </w:p>
    <w:p w:rsidR="00A42C39" w:rsidRPr="00F54141" w:rsidRDefault="00A42C39" w:rsidP="00A4636E">
      <w:pPr>
        <w:ind w:firstLine="709"/>
        <w:jc w:val="both"/>
        <w:rPr>
          <w:sz w:val="28"/>
          <w:szCs w:val="28"/>
        </w:rPr>
      </w:pPr>
      <w:r w:rsidRPr="00F54141">
        <w:rPr>
          <w:sz w:val="28"/>
          <w:szCs w:val="28"/>
        </w:rPr>
        <w:lastRenderedPageBreak/>
        <w:t>В рамках Подпрограммы все мероприятия выполнены в установленные сроки.</w:t>
      </w:r>
    </w:p>
    <w:p w:rsidR="00D11E3C" w:rsidRPr="00F54141" w:rsidRDefault="00D11E3C" w:rsidP="00364655">
      <w:pPr>
        <w:ind w:firstLine="709"/>
        <w:jc w:val="both"/>
        <w:rPr>
          <w:b/>
          <w:i/>
          <w:sz w:val="28"/>
          <w:szCs w:val="28"/>
        </w:rPr>
      </w:pPr>
    </w:p>
    <w:p w:rsidR="0038190A" w:rsidRPr="00F54141" w:rsidRDefault="0038190A" w:rsidP="00562AF6">
      <w:pPr>
        <w:shd w:val="clear" w:color="auto" w:fill="FFFFFF"/>
        <w:ind w:firstLine="709"/>
        <w:jc w:val="both"/>
        <w:rPr>
          <w:b/>
          <w:i/>
          <w:sz w:val="28"/>
          <w:szCs w:val="28"/>
        </w:rPr>
      </w:pPr>
      <w:r w:rsidRPr="00F54141">
        <w:rPr>
          <w:b/>
          <w:i/>
          <w:sz w:val="28"/>
          <w:szCs w:val="28"/>
        </w:rPr>
        <w:t xml:space="preserve">Подпрограмма 4 </w:t>
      </w:r>
      <w:r w:rsidRPr="00F54141">
        <w:rPr>
          <w:i/>
          <w:sz w:val="28"/>
          <w:szCs w:val="28"/>
        </w:rPr>
        <w:t>«</w:t>
      </w:r>
      <w:r w:rsidRPr="00F54141">
        <w:rPr>
          <w:b/>
          <w:i/>
          <w:sz w:val="28"/>
          <w:szCs w:val="28"/>
        </w:rPr>
        <w:t>Развитие социальной сферы на территории Корякского округа»</w:t>
      </w:r>
      <w:r w:rsidR="003B0577" w:rsidRPr="00F54141">
        <w:rPr>
          <w:b/>
          <w:i/>
          <w:sz w:val="28"/>
          <w:szCs w:val="28"/>
        </w:rPr>
        <w:t xml:space="preserve"> </w:t>
      </w:r>
      <w:r w:rsidRPr="00F54141">
        <w:rPr>
          <w:b/>
          <w:i/>
          <w:sz w:val="28"/>
          <w:szCs w:val="28"/>
        </w:rPr>
        <w:t>(далее – Подпрограмма 4).</w:t>
      </w:r>
    </w:p>
    <w:p w:rsidR="008302A1" w:rsidRPr="00F54141" w:rsidRDefault="008302A1" w:rsidP="008302A1">
      <w:pPr>
        <w:shd w:val="clear" w:color="auto" w:fill="FFFFFF"/>
        <w:ind w:firstLine="709"/>
        <w:jc w:val="both"/>
        <w:rPr>
          <w:sz w:val="28"/>
          <w:szCs w:val="28"/>
        </w:rPr>
      </w:pPr>
      <w:r w:rsidRPr="00F54141">
        <w:rPr>
          <w:sz w:val="28"/>
          <w:szCs w:val="28"/>
        </w:rPr>
        <w:t xml:space="preserve">Участники </w:t>
      </w:r>
      <w:r w:rsidR="0016181D" w:rsidRPr="00F54141">
        <w:rPr>
          <w:sz w:val="28"/>
          <w:szCs w:val="28"/>
        </w:rPr>
        <w:t>П</w:t>
      </w:r>
      <w:r w:rsidRPr="00F54141">
        <w:rPr>
          <w:sz w:val="28"/>
          <w:szCs w:val="28"/>
        </w:rPr>
        <w:t>одпрограммы</w:t>
      </w:r>
      <w:r w:rsidR="0016181D" w:rsidRPr="00F54141">
        <w:rPr>
          <w:sz w:val="28"/>
          <w:szCs w:val="28"/>
        </w:rPr>
        <w:t xml:space="preserve"> 4</w:t>
      </w:r>
      <w:r w:rsidRPr="00F54141">
        <w:rPr>
          <w:sz w:val="28"/>
          <w:szCs w:val="28"/>
        </w:rPr>
        <w:t>:</w:t>
      </w:r>
    </w:p>
    <w:p w:rsidR="008302A1" w:rsidRPr="00F54141" w:rsidRDefault="008302A1" w:rsidP="004C2176">
      <w:pPr>
        <w:numPr>
          <w:ilvl w:val="0"/>
          <w:numId w:val="8"/>
        </w:numPr>
        <w:shd w:val="clear" w:color="auto" w:fill="FFFFFF"/>
        <w:jc w:val="both"/>
        <w:rPr>
          <w:sz w:val="28"/>
          <w:szCs w:val="28"/>
        </w:rPr>
      </w:pPr>
      <w:r w:rsidRPr="00F54141">
        <w:rPr>
          <w:sz w:val="28"/>
          <w:szCs w:val="28"/>
        </w:rPr>
        <w:t xml:space="preserve">Министерство здравоохранения Камчатского края; </w:t>
      </w:r>
      <w:r w:rsidRPr="00F54141">
        <w:rPr>
          <w:sz w:val="28"/>
          <w:szCs w:val="28"/>
        </w:rPr>
        <w:tab/>
      </w:r>
    </w:p>
    <w:p w:rsidR="008302A1" w:rsidRPr="00F54141" w:rsidRDefault="008302A1" w:rsidP="004C2176">
      <w:pPr>
        <w:numPr>
          <w:ilvl w:val="0"/>
          <w:numId w:val="8"/>
        </w:numPr>
        <w:shd w:val="clear" w:color="auto" w:fill="FFFFFF"/>
        <w:jc w:val="both"/>
        <w:rPr>
          <w:sz w:val="28"/>
          <w:szCs w:val="28"/>
        </w:rPr>
      </w:pPr>
      <w:r w:rsidRPr="00F54141">
        <w:rPr>
          <w:sz w:val="28"/>
          <w:szCs w:val="28"/>
        </w:rPr>
        <w:t xml:space="preserve">Министерство образования </w:t>
      </w:r>
      <w:r w:rsidR="00A4636E" w:rsidRPr="00F54141">
        <w:rPr>
          <w:sz w:val="28"/>
          <w:szCs w:val="28"/>
        </w:rPr>
        <w:t>и молодежной политики</w:t>
      </w:r>
      <w:r w:rsidRPr="00F54141">
        <w:rPr>
          <w:sz w:val="28"/>
          <w:szCs w:val="28"/>
        </w:rPr>
        <w:t xml:space="preserve"> Камчатского края;</w:t>
      </w:r>
    </w:p>
    <w:p w:rsidR="008302A1" w:rsidRPr="00F54141" w:rsidRDefault="008302A1" w:rsidP="004C2176">
      <w:pPr>
        <w:widowControl/>
        <w:numPr>
          <w:ilvl w:val="0"/>
          <w:numId w:val="8"/>
        </w:numPr>
        <w:jc w:val="both"/>
        <w:rPr>
          <w:sz w:val="28"/>
          <w:szCs w:val="28"/>
        </w:rPr>
      </w:pPr>
      <w:r w:rsidRPr="00F54141">
        <w:rPr>
          <w:sz w:val="28"/>
          <w:szCs w:val="28"/>
        </w:rPr>
        <w:t>Министерство социального развития и труда Камчатского края;</w:t>
      </w:r>
    </w:p>
    <w:p w:rsidR="008302A1" w:rsidRPr="00F54141" w:rsidRDefault="008302A1" w:rsidP="004C2176">
      <w:pPr>
        <w:widowControl/>
        <w:numPr>
          <w:ilvl w:val="0"/>
          <w:numId w:val="8"/>
        </w:numPr>
        <w:jc w:val="both"/>
        <w:rPr>
          <w:sz w:val="28"/>
          <w:szCs w:val="28"/>
        </w:rPr>
      </w:pPr>
      <w:r w:rsidRPr="00F54141">
        <w:rPr>
          <w:sz w:val="28"/>
          <w:szCs w:val="28"/>
        </w:rPr>
        <w:t>Министерство культуры Камчатского края;</w:t>
      </w:r>
    </w:p>
    <w:p w:rsidR="008302A1" w:rsidRPr="00F54141" w:rsidRDefault="008302A1" w:rsidP="004C2176">
      <w:pPr>
        <w:widowControl/>
        <w:numPr>
          <w:ilvl w:val="0"/>
          <w:numId w:val="7"/>
        </w:numPr>
        <w:jc w:val="both"/>
        <w:rPr>
          <w:sz w:val="28"/>
          <w:szCs w:val="28"/>
        </w:rPr>
      </w:pPr>
      <w:r w:rsidRPr="00F54141">
        <w:rPr>
          <w:sz w:val="28"/>
          <w:szCs w:val="28"/>
        </w:rPr>
        <w:t>Министерство спорта Камчатского края;</w:t>
      </w:r>
    </w:p>
    <w:p w:rsidR="006E7DC7" w:rsidRPr="00F54141" w:rsidRDefault="008302A1" w:rsidP="004C2176">
      <w:pPr>
        <w:widowControl/>
        <w:numPr>
          <w:ilvl w:val="0"/>
          <w:numId w:val="7"/>
        </w:numPr>
        <w:jc w:val="both"/>
        <w:rPr>
          <w:sz w:val="28"/>
          <w:szCs w:val="28"/>
        </w:rPr>
      </w:pPr>
      <w:r w:rsidRPr="00F54141">
        <w:rPr>
          <w:sz w:val="28"/>
          <w:szCs w:val="28"/>
        </w:rPr>
        <w:t>Министерство строительства Камчатского края</w:t>
      </w:r>
      <w:r w:rsidR="006E7DC7" w:rsidRPr="00F54141">
        <w:rPr>
          <w:sz w:val="28"/>
          <w:szCs w:val="28"/>
        </w:rPr>
        <w:t>;</w:t>
      </w:r>
    </w:p>
    <w:p w:rsidR="00B50349" w:rsidRPr="000C4F37" w:rsidRDefault="006E7DC7" w:rsidP="000C4F37">
      <w:pPr>
        <w:widowControl/>
        <w:numPr>
          <w:ilvl w:val="0"/>
          <w:numId w:val="7"/>
        </w:numPr>
        <w:ind w:left="0" w:firstLine="360"/>
        <w:jc w:val="both"/>
        <w:rPr>
          <w:sz w:val="28"/>
          <w:szCs w:val="28"/>
        </w:rPr>
      </w:pPr>
      <w:r w:rsidRPr="00F54141">
        <w:rPr>
          <w:sz w:val="28"/>
          <w:szCs w:val="28"/>
        </w:rPr>
        <w:t>Агентство по занятости населения и миграционной политике Камчатского края.</w:t>
      </w:r>
    </w:p>
    <w:p w:rsidR="008302A1" w:rsidRPr="00F54141" w:rsidRDefault="008302A1" w:rsidP="00562AF6">
      <w:pPr>
        <w:shd w:val="clear" w:color="auto" w:fill="FFFFFF"/>
        <w:ind w:firstLine="709"/>
        <w:jc w:val="both"/>
        <w:rPr>
          <w:b/>
          <w:i/>
          <w:sz w:val="28"/>
          <w:szCs w:val="28"/>
        </w:rPr>
      </w:pPr>
    </w:p>
    <w:p w:rsidR="0038190A" w:rsidRPr="00F54141" w:rsidRDefault="0038190A" w:rsidP="00562AF6">
      <w:pPr>
        <w:shd w:val="clear" w:color="auto" w:fill="FFFFFF"/>
        <w:ind w:firstLine="709"/>
        <w:jc w:val="both"/>
        <w:rPr>
          <w:b/>
          <w:i/>
          <w:sz w:val="28"/>
          <w:szCs w:val="28"/>
        </w:rPr>
      </w:pPr>
      <w:r w:rsidRPr="00F54141">
        <w:rPr>
          <w:b/>
          <w:i/>
          <w:sz w:val="28"/>
          <w:szCs w:val="28"/>
        </w:rPr>
        <w:t>1. «Развитие здравоохранения Камчатского края»</w:t>
      </w:r>
      <w:r w:rsidRPr="00F54141">
        <w:rPr>
          <w:sz w:val="28"/>
          <w:szCs w:val="28"/>
        </w:rPr>
        <w:t xml:space="preserve">, </w:t>
      </w:r>
      <w:r w:rsidR="0016181D" w:rsidRPr="00F54141">
        <w:rPr>
          <w:sz w:val="28"/>
          <w:szCs w:val="28"/>
        </w:rPr>
        <w:t>участ</w:t>
      </w:r>
      <w:r w:rsidR="000C4F37">
        <w:rPr>
          <w:sz w:val="28"/>
          <w:szCs w:val="28"/>
        </w:rPr>
        <w:t>н</w:t>
      </w:r>
      <w:r w:rsidR="0016181D" w:rsidRPr="00F54141">
        <w:rPr>
          <w:sz w:val="28"/>
          <w:szCs w:val="28"/>
        </w:rPr>
        <w:t>иком</w:t>
      </w:r>
      <w:r w:rsidRPr="00F54141">
        <w:rPr>
          <w:sz w:val="28"/>
          <w:szCs w:val="28"/>
        </w:rPr>
        <w:t xml:space="preserve"> является Министерство здравоохранения Камчатского края.</w:t>
      </w:r>
    </w:p>
    <w:p w:rsidR="009E7E93" w:rsidRPr="00F54141" w:rsidRDefault="009E7E93" w:rsidP="00DE207C">
      <w:pPr>
        <w:tabs>
          <w:tab w:val="left" w:pos="142"/>
        </w:tabs>
        <w:ind w:firstLine="709"/>
        <w:contextualSpacing/>
        <w:jc w:val="center"/>
        <w:rPr>
          <w:rFonts w:eastAsia="Calibri"/>
          <w:b/>
          <w:i/>
          <w:sz w:val="28"/>
          <w:szCs w:val="28"/>
          <w:lang w:eastAsia="en-US"/>
        </w:rPr>
      </w:pPr>
    </w:p>
    <w:p w:rsidR="00DE207C" w:rsidRPr="00F54141" w:rsidRDefault="00DE207C" w:rsidP="00DE207C">
      <w:pPr>
        <w:tabs>
          <w:tab w:val="left" w:pos="142"/>
        </w:tabs>
        <w:ind w:firstLine="709"/>
        <w:contextualSpacing/>
        <w:jc w:val="center"/>
        <w:rPr>
          <w:rFonts w:eastAsia="Calibri"/>
          <w:b/>
          <w:i/>
          <w:sz w:val="28"/>
          <w:szCs w:val="28"/>
          <w:lang w:eastAsia="en-US"/>
        </w:rPr>
      </w:pPr>
      <w:r w:rsidRPr="00F54141">
        <w:rPr>
          <w:rFonts w:eastAsia="Calibri"/>
          <w:b/>
          <w:i/>
          <w:sz w:val="28"/>
          <w:szCs w:val="28"/>
          <w:lang w:eastAsia="en-US"/>
        </w:rPr>
        <w:t xml:space="preserve">Конкретные результаты реализации </w:t>
      </w:r>
      <w:r w:rsidR="009E7E93" w:rsidRPr="00F54141">
        <w:rPr>
          <w:rFonts w:eastAsia="Calibri"/>
          <w:b/>
          <w:i/>
          <w:sz w:val="28"/>
          <w:szCs w:val="28"/>
          <w:lang w:eastAsia="en-US"/>
        </w:rPr>
        <w:t>П</w:t>
      </w:r>
      <w:r w:rsidRPr="00F54141">
        <w:rPr>
          <w:rFonts w:eastAsia="Calibri"/>
          <w:b/>
          <w:i/>
          <w:sz w:val="28"/>
          <w:szCs w:val="28"/>
          <w:lang w:eastAsia="en-US"/>
        </w:rPr>
        <w:t>одпрограм</w:t>
      </w:r>
      <w:r w:rsidR="008B54B6" w:rsidRPr="00F54141">
        <w:rPr>
          <w:rFonts w:eastAsia="Calibri"/>
          <w:b/>
          <w:i/>
          <w:sz w:val="28"/>
          <w:szCs w:val="28"/>
          <w:lang w:eastAsia="en-US"/>
        </w:rPr>
        <w:t>мы, достигнутые за отчетный год</w:t>
      </w:r>
    </w:p>
    <w:p w:rsidR="00153CCE" w:rsidRPr="00F54141" w:rsidRDefault="0038190A" w:rsidP="00F56A47">
      <w:pPr>
        <w:ind w:firstLine="708"/>
        <w:jc w:val="both"/>
        <w:rPr>
          <w:sz w:val="28"/>
          <w:szCs w:val="28"/>
        </w:rPr>
      </w:pPr>
      <w:r w:rsidRPr="00F54141">
        <w:rPr>
          <w:sz w:val="28"/>
          <w:szCs w:val="28"/>
        </w:rPr>
        <w:t>В рамках ос</w:t>
      </w:r>
      <w:r w:rsidR="009E7E93" w:rsidRPr="00F54141">
        <w:rPr>
          <w:sz w:val="28"/>
          <w:szCs w:val="28"/>
        </w:rPr>
        <w:t>новных мероприятий Подпрограммы</w:t>
      </w:r>
      <w:r w:rsidR="003B0577" w:rsidRPr="00F54141">
        <w:rPr>
          <w:sz w:val="28"/>
          <w:szCs w:val="28"/>
        </w:rPr>
        <w:t xml:space="preserve"> </w:t>
      </w:r>
      <w:r w:rsidRPr="00F54141">
        <w:rPr>
          <w:sz w:val="28"/>
          <w:szCs w:val="28"/>
        </w:rPr>
        <w:t xml:space="preserve">осуществлялась профилактика заболеваний и формирование здорового образа жизни, развитие первичной медико-санитарной помощи, </w:t>
      </w:r>
      <w:r w:rsidR="00153CCE" w:rsidRPr="00F54141">
        <w:rPr>
          <w:sz w:val="28"/>
          <w:szCs w:val="28"/>
        </w:rPr>
        <w:t>совершенствование оказания специализированной, включая высокотехнологичную, медицинскую помощь, скорой помощи, медицинской эвакуации, оказание паллиативной помощи, в том числе детям, меры социальной поддержки</w:t>
      </w:r>
      <w:r w:rsidR="00A57B1D" w:rsidRPr="00F54141">
        <w:rPr>
          <w:sz w:val="28"/>
          <w:szCs w:val="28"/>
        </w:rPr>
        <w:t xml:space="preserve"> медицинских работников</w:t>
      </w:r>
      <w:r w:rsidR="0029719A" w:rsidRPr="00F54141">
        <w:rPr>
          <w:sz w:val="28"/>
          <w:szCs w:val="28"/>
        </w:rPr>
        <w:t>, совершенствование системы лекарственного обеспечения, в том числе в амбулаторных условиях.</w:t>
      </w:r>
      <w:r w:rsidR="00153CCE" w:rsidRPr="00F54141">
        <w:rPr>
          <w:sz w:val="28"/>
          <w:szCs w:val="28"/>
        </w:rPr>
        <w:t xml:space="preserve"> </w:t>
      </w:r>
    </w:p>
    <w:p w:rsidR="00D13A51" w:rsidRPr="00F54141" w:rsidRDefault="00D13A51" w:rsidP="00D13A51">
      <w:pPr>
        <w:shd w:val="clear" w:color="auto" w:fill="FFFFFF"/>
        <w:ind w:firstLine="709"/>
        <w:jc w:val="both"/>
        <w:rPr>
          <w:b/>
          <w:i/>
          <w:sz w:val="28"/>
          <w:szCs w:val="28"/>
        </w:rPr>
      </w:pPr>
    </w:p>
    <w:p w:rsidR="00D13A51" w:rsidRPr="00F54141" w:rsidRDefault="00D13A51" w:rsidP="00D13A51">
      <w:pPr>
        <w:shd w:val="clear" w:color="auto" w:fill="FFFFFF"/>
        <w:ind w:firstLine="709"/>
        <w:jc w:val="both"/>
        <w:rPr>
          <w:b/>
          <w:i/>
          <w:sz w:val="28"/>
          <w:szCs w:val="28"/>
        </w:rPr>
      </w:pPr>
      <w:r w:rsidRPr="00F54141">
        <w:rPr>
          <w:b/>
          <w:i/>
          <w:sz w:val="28"/>
          <w:szCs w:val="28"/>
        </w:rPr>
        <w:t>Анализ факторов, повлиявших на ход реализации Подпрограммы</w:t>
      </w:r>
    </w:p>
    <w:p w:rsidR="00D13A51" w:rsidRPr="00F54141" w:rsidRDefault="00D13A51" w:rsidP="00D13A51">
      <w:pPr>
        <w:ind w:firstLine="709"/>
        <w:jc w:val="both"/>
        <w:outlineLvl w:val="0"/>
        <w:rPr>
          <w:sz w:val="28"/>
          <w:szCs w:val="28"/>
        </w:rPr>
      </w:pPr>
      <w:r w:rsidRPr="00F54141">
        <w:rPr>
          <w:sz w:val="28"/>
          <w:szCs w:val="28"/>
        </w:rPr>
        <w:t>Министерством здравоохранения Камчатского края информация по анализу факторов, повлиявших на ход реализации мероприятий Подпрограммы, не предоставлена.</w:t>
      </w:r>
    </w:p>
    <w:p w:rsidR="00D13A51" w:rsidRPr="00F54141" w:rsidRDefault="00D13A51" w:rsidP="00D13A51">
      <w:pPr>
        <w:ind w:firstLine="709"/>
        <w:jc w:val="both"/>
        <w:rPr>
          <w:b/>
          <w:i/>
          <w:sz w:val="28"/>
          <w:szCs w:val="28"/>
        </w:rPr>
      </w:pPr>
    </w:p>
    <w:p w:rsidR="00D13A51" w:rsidRPr="00F54141" w:rsidRDefault="00D13A51" w:rsidP="00D13A51">
      <w:pPr>
        <w:ind w:firstLine="709"/>
        <w:jc w:val="both"/>
        <w:rPr>
          <w:b/>
          <w:i/>
          <w:sz w:val="28"/>
          <w:szCs w:val="28"/>
        </w:rPr>
      </w:pPr>
      <w:r w:rsidRPr="00F54141">
        <w:rPr>
          <w:b/>
          <w:i/>
          <w:sz w:val="28"/>
          <w:szCs w:val="28"/>
        </w:rPr>
        <w:t>Перечень выполненных мероприятий, а также перечень не выполненных в установленные сроки мероприятий Подпрограммы с указанием причин.</w:t>
      </w:r>
    </w:p>
    <w:p w:rsidR="00D13A51" w:rsidRPr="00F54141" w:rsidRDefault="00D13A51" w:rsidP="00D13A51">
      <w:pPr>
        <w:ind w:firstLine="617"/>
        <w:jc w:val="both"/>
        <w:rPr>
          <w:sz w:val="28"/>
          <w:szCs w:val="28"/>
        </w:rPr>
      </w:pPr>
      <w:r w:rsidRPr="00F54141">
        <w:rPr>
          <w:sz w:val="28"/>
          <w:szCs w:val="28"/>
        </w:rPr>
        <w:t>Основное мероприятие 1.2 Развитие первичной медико-санитарной помощи, в том числе сельским жителям, развитие системы раннего выявления заболеваний и патологических состояний и факторов риска их развития, включая проведение медицинских осмотров и диспансеризации населения</w:t>
      </w:r>
      <w:r w:rsidR="00A4636E" w:rsidRPr="00F54141">
        <w:rPr>
          <w:sz w:val="28"/>
          <w:szCs w:val="28"/>
        </w:rPr>
        <w:t>,</w:t>
      </w:r>
      <w:r w:rsidRPr="00F54141">
        <w:rPr>
          <w:sz w:val="28"/>
          <w:szCs w:val="28"/>
        </w:rPr>
        <w:t xml:space="preserve"> профилактика инфекционных и неинфекционных заболеваний, включая иммунопрофилактику, в том числе у детей.</w:t>
      </w:r>
    </w:p>
    <w:p w:rsidR="00D13A51" w:rsidRPr="00F54141" w:rsidRDefault="00D13A51" w:rsidP="00D13A51">
      <w:pPr>
        <w:ind w:firstLine="617"/>
        <w:jc w:val="both"/>
        <w:rPr>
          <w:sz w:val="28"/>
          <w:szCs w:val="28"/>
        </w:rPr>
      </w:pPr>
      <w:r w:rsidRPr="00F54141">
        <w:rPr>
          <w:sz w:val="28"/>
          <w:szCs w:val="28"/>
        </w:rPr>
        <w:t>Направление реализуется в рамках текущей деятельности</w:t>
      </w:r>
      <w:r w:rsidR="00BE23BE" w:rsidRPr="00F54141">
        <w:rPr>
          <w:sz w:val="28"/>
          <w:szCs w:val="28"/>
        </w:rPr>
        <w:t xml:space="preserve"> учреждений </w:t>
      </w:r>
      <w:r w:rsidR="00BE23BE" w:rsidRPr="00F54141">
        <w:rPr>
          <w:sz w:val="28"/>
          <w:szCs w:val="28"/>
        </w:rPr>
        <w:lastRenderedPageBreak/>
        <w:t>здравоохранения.</w:t>
      </w:r>
      <w:r w:rsidRPr="00F54141">
        <w:rPr>
          <w:sz w:val="28"/>
          <w:szCs w:val="28"/>
        </w:rPr>
        <w:t xml:space="preserve"> Плановые объемы амбулаторно-поликлинической помощи по Корякскому округу выполнены:</w:t>
      </w:r>
    </w:p>
    <w:p w:rsidR="00D13A51" w:rsidRPr="00F54141" w:rsidRDefault="00736AB9" w:rsidP="00D13A51">
      <w:pPr>
        <w:ind w:firstLine="617"/>
        <w:jc w:val="both"/>
        <w:rPr>
          <w:sz w:val="28"/>
          <w:szCs w:val="28"/>
        </w:rPr>
      </w:pPr>
      <w:r>
        <w:rPr>
          <w:sz w:val="28"/>
          <w:szCs w:val="28"/>
        </w:rPr>
        <w:t>‒</w:t>
      </w:r>
      <w:r w:rsidR="00D13A51" w:rsidRPr="00F54141">
        <w:rPr>
          <w:sz w:val="28"/>
          <w:szCs w:val="28"/>
        </w:rPr>
        <w:t xml:space="preserve"> в рамках государственного задания за счет средств краевого бюджета по профилактическим посещениям на 1</w:t>
      </w:r>
      <w:r w:rsidR="006E1563" w:rsidRPr="00F54141">
        <w:rPr>
          <w:sz w:val="28"/>
          <w:szCs w:val="28"/>
        </w:rPr>
        <w:t>13</w:t>
      </w:r>
      <w:r w:rsidR="00D13A51" w:rsidRPr="00F54141">
        <w:rPr>
          <w:sz w:val="28"/>
          <w:szCs w:val="28"/>
        </w:rPr>
        <w:t>% (2</w:t>
      </w:r>
      <w:r w:rsidR="006E1563" w:rsidRPr="00F54141">
        <w:rPr>
          <w:sz w:val="28"/>
          <w:szCs w:val="28"/>
        </w:rPr>
        <w:t>5</w:t>
      </w:r>
      <w:r w:rsidR="00D13A51" w:rsidRPr="00F54141">
        <w:rPr>
          <w:sz w:val="28"/>
          <w:szCs w:val="28"/>
        </w:rPr>
        <w:t> </w:t>
      </w:r>
      <w:r w:rsidR="006E1563" w:rsidRPr="00F54141">
        <w:rPr>
          <w:sz w:val="28"/>
          <w:szCs w:val="28"/>
        </w:rPr>
        <w:t>853</w:t>
      </w:r>
      <w:r w:rsidR="00D13A51" w:rsidRPr="00F54141">
        <w:rPr>
          <w:sz w:val="28"/>
          <w:szCs w:val="28"/>
        </w:rPr>
        <w:t xml:space="preserve"> посещени</w:t>
      </w:r>
      <w:r w:rsidR="000C4F37">
        <w:rPr>
          <w:sz w:val="28"/>
          <w:szCs w:val="28"/>
        </w:rPr>
        <w:t>я</w:t>
      </w:r>
      <w:r w:rsidR="00D13A51" w:rsidRPr="00F54141">
        <w:rPr>
          <w:sz w:val="28"/>
          <w:szCs w:val="28"/>
        </w:rPr>
        <w:t>), по обращениям в связи с заболеванием на 1</w:t>
      </w:r>
      <w:r w:rsidR="006E1563" w:rsidRPr="00F54141">
        <w:rPr>
          <w:sz w:val="28"/>
          <w:szCs w:val="28"/>
        </w:rPr>
        <w:t>17</w:t>
      </w:r>
      <w:r w:rsidR="00D13A51" w:rsidRPr="00F54141">
        <w:rPr>
          <w:sz w:val="28"/>
          <w:szCs w:val="28"/>
        </w:rPr>
        <w:t xml:space="preserve"> % (1</w:t>
      </w:r>
      <w:r w:rsidR="006E1563" w:rsidRPr="00F54141">
        <w:rPr>
          <w:sz w:val="28"/>
          <w:szCs w:val="28"/>
        </w:rPr>
        <w:t>3</w:t>
      </w:r>
      <w:r w:rsidR="00D13A51" w:rsidRPr="00F54141">
        <w:rPr>
          <w:sz w:val="28"/>
          <w:szCs w:val="28"/>
        </w:rPr>
        <w:t> </w:t>
      </w:r>
      <w:r w:rsidR="006E1563" w:rsidRPr="00F54141">
        <w:rPr>
          <w:sz w:val="28"/>
          <w:szCs w:val="28"/>
        </w:rPr>
        <w:t>705</w:t>
      </w:r>
      <w:r w:rsidR="00D13A51" w:rsidRPr="00F54141">
        <w:rPr>
          <w:sz w:val="28"/>
          <w:szCs w:val="28"/>
        </w:rPr>
        <w:t xml:space="preserve"> обращени</w:t>
      </w:r>
      <w:r w:rsidR="000C4F37">
        <w:rPr>
          <w:sz w:val="28"/>
          <w:szCs w:val="28"/>
        </w:rPr>
        <w:t>й</w:t>
      </w:r>
      <w:r w:rsidR="00D13A51" w:rsidRPr="00F54141">
        <w:rPr>
          <w:sz w:val="28"/>
          <w:szCs w:val="28"/>
        </w:rPr>
        <w:t>);</w:t>
      </w:r>
    </w:p>
    <w:p w:rsidR="00D13A51" w:rsidRPr="00F54141" w:rsidRDefault="00736AB9" w:rsidP="00D13A51">
      <w:pPr>
        <w:ind w:firstLine="617"/>
        <w:jc w:val="both"/>
        <w:rPr>
          <w:sz w:val="28"/>
          <w:szCs w:val="28"/>
        </w:rPr>
      </w:pPr>
      <w:r>
        <w:rPr>
          <w:sz w:val="28"/>
          <w:szCs w:val="28"/>
        </w:rPr>
        <w:t>‒</w:t>
      </w:r>
      <w:r w:rsidR="00D13A51" w:rsidRPr="00F54141">
        <w:rPr>
          <w:sz w:val="28"/>
          <w:szCs w:val="28"/>
        </w:rPr>
        <w:t xml:space="preserve"> в рамках плановых заданий в системе ОМС по профилактическим посещениям на 8</w:t>
      </w:r>
      <w:r w:rsidR="006E1563" w:rsidRPr="00F54141">
        <w:rPr>
          <w:sz w:val="28"/>
          <w:szCs w:val="28"/>
        </w:rPr>
        <w:t>5 % (38</w:t>
      </w:r>
      <w:r w:rsidR="00D13A51" w:rsidRPr="00F54141">
        <w:rPr>
          <w:sz w:val="28"/>
          <w:szCs w:val="28"/>
        </w:rPr>
        <w:t> 7</w:t>
      </w:r>
      <w:r w:rsidR="006E1563" w:rsidRPr="00F54141">
        <w:rPr>
          <w:sz w:val="28"/>
          <w:szCs w:val="28"/>
        </w:rPr>
        <w:t>827</w:t>
      </w:r>
      <w:r w:rsidR="00D13A51" w:rsidRPr="00F54141">
        <w:rPr>
          <w:sz w:val="28"/>
          <w:szCs w:val="28"/>
        </w:rPr>
        <w:t xml:space="preserve"> посещени</w:t>
      </w:r>
      <w:r w:rsidR="000C4F37">
        <w:rPr>
          <w:sz w:val="28"/>
          <w:szCs w:val="28"/>
        </w:rPr>
        <w:t>й</w:t>
      </w:r>
      <w:r w:rsidR="00D13A51" w:rsidRPr="00F54141">
        <w:rPr>
          <w:sz w:val="28"/>
          <w:szCs w:val="28"/>
        </w:rPr>
        <w:t xml:space="preserve">), по обращениям в связи с заболеванием на </w:t>
      </w:r>
      <w:r w:rsidR="006E1563" w:rsidRPr="00F54141">
        <w:rPr>
          <w:sz w:val="28"/>
          <w:szCs w:val="28"/>
        </w:rPr>
        <w:t>65</w:t>
      </w:r>
      <w:r w:rsidR="00D13A51" w:rsidRPr="00F54141">
        <w:rPr>
          <w:sz w:val="28"/>
          <w:szCs w:val="28"/>
        </w:rPr>
        <w:t xml:space="preserve"> % (2</w:t>
      </w:r>
      <w:r w:rsidR="006E1563" w:rsidRPr="00F54141">
        <w:rPr>
          <w:sz w:val="28"/>
          <w:szCs w:val="28"/>
        </w:rPr>
        <w:t>0</w:t>
      </w:r>
      <w:r w:rsidR="00D13A51" w:rsidRPr="00F54141">
        <w:rPr>
          <w:sz w:val="28"/>
          <w:szCs w:val="28"/>
        </w:rPr>
        <w:t> </w:t>
      </w:r>
      <w:r w:rsidR="006E1563" w:rsidRPr="00F54141">
        <w:rPr>
          <w:sz w:val="28"/>
          <w:szCs w:val="28"/>
        </w:rPr>
        <w:t>103</w:t>
      </w:r>
      <w:r w:rsidR="00D13A51" w:rsidRPr="00F54141">
        <w:rPr>
          <w:sz w:val="28"/>
          <w:szCs w:val="28"/>
        </w:rPr>
        <w:t xml:space="preserve"> обращени</w:t>
      </w:r>
      <w:r w:rsidR="000C4F37">
        <w:rPr>
          <w:sz w:val="28"/>
          <w:szCs w:val="28"/>
        </w:rPr>
        <w:t>я</w:t>
      </w:r>
      <w:r w:rsidR="00D13A51" w:rsidRPr="00F54141">
        <w:rPr>
          <w:sz w:val="28"/>
          <w:szCs w:val="28"/>
        </w:rPr>
        <w:t>).</w:t>
      </w:r>
    </w:p>
    <w:p w:rsidR="006E1563" w:rsidRPr="00F54141" w:rsidRDefault="006E1563" w:rsidP="00D13A51">
      <w:pPr>
        <w:ind w:firstLine="617"/>
        <w:jc w:val="both"/>
        <w:rPr>
          <w:color w:val="000000" w:themeColor="text1"/>
          <w:sz w:val="28"/>
          <w:szCs w:val="28"/>
        </w:rPr>
      </w:pPr>
      <w:r w:rsidRPr="00F54141">
        <w:rPr>
          <w:color w:val="000000" w:themeColor="text1"/>
          <w:sz w:val="28"/>
          <w:szCs w:val="28"/>
        </w:rPr>
        <w:t>Проводится диспансеризация детского и взрослого населения, в том числе в рамках выездных медицинских бригад (отрядов). За 2018 год выездными бригадами было осмотрено 4</w:t>
      </w:r>
      <w:r w:rsidRPr="00F54141">
        <w:rPr>
          <w:sz w:val="28"/>
          <w:szCs w:val="28"/>
        </w:rPr>
        <w:t> </w:t>
      </w:r>
      <w:r w:rsidRPr="00F54141">
        <w:rPr>
          <w:color w:val="000000" w:themeColor="text1"/>
          <w:sz w:val="28"/>
          <w:szCs w:val="28"/>
        </w:rPr>
        <w:t>321 человек (в т.ч. 1</w:t>
      </w:r>
      <w:r w:rsidR="000C4F37">
        <w:rPr>
          <w:sz w:val="28"/>
          <w:szCs w:val="28"/>
        </w:rPr>
        <w:t> </w:t>
      </w:r>
      <w:r w:rsidRPr="00F54141">
        <w:rPr>
          <w:color w:val="000000" w:themeColor="text1"/>
          <w:sz w:val="28"/>
          <w:szCs w:val="28"/>
        </w:rPr>
        <w:t>358</w:t>
      </w:r>
      <w:r w:rsidR="000C4F37">
        <w:rPr>
          <w:color w:val="000000" w:themeColor="text1"/>
          <w:sz w:val="28"/>
          <w:szCs w:val="28"/>
        </w:rPr>
        <w:t xml:space="preserve"> </w:t>
      </w:r>
      <w:r w:rsidRPr="00F54141">
        <w:rPr>
          <w:color w:val="000000" w:themeColor="text1"/>
          <w:sz w:val="28"/>
          <w:szCs w:val="28"/>
        </w:rPr>
        <w:t>детей) в Олюторском, Пенжинском, Тигильском и Карагинском районах.</w:t>
      </w:r>
    </w:p>
    <w:p w:rsidR="00BE23BE" w:rsidRPr="00F54141" w:rsidRDefault="00BE23BE" w:rsidP="00BE23BE">
      <w:pPr>
        <w:ind w:firstLine="617"/>
        <w:jc w:val="both"/>
        <w:rPr>
          <w:color w:val="000000"/>
          <w:sz w:val="28"/>
          <w:szCs w:val="28"/>
        </w:rPr>
      </w:pPr>
      <w:r w:rsidRPr="00F54141">
        <w:rPr>
          <w:color w:val="000000"/>
          <w:sz w:val="28"/>
          <w:szCs w:val="28"/>
        </w:rPr>
        <w:t>Основное мероприятие 2.2 Совершенствование системы оказания медицинской помощи больным прочими заболеваниями, включая оказание высокотехнологичной медицинской помощи.</w:t>
      </w:r>
    </w:p>
    <w:p w:rsidR="00BE23BE" w:rsidRPr="00F54141" w:rsidRDefault="00BE23BE" w:rsidP="00BE23BE">
      <w:pPr>
        <w:ind w:firstLine="617"/>
        <w:jc w:val="both"/>
        <w:rPr>
          <w:color w:val="000000"/>
          <w:sz w:val="28"/>
          <w:szCs w:val="28"/>
        </w:rPr>
      </w:pPr>
      <w:r w:rsidRPr="00F54141">
        <w:rPr>
          <w:color w:val="000000"/>
          <w:sz w:val="28"/>
          <w:szCs w:val="28"/>
        </w:rPr>
        <w:t>Мероприяти</w:t>
      </w:r>
      <w:r w:rsidR="00AE5016" w:rsidRPr="00F54141">
        <w:rPr>
          <w:color w:val="000000"/>
          <w:sz w:val="28"/>
          <w:szCs w:val="28"/>
        </w:rPr>
        <w:t>е</w:t>
      </w:r>
      <w:r w:rsidRPr="00F54141">
        <w:rPr>
          <w:color w:val="000000"/>
          <w:sz w:val="28"/>
          <w:szCs w:val="28"/>
        </w:rPr>
        <w:t xml:space="preserve"> </w:t>
      </w:r>
      <w:r w:rsidRPr="00F54141">
        <w:rPr>
          <w:sz w:val="28"/>
          <w:szCs w:val="28"/>
        </w:rPr>
        <w:t>реализуется в рамках текущей деятельности учреждений здравоохранения.</w:t>
      </w:r>
    </w:p>
    <w:p w:rsidR="00D13A51" w:rsidRPr="00F54141" w:rsidRDefault="00D13A51" w:rsidP="00D13A51">
      <w:pPr>
        <w:ind w:firstLine="617"/>
        <w:jc w:val="both"/>
        <w:rPr>
          <w:color w:val="000000"/>
          <w:sz w:val="28"/>
          <w:szCs w:val="28"/>
        </w:rPr>
      </w:pPr>
      <w:r w:rsidRPr="00F54141">
        <w:rPr>
          <w:color w:val="000000"/>
          <w:sz w:val="28"/>
          <w:szCs w:val="28"/>
        </w:rPr>
        <w:t>Плановые задания по стационарной медицинской помощи в системе ОМС выполнены на 9</w:t>
      </w:r>
      <w:r w:rsidR="006E1563" w:rsidRPr="00F54141">
        <w:rPr>
          <w:color w:val="000000"/>
          <w:sz w:val="28"/>
          <w:szCs w:val="28"/>
        </w:rPr>
        <w:t>2</w:t>
      </w:r>
      <w:r w:rsidRPr="00F54141">
        <w:rPr>
          <w:color w:val="000000"/>
          <w:sz w:val="28"/>
          <w:szCs w:val="28"/>
        </w:rPr>
        <w:t xml:space="preserve">% (от плана на год), предъявлено к оплате </w:t>
      </w:r>
      <w:r w:rsidR="006E1563" w:rsidRPr="00F54141">
        <w:rPr>
          <w:color w:val="000000"/>
          <w:sz w:val="28"/>
          <w:szCs w:val="28"/>
        </w:rPr>
        <w:t>4</w:t>
      </w:r>
      <w:r w:rsidRPr="00F54141">
        <w:rPr>
          <w:sz w:val="28"/>
          <w:szCs w:val="28"/>
        </w:rPr>
        <w:t> </w:t>
      </w:r>
      <w:r w:rsidR="006E1563" w:rsidRPr="00F54141">
        <w:rPr>
          <w:sz w:val="28"/>
          <w:szCs w:val="28"/>
        </w:rPr>
        <w:t>708</w:t>
      </w:r>
      <w:r w:rsidRPr="00F54141">
        <w:rPr>
          <w:color w:val="000000"/>
          <w:sz w:val="28"/>
          <w:szCs w:val="28"/>
        </w:rPr>
        <w:t xml:space="preserve"> законченных случаев лечения. </w:t>
      </w:r>
    </w:p>
    <w:p w:rsidR="00D13A51" w:rsidRPr="00F54141" w:rsidRDefault="00D13A51" w:rsidP="00D13A51">
      <w:pPr>
        <w:ind w:firstLine="708"/>
        <w:jc w:val="both"/>
        <w:rPr>
          <w:color w:val="000000"/>
          <w:sz w:val="28"/>
          <w:szCs w:val="28"/>
        </w:rPr>
      </w:pPr>
      <w:r w:rsidRPr="00F54141">
        <w:rPr>
          <w:color w:val="000000"/>
          <w:sz w:val="28"/>
          <w:szCs w:val="28"/>
        </w:rPr>
        <w:t>Государственные задания по стационарной помощи за счет средств краевого бюджета выполнены на 11</w:t>
      </w:r>
      <w:r w:rsidR="006E1563" w:rsidRPr="00F54141">
        <w:rPr>
          <w:color w:val="000000"/>
          <w:sz w:val="28"/>
          <w:szCs w:val="28"/>
        </w:rPr>
        <w:t>2</w:t>
      </w:r>
      <w:r w:rsidRPr="00F54141">
        <w:rPr>
          <w:color w:val="000000"/>
          <w:sz w:val="28"/>
          <w:szCs w:val="28"/>
        </w:rPr>
        <w:t xml:space="preserve">% (от годового плана), зарегистрировано </w:t>
      </w:r>
      <w:r w:rsidR="006E1563" w:rsidRPr="00F54141">
        <w:rPr>
          <w:color w:val="000000"/>
          <w:sz w:val="28"/>
          <w:szCs w:val="28"/>
        </w:rPr>
        <w:t>794</w:t>
      </w:r>
      <w:r w:rsidRPr="00F54141">
        <w:rPr>
          <w:color w:val="000000"/>
          <w:sz w:val="28"/>
          <w:szCs w:val="28"/>
        </w:rPr>
        <w:t xml:space="preserve"> случа</w:t>
      </w:r>
      <w:r w:rsidR="006E1563" w:rsidRPr="00F54141">
        <w:rPr>
          <w:color w:val="000000"/>
          <w:sz w:val="28"/>
          <w:szCs w:val="28"/>
        </w:rPr>
        <w:t>я</w:t>
      </w:r>
      <w:r w:rsidRPr="00F54141">
        <w:rPr>
          <w:color w:val="000000"/>
          <w:sz w:val="28"/>
          <w:szCs w:val="28"/>
        </w:rPr>
        <w:t xml:space="preserve"> госпитализации. </w:t>
      </w:r>
    </w:p>
    <w:p w:rsidR="00BE23BE" w:rsidRPr="00F54141" w:rsidRDefault="00BE23BE" w:rsidP="00BE23BE">
      <w:pPr>
        <w:ind w:firstLine="617"/>
        <w:jc w:val="both"/>
        <w:rPr>
          <w:color w:val="000000"/>
          <w:sz w:val="28"/>
          <w:szCs w:val="28"/>
        </w:rPr>
      </w:pPr>
      <w:r w:rsidRPr="00F54141">
        <w:rPr>
          <w:color w:val="000000"/>
          <w:sz w:val="28"/>
          <w:szCs w:val="28"/>
        </w:rPr>
        <w:t>Плановые задания по стационарозамещающей медицинской помощи в системе ОМС выполнены на 9</w:t>
      </w:r>
      <w:r w:rsidR="006E1563" w:rsidRPr="00F54141">
        <w:rPr>
          <w:color w:val="000000"/>
          <w:sz w:val="28"/>
          <w:szCs w:val="28"/>
        </w:rPr>
        <w:t>5</w:t>
      </w:r>
      <w:r w:rsidRPr="00F54141">
        <w:rPr>
          <w:color w:val="000000"/>
          <w:sz w:val="28"/>
          <w:szCs w:val="28"/>
        </w:rPr>
        <w:t xml:space="preserve">% (от плана на год), предъявлено к оплате </w:t>
      </w:r>
      <w:r w:rsidR="006E1563" w:rsidRPr="00F54141">
        <w:rPr>
          <w:color w:val="000000"/>
          <w:sz w:val="28"/>
          <w:szCs w:val="28"/>
        </w:rPr>
        <w:t>1</w:t>
      </w:r>
      <w:r w:rsidRPr="00F54141">
        <w:rPr>
          <w:sz w:val="28"/>
          <w:szCs w:val="28"/>
        </w:rPr>
        <w:t> </w:t>
      </w:r>
      <w:r w:rsidR="006E1563" w:rsidRPr="00F54141">
        <w:rPr>
          <w:sz w:val="28"/>
          <w:szCs w:val="28"/>
        </w:rPr>
        <w:t>637</w:t>
      </w:r>
      <w:r w:rsidRPr="00F54141">
        <w:rPr>
          <w:color w:val="000000"/>
          <w:sz w:val="28"/>
          <w:szCs w:val="28"/>
        </w:rPr>
        <w:t xml:space="preserve"> случаев лечения. </w:t>
      </w:r>
    </w:p>
    <w:p w:rsidR="00BE23BE" w:rsidRPr="00F54141" w:rsidRDefault="00BE23BE" w:rsidP="00BE23BE">
      <w:pPr>
        <w:ind w:firstLine="708"/>
        <w:jc w:val="both"/>
        <w:rPr>
          <w:color w:val="000000"/>
          <w:sz w:val="28"/>
          <w:szCs w:val="28"/>
        </w:rPr>
      </w:pPr>
      <w:r w:rsidRPr="00F54141">
        <w:rPr>
          <w:color w:val="000000"/>
          <w:sz w:val="28"/>
          <w:szCs w:val="28"/>
        </w:rPr>
        <w:t>Государственные задания по стационарозамещающей помощи за счет средств краевого бюджета выполнены на 1</w:t>
      </w:r>
      <w:r w:rsidR="006E1563" w:rsidRPr="00F54141">
        <w:rPr>
          <w:color w:val="000000"/>
          <w:sz w:val="28"/>
          <w:szCs w:val="28"/>
        </w:rPr>
        <w:t>01</w:t>
      </w:r>
      <w:r w:rsidRPr="00F54141">
        <w:rPr>
          <w:color w:val="000000"/>
          <w:sz w:val="28"/>
          <w:szCs w:val="28"/>
        </w:rPr>
        <w:t>% (от годового плана), зарегистрировано 61</w:t>
      </w:r>
      <w:r w:rsidR="006E1563" w:rsidRPr="00F54141">
        <w:rPr>
          <w:color w:val="000000"/>
          <w:sz w:val="28"/>
          <w:szCs w:val="28"/>
        </w:rPr>
        <w:t xml:space="preserve">3 </w:t>
      </w:r>
      <w:r w:rsidRPr="00F54141">
        <w:rPr>
          <w:color w:val="000000"/>
          <w:sz w:val="28"/>
          <w:szCs w:val="28"/>
        </w:rPr>
        <w:t xml:space="preserve">случаев лечения. </w:t>
      </w:r>
    </w:p>
    <w:p w:rsidR="00D13A51" w:rsidRPr="00F54141" w:rsidRDefault="00D13A51" w:rsidP="00D13A51">
      <w:pPr>
        <w:ind w:firstLine="708"/>
        <w:jc w:val="both"/>
        <w:rPr>
          <w:sz w:val="28"/>
          <w:szCs w:val="28"/>
        </w:rPr>
      </w:pPr>
      <w:r w:rsidRPr="00F54141">
        <w:rPr>
          <w:sz w:val="28"/>
          <w:szCs w:val="28"/>
        </w:rPr>
        <w:t>Плановые объемы амбулаторно-поликлинической помощи выполнены:</w:t>
      </w:r>
    </w:p>
    <w:p w:rsidR="00D13A51" w:rsidRPr="00F54141" w:rsidRDefault="00736AB9" w:rsidP="00D13A51">
      <w:pPr>
        <w:pStyle w:val="a9"/>
        <w:shd w:val="clear" w:color="auto" w:fill="FFFFFF"/>
        <w:ind w:left="0" w:firstLine="709"/>
        <w:jc w:val="both"/>
        <w:rPr>
          <w:color w:val="000000"/>
          <w:sz w:val="28"/>
          <w:szCs w:val="28"/>
        </w:rPr>
      </w:pPr>
      <w:r>
        <w:rPr>
          <w:sz w:val="28"/>
          <w:szCs w:val="28"/>
        </w:rPr>
        <w:t>‒</w:t>
      </w:r>
      <w:r w:rsidR="00D13A51" w:rsidRPr="00F54141">
        <w:rPr>
          <w:sz w:val="28"/>
          <w:szCs w:val="28"/>
        </w:rPr>
        <w:t xml:space="preserve"> в рамках государственного задания за счет средств краевого бюджета по профилактическим посещениям на </w:t>
      </w:r>
      <w:r w:rsidR="006E1563" w:rsidRPr="00F54141">
        <w:rPr>
          <w:sz w:val="28"/>
          <w:szCs w:val="28"/>
        </w:rPr>
        <w:t>66</w:t>
      </w:r>
      <w:r w:rsidR="00D13A51" w:rsidRPr="00F54141">
        <w:rPr>
          <w:sz w:val="28"/>
          <w:szCs w:val="28"/>
        </w:rPr>
        <w:t>% (</w:t>
      </w:r>
      <w:r w:rsidR="006E1563" w:rsidRPr="00F54141">
        <w:rPr>
          <w:sz w:val="28"/>
          <w:szCs w:val="28"/>
        </w:rPr>
        <w:t>2</w:t>
      </w:r>
      <w:r w:rsidR="00BE23BE" w:rsidRPr="00F54141">
        <w:rPr>
          <w:sz w:val="28"/>
          <w:szCs w:val="28"/>
        </w:rPr>
        <w:t> </w:t>
      </w:r>
      <w:r w:rsidR="006E1563" w:rsidRPr="00F54141">
        <w:rPr>
          <w:sz w:val="28"/>
          <w:szCs w:val="28"/>
        </w:rPr>
        <w:t>468</w:t>
      </w:r>
      <w:r w:rsidR="00BE23BE" w:rsidRPr="00F54141">
        <w:rPr>
          <w:sz w:val="28"/>
          <w:szCs w:val="28"/>
        </w:rPr>
        <w:t xml:space="preserve"> </w:t>
      </w:r>
      <w:r w:rsidR="00D13A51" w:rsidRPr="00F54141">
        <w:rPr>
          <w:sz w:val="28"/>
          <w:szCs w:val="28"/>
        </w:rPr>
        <w:t>посещени</w:t>
      </w:r>
      <w:r w:rsidR="00BE23BE" w:rsidRPr="00F54141">
        <w:rPr>
          <w:sz w:val="28"/>
          <w:szCs w:val="28"/>
        </w:rPr>
        <w:t>й</w:t>
      </w:r>
      <w:r w:rsidR="00D13A51" w:rsidRPr="00F54141">
        <w:rPr>
          <w:sz w:val="28"/>
          <w:szCs w:val="28"/>
        </w:rPr>
        <w:t xml:space="preserve">), по обращениям в связи с заболеванием на </w:t>
      </w:r>
      <w:r w:rsidR="006E1563" w:rsidRPr="00F54141">
        <w:rPr>
          <w:sz w:val="28"/>
          <w:szCs w:val="28"/>
        </w:rPr>
        <w:t>69</w:t>
      </w:r>
      <w:r w:rsidR="00D13A51" w:rsidRPr="00F54141">
        <w:rPr>
          <w:sz w:val="28"/>
          <w:szCs w:val="28"/>
        </w:rPr>
        <w:t>% (</w:t>
      </w:r>
      <w:r w:rsidR="006E1563" w:rsidRPr="00F54141">
        <w:rPr>
          <w:sz w:val="28"/>
          <w:szCs w:val="28"/>
        </w:rPr>
        <w:t>2</w:t>
      </w:r>
      <w:r w:rsidR="00D13A51" w:rsidRPr="00F54141">
        <w:rPr>
          <w:sz w:val="28"/>
          <w:szCs w:val="28"/>
        </w:rPr>
        <w:t> </w:t>
      </w:r>
      <w:r w:rsidR="006E1563" w:rsidRPr="00F54141">
        <w:rPr>
          <w:sz w:val="28"/>
          <w:szCs w:val="28"/>
        </w:rPr>
        <w:t>348</w:t>
      </w:r>
      <w:r w:rsidR="00D13A51" w:rsidRPr="00F54141">
        <w:rPr>
          <w:sz w:val="28"/>
          <w:szCs w:val="28"/>
        </w:rPr>
        <w:t xml:space="preserve"> обращени</w:t>
      </w:r>
      <w:r w:rsidR="00BE23BE" w:rsidRPr="00F54141">
        <w:rPr>
          <w:sz w:val="28"/>
          <w:szCs w:val="28"/>
        </w:rPr>
        <w:t>й</w:t>
      </w:r>
      <w:r w:rsidR="00D13A51" w:rsidRPr="00F54141">
        <w:rPr>
          <w:sz w:val="28"/>
          <w:szCs w:val="28"/>
        </w:rPr>
        <w:t>).</w:t>
      </w:r>
    </w:p>
    <w:p w:rsidR="00BE23BE" w:rsidRPr="00F54141" w:rsidRDefault="00BE23BE" w:rsidP="00BE23BE">
      <w:pPr>
        <w:ind w:firstLine="617"/>
        <w:jc w:val="both"/>
        <w:rPr>
          <w:color w:val="000000"/>
          <w:sz w:val="28"/>
          <w:szCs w:val="28"/>
        </w:rPr>
      </w:pPr>
      <w:r w:rsidRPr="00F54141">
        <w:rPr>
          <w:color w:val="000000"/>
          <w:sz w:val="28"/>
          <w:szCs w:val="28"/>
        </w:rPr>
        <w:t>Основное мероприятие 2.3 Совершенствование оказания скорой, в том числе скорой специализированной, медицинской помощи, медицинской эвакуации, медицинской помощи пострадавшим при дорожно-транспортных происшествиях, развитие службы крови</w:t>
      </w:r>
      <w:r w:rsidR="0016181D" w:rsidRPr="00F54141">
        <w:rPr>
          <w:color w:val="000000"/>
          <w:sz w:val="28"/>
          <w:szCs w:val="28"/>
        </w:rPr>
        <w:t>.</w:t>
      </w:r>
    </w:p>
    <w:p w:rsidR="00D13A51" w:rsidRPr="00F54141" w:rsidRDefault="00D13A51" w:rsidP="00D13A51">
      <w:pPr>
        <w:ind w:firstLine="617"/>
        <w:jc w:val="both"/>
        <w:rPr>
          <w:color w:val="000000"/>
          <w:sz w:val="28"/>
          <w:szCs w:val="28"/>
        </w:rPr>
      </w:pPr>
      <w:r w:rsidRPr="00F54141">
        <w:rPr>
          <w:color w:val="000000"/>
          <w:sz w:val="28"/>
          <w:szCs w:val="28"/>
        </w:rPr>
        <w:t>Выполнение объемов скорой медицинской помощи:</w:t>
      </w:r>
    </w:p>
    <w:p w:rsidR="00D13A51" w:rsidRPr="00F54141" w:rsidRDefault="00736AB9" w:rsidP="00D13A51">
      <w:pPr>
        <w:ind w:firstLine="617"/>
        <w:jc w:val="both"/>
        <w:rPr>
          <w:color w:val="000000"/>
          <w:sz w:val="28"/>
          <w:szCs w:val="28"/>
        </w:rPr>
      </w:pPr>
      <w:r>
        <w:rPr>
          <w:color w:val="000000"/>
          <w:sz w:val="28"/>
          <w:szCs w:val="28"/>
        </w:rPr>
        <w:t>‒</w:t>
      </w:r>
      <w:r w:rsidR="00D13A51" w:rsidRPr="00F54141">
        <w:rPr>
          <w:color w:val="000000"/>
          <w:sz w:val="28"/>
          <w:szCs w:val="28"/>
        </w:rPr>
        <w:t xml:space="preserve"> в рамках государственного задания за счет средств краевого бюджета выполнено 1</w:t>
      </w:r>
      <w:r w:rsidR="00D25845" w:rsidRPr="00F54141">
        <w:rPr>
          <w:sz w:val="28"/>
          <w:szCs w:val="28"/>
        </w:rPr>
        <w:t> </w:t>
      </w:r>
      <w:r w:rsidR="006E1563" w:rsidRPr="00F54141">
        <w:rPr>
          <w:color w:val="000000"/>
          <w:sz w:val="28"/>
          <w:szCs w:val="28"/>
        </w:rPr>
        <w:t>243</w:t>
      </w:r>
      <w:r w:rsidR="00D13A51" w:rsidRPr="00F54141">
        <w:rPr>
          <w:color w:val="000000"/>
          <w:sz w:val="28"/>
          <w:szCs w:val="28"/>
        </w:rPr>
        <w:t xml:space="preserve"> вызов</w:t>
      </w:r>
      <w:r w:rsidR="000C4F37">
        <w:rPr>
          <w:color w:val="000000"/>
          <w:sz w:val="28"/>
          <w:szCs w:val="28"/>
        </w:rPr>
        <w:t>а</w:t>
      </w:r>
      <w:r w:rsidR="00D13A51" w:rsidRPr="00F54141">
        <w:rPr>
          <w:color w:val="000000"/>
          <w:sz w:val="28"/>
          <w:szCs w:val="28"/>
        </w:rPr>
        <w:t xml:space="preserve"> или 1</w:t>
      </w:r>
      <w:r w:rsidR="006E1563" w:rsidRPr="00F54141">
        <w:rPr>
          <w:color w:val="000000"/>
          <w:sz w:val="28"/>
          <w:szCs w:val="28"/>
        </w:rPr>
        <w:t>29</w:t>
      </w:r>
      <w:r w:rsidR="00D13A51" w:rsidRPr="00F54141">
        <w:rPr>
          <w:color w:val="000000"/>
          <w:sz w:val="28"/>
          <w:szCs w:val="28"/>
        </w:rPr>
        <w:t>% от годового плана.</w:t>
      </w:r>
    </w:p>
    <w:p w:rsidR="00D13A51" w:rsidRPr="00F54141" w:rsidRDefault="00736AB9" w:rsidP="00D13A51">
      <w:pPr>
        <w:pStyle w:val="a9"/>
        <w:shd w:val="clear" w:color="auto" w:fill="FFFFFF"/>
        <w:ind w:left="0" w:firstLine="709"/>
        <w:jc w:val="both"/>
        <w:rPr>
          <w:color w:val="000000"/>
          <w:sz w:val="28"/>
          <w:szCs w:val="28"/>
        </w:rPr>
      </w:pPr>
      <w:r>
        <w:rPr>
          <w:color w:val="000000"/>
          <w:sz w:val="28"/>
          <w:szCs w:val="28"/>
        </w:rPr>
        <w:t>‒</w:t>
      </w:r>
      <w:r w:rsidR="00D13A51" w:rsidRPr="00F54141">
        <w:rPr>
          <w:color w:val="000000"/>
          <w:sz w:val="28"/>
          <w:szCs w:val="28"/>
        </w:rPr>
        <w:t xml:space="preserve"> в рамках плановых заданий в системе ОМС выполнено </w:t>
      </w:r>
      <w:r w:rsidR="00D25845" w:rsidRPr="00F54141">
        <w:rPr>
          <w:color w:val="000000"/>
          <w:sz w:val="28"/>
          <w:szCs w:val="28"/>
        </w:rPr>
        <w:t>5</w:t>
      </w:r>
      <w:r w:rsidR="00D13A51" w:rsidRPr="00F54141">
        <w:rPr>
          <w:color w:val="000000"/>
          <w:sz w:val="28"/>
          <w:szCs w:val="28"/>
        </w:rPr>
        <w:t> </w:t>
      </w:r>
      <w:r w:rsidR="006E1563" w:rsidRPr="00F54141">
        <w:rPr>
          <w:color w:val="000000"/>
          <w:sz w:val="28"/>
          <w:szCs w:val="28"/>
        </w:rPr>
        <w:t>346</w:t>
      </w:r>
      <w:r w:rsidR="00D13A51" w:rsidRPr="00F54141">
        <w:rPr>
          <w:color w:val="000000"/>
          <w:sz w:val="28"/>
          <w:szCs w:val="28"/>
        </w:rPr>
        <w:t xml:space="preserve">  вызов</w:t>
      </w:r>
      <w:r w:rsidR="00D25845" w:rsidRPr="00F54141">
        <w:rPr>
          <w:color w:val="000000"/>
          <w:sz w:val="28"/>
          <w:szCs w:val="28"/>
        </w:rPr>
        <w:t>ов</w:t>
      </w:r>
      <w:r w:rsidR="00D13A51" w:rsidRPr="00F54141">
        <w:rPr>
          <w:color w:val="000000"/>
          <w:sz w:val="28"/>
          <w:szCs w:val="28"/>
        </w:rPr>
        <w:t xml:space="preserve"> или </w:t>
      </w:r>
      <w:r w:rsidR="00D25845" w:rsidRPr="00F54141">
        <w:rPr>
          <w:color w:val="000000"/>
          <w:sz w:val="28"/>
          <w:szCs w:val="28"/>
        </w:rPr>
        <w:t>8</w:t>
      </w:r>
      <w:r w:rsidR="006E1563" w:rsidRPr="00F54141">
        <w:rPr>
          <w:color w:val="000000"/>
          <w:sz w:val="28"/>
          <w:szCs w:val="28"/>
        </w:rPr>
        <w:t>4</w:t>
      </w:r>
      <w:r w:rsidR="00D13A51" w:rsidRPr="00F54141">
        <w:rPr>
          <w:color w:val="000000"/>
          <w:sz w:val="28"/>
          <w:szCs w:val="28"/>
        </w:rPr>
        <w:t>% от годового плана.</w:t>
      </w:r>
    </w:p>
    <w:p w:rsidR="00D25845" w:rsidRPr="00F54141" w:rsidRDefault="00D25845" w:rsidP="00D25845">
      <w:pPr>
        <w:pStyle w:val="a9"/>
        <w:shd w:val="clear" w:color="auto" w:fill="FFFFFF"/>
        <w:ind w:left="0" w:firstLine="709"/>
        <w:jc w:val="both"/>
        <w:rPr>
          <w:color w:val="000000"/>
          <w:sz w:val="28"/>
          <w:szCs w:val="28"/>
        </w:rPr>
      </w:pPr>
      <w:r w:rsidRPr="00F54141">
        <w:rPr>
          <w:color w:val="000000"/>
          <w:sz w:val="28"/>
          <w:szCs w:val="28"/>
        </w:rPr>
        <w:t>Основное мероприятие 6.1 Оказание паллиативной помощи, в том числе детям</w:t>
      </w:r>
      <w:r w:rsidR="003B11BC" w:rsidRPr="00F54141">
        <w:rPr>
          <w:color w:val="000000"/>
          <w:sz w:val="28"/>
          <w:szCs w:val="28"/>
        </w:rPr>
        <w:t>.</w:t>
      </w:r>
    </w:p>
    <w:p w:rsidR="00D13A51" w:rsidRPr="00F54141" w:rsidRDefault="00D13A51" w:rsidP="00D13A51">
      <w:pPr>
        <w:pStyle w:val="a9"/>
        <w:shd w:val="clear" w:color="auto" w:fill="FFFFFF"/>
        <w:ind w:left="0" w:firstLine="567"/>
        <w:jc w:val="both"/>
        <w:rPr>
          <w:color w:val="000000"/>
          <w:sz w:val="28"/>
          <w:szCs w:val="28"/>
        </w:rPr>
      </w:pPr>
      <w:r w:rsidRPr="00F54141">
        <w:rPr>
          <w:color w:val="000000"/>
          <w:sz w:val="28"/>
          <w:szCs w:val="28"/>
        </w:rPr>
        <w:lastRenderedPageBreak/>
        <w:t>Паллиативная помощь оказывается на койках сестринского ухода. В ГБУЗ КК «Карагинская районная больница», ГБУЗ КК «Олюторская районная больница» организованы 8 коек паллиативного ухода.</w:t>
      </w:r>
      <w:r w:rsidR="003B11BC" w:rsidRPr="00F54141">
        <w:rPr>
          <w:sz w:val="24"/>
          <w:szCs w:val="24"/>
        </w:rPr>
        <w:t xml:space="preserve"> </w:t>
      </w:r>
      <w:r w:rsidR="003B11BC" w:rsidRPr="00F54141">
        <w:rPr>
          <w:sz w:val="28"/>
          <w:szCs w:val="28"/>
        </w:rPr>
        <w:t>На отчетную дату выполнено 3</w:t>
      </w:r>
      <w:r w:rsidR="000C4F37">
        <w:rPr>
          <w:sz w:val="28"/>
          <w:szCs w:val="28"/>
        </w:rPr>
        <w:t> </w:t>
      </w:r>
      <w:r w:rsidR="003B11BC" w:rsidRPr="00F54141">
        <w:rPr>
          <w:sz w:val="28"/>
          <w:szCs w:val="28"/>
        </w:rPr>
        <w:t>464</w:t>
      </w:r>
      <w:r w:rsidR="000C4F37">
        <w:rPr>
          <w:sz w:val="28"/>
          <w:szCs w:val="28"/>
        </w:rPr>
        <w:t xml:space="preserve"> </w:t>
      </w:r>
      <w:r w:rsidR="003B11BC" w:rsidRPr="00F54141">
        <w:rPr>
          <w:sz w:val="28"/>
          <w:szCs w:val="28"/>
        </w:rPr>
        <w:t>койко/дней, или 109% от установленного государственного задания.</w:t>
      </w:r>
    </w:p>
    <w:p w:rsidR="00D25845" w:rsidRPr="00F54141" w:rsidRDefault="00D25845" w:rsidP="004A1AC0">
      <w:pPr>
        <w:ind w:firstLine="709"/>
        <w:jc w:val="both"/>
        <w:rPr>
          <w:color w:val="000000"/>
          <w:sz w:val="28"/>
          <w:szCs w:val="28"/>
        </w:rPr>
      </w:pPr>
      <w:r w:rsidRPr="00F54141">
        <w:rPr>
          <w:color w:val="000000"/>
          <w:sz w:val="28"/>
          <w:szCs w:val="28"/>
        </w:rPr>
        <w:t>Основное мероприятие 7.</w:t>
      </w:r>
      <w:r w:rsidR="003B11BC" w:rsidRPr="00F54141">
        <w:rPr>
          <w:color w:val="000000"/>
          <w:sz w:val="28"/>
          <w:szCs w:val="28"/>
        </w:rPr>
        <w:t>2.</w:t>
      </w:r>
      <w:r w:rsidRPr="00F54141">
        <w:rPr>
          <w:color w:val="000000"/>
          <w:sz w:val="28"/>
          <w:szCs w:val="28"/>
        </w:rPr>
        <w:t xml:space="preserve"> </w:t>
      </w:r>
      <w:r w:rsidR="003B11BC" w:rsidRPr="00F54141">
        <w:rPr>
          <w:color w:val="000000"/>
          <w:sz w:val="28"/>
          <w:szCs w:val="28"/>
        </w:rPr>
        <w:t>Меры с</w:t>
      </w:r>
      <w:r w:rsidRPr="00F54141">
        <w:rPr>
          <w:color w:val="000000"/>
          <w:sz w:val="28"/>
          <w:szCs w:val="28"/>
        </w:rPr>
        <w:t>оциальн</w:t>
      </w:r>
      <w:r w:rsidR="003B11BC" w:rsidRPr="00F54141">
        <w:rPr>
          <w:color w:val="000000"/>
          <w:sz w:val="28"/>
          <w:szCs w:val="28"/>
        </w:rPr>
        <w:t>ой</w:t>
      </w:r>
      <w:r w:rsidRPr="00F54141">
        <w:rPr>
          <w:color w:val="000000"/>
          <w:sz w:val="28"/>
          <w:szCs w:val="28"/>
        </w:rPr>
        <w:t xml:space="preserve"> поддержк</w:t>
      </w:r>
      <w:r w:rsidR="003B11BC" w:rsidRPr="00F54141">
        <w:rPr>
          <w:color w:val="000000"/>
          <w:sz w:val="28"/>
          <w:szCs w:val="28"/>
        </w:rPr>
        <w:t>и</w:t>
      </w:r>
      <w:r w:rsidRPr="00F54141">
        <w:rPr>
          <w:color w:val="000000"/>
          <w:sz w:val="28"/>
          <w:szCs w:val="28"/>
        </w:rPr>
        <w:t xml:space="preserve"> медицинских работников.</w:t>
      </w:r>
    </w:p>
    <w:p w:rsidR="00184895" w:rsidRPr="00F54141" w:rsidRDefault="00184895" w:rsidP="00184895">
      <w:pPr>
        <w:ind w:firstLine="709"/>
        <w:jc w:val="both"/>
        <w:rPr>
          <w:color w:val="000000" w:themeColor="text1"/>
          <w:sz w:val="28"/>
          <w:szCs w:val="28"/>
        </w:rPr>
      </w:pPr>
      <w:r w:rsidRPr="00F54141">
        <w:rPr>
          <w:color w:val="000000" w:themeColor="text1"/>
          <w:sz w:val="28"/>
          <w:szCs w:val="28"/>
        </w:rPr>
        <w:t xml:space="preserve">Выплаты стимулирующего характера медработникам в соответствии с постановлением Правительства Камчатского края от 05.04.2013 № 141-П, а также компенсация сотовой связи, проезда и обуви произведены в </w:t>
      </w:r>
      <w:r w:rsidRPr="00F54141">
        <w:rPr>
          <w:sz w:val="28"/>
          <w:szCs w:val="28"/>
        </w:rPr>
        <w:t>объеме10 958,44 тыс</w:t>
      </w:r>
      <w:r w:rsidRPr="00F54141">
        <w:rPr>
          <w:color w:val="FF0000"/>
          <w:sz w:val="28"/>
          <w:szCs w:val="28"/>
        </w:rPr>
        <w:t>.</w:t>
      </w:r>
      <w:r w:rsidRPr="00F54141">
        <w:rPr>
          <w:color w:val="000000" w:themeColor="text1"/>
          <w:sz w:val="28"/>
          <w:szCs w:val="28"/>
        </w:rPr>
        <w:t>рублей.</w:t>
      </w:r>
    </w:p>
    <w:p w:rsidR="00184895" w:rsidRPr="00F54141" w:rsidRDefault="00184895" w:rsidP="00184895">
      <w:pPr>
        <w:ind w:firstLine="709"/>
        <w:jc w:val="both"/>
        <w:rPr>
          <w:color w:val="000000" w:themeColor="text1"/>
          <w:sz w:val="28"/>
          <w:szCs w:val="28"/>
        </w:rPr>
      </w:pPr>
      <w:r w:rsidRPr="00F54141">
        <w:rPr>
          <w:color w:val="000000" w:themeColor="text1"/>
          <w:sz w:val="28"/>
          <w:szCs w:val="28"/>
        </w:rPr>
        <w:t>Ежегодное денежное пособие в соответствии с постановлением Правительства Камчатского края от 26.07.2010 № 330-П получили</w:t>
      </w:r>
      <w:r w:rsidR="000C4F37">
        <w:rPr>
          <w:color w:val="000000" w:themeColor="text1"/>
          <w:sz w:val="28"/>
          <w:szCs w:val="28"/>
        </w:rPr>
        <w:t xml:space="preserve"> </w:t>
      </w:r>
      <w:r w:rsidRPr="00F54141">
        <w:rPr>
          <w:color w:val="000000" w:themeColor="text1"/>
          <w:sz w:val="28"/>
          <w:szCs w:val="28"/>
        </w:rPr>
        <w:t>9</w:t>
      </w:r>
      <w:r w:rsidR="000C4F37">
        <w:rPr>
          <w:color w:val="000000" w:themeColor="text1"/>
          <w:sz w:val="28"/>
          <w:szCs w:val="28"/>
        </w:rPr>
        <w:t xml:space="preserve"> </w:t>
      </w:r>
      <w:r w:rsidRPr="00F54141">
        <w:rPr>
          <w:color w:val="000000" w:themeColor="text1"/>
          <w:sz w:val="28"/>
          <w:szCs w:val="28"/>
        </w:rPr>
        <w:t>молодых специалистов из числа врачей, прибывших на работу в ГБУЗ КК «Тигильская районная больница», ГБУЗ «Корякская окружная больница», ГБУЗ КК «Олюторская районная больница».</w:t>
      </w:r>
    </w:p>
    <w:p w:rsidR="00184895" w:rsidRPr="00F54141" w:rsidRDefault="00184895" w:rsidP="00184895">
      <w:pPr>
        <w:ind w:firstLine="709"/>
        <w:jc w:val="both"/>
        <w:rPr>
          <w:sz w:val="28"/>
          <w:szCs w:val="28"/>
        </w:rPr>
      </w:pPr>
      <w:r w:rsidRPr="00F54141">
        <w:rPr>
          <w:sz w:val="28"/>
          <w:szCs w:val="28"/>
        </w:rPr>
        <w:t>По программе «Земский доктор»</w:t>
      </w:r>
      <w:r w:rsidR="000C4F37">
        <w:rPr>
          <w:sz w:val="28"/>
          <w:szCs w:val="28"/>
        </w:rPr>
        <w:t xml:space="preserve"> </w:t>
      </w:r>
      <w:r w:rsidRPr="00F54141">
        <w:rPr>
          <w:sz w:val="28"/>
          <w:szCs w:val="28"/>
        </w:rPr>
        <w:t>получили выплату по 1 000,0               тыс. рублей два врача, прибывшие на работу в ГБУЗ КК «Корякская окружная больница», Филиал № 3 ГБУЗ «Камчатский краевой противотуберкулезный диспансер» п. Оссора.</w:t>
      </w:r>
    </w:p>
    <w:p w:rsidR="00184895" w:rsidRPr="00F54141" w:rsidRDefault="00184895" w:rsidP="00184895">
      <w:pPr>
        <w:pStyle w:val="a9"/>
        <w:ind w:left="0" w:firstLine="709"/>
        <w:jc w:val="both"/>
        <w:rPr>
          <w:sz w:val="28"/>
          <w:szCs w:val="28"/>
        </w:rPr>
      </w:pPr>
      <w:r w:rsidRPr="00F54141">
        <w:rPr>
          <w:sz w:val="28"/>
          <w:szCs w:val="28"/>
        </w:rPr>
        <w:t>По программе «Земский фельдшер» получили выплату по 500,0            тыс. рублей два фельдшера, прибывшие на работу в ГБУЗ КК «Тигильская районная больница», ГБУЗ КК «Пенжинская районная больница».  </w:t>
      </w:r>
    </w:p>
    <w:p w:rsidR="004A1AC0" w:rsidRPr="00F54141" w:rsidRDefault="004A1AC0" w:rsidP="004A1AC0">
      <w:pPr>
        <w:pStyle w:val="a9"/>
        <w:ind w:left="0" w:firstLine="709"/>
        <w:jc w:val="both"/>
        <w:rPr>
          <w:sz w:val="28"/>
          <w:szCs w:val="28"/>
        </w:rPr>
      </w:pPr>
      <w:r w:rsidRPr="00F54141">
        <w:rPr>
          <w:sz w:val="28"/>
          <w:szCs w:val="28"/>
        </w:rPr>
        <w:t xml:space="preserve">Основное мероприятие 8.1 </w:t>
      </w:r>
      <w:r w:rsidR="00184895" w:rsidRPr="00F54141">
        <w:rPr>
          <w:color w:val="000000" w:themeColor="text1"/>
          <w:sz w:val="28"/>
          <w:szCs w:val="28"/>
        </w:rPr>
        <w:t>Совершенствование системы лекарственного обеспечения, в том числе в амбулаторных условиях</w:t>
      </w:r>
      <w:r w:rsidRPr="00F54141">
        <w:rPr>
          <w:sz w:val="28"/>
          <w:szCs w:val="28"/>
        </w:rPr>
        <w:t>.</w:t>
      </w:r>
    </w:p>
    <w:p w:rsidR="00D13A51" w:rsidRPr="00F54141" w:rsidRDefault="00D13A51" w:rsidP="004A1AC0">
      <w:pPr>
        <w:pStyle w:val="a9"/>
        <w:ind w:left="0" w:firstLine="709"/>
        <w:jc w:val="both"/>
        <w:rPr>
          <w:sz w:val="28"/>
          <w:szCs w:val="28"/>
        </w:rPr>
      </w:pPr>
      <w:r w:rsidRPr="00F54141">
        <w:rPr>
          <w:color w:val="000000"/>
          <w:sz w:val="28"/>
          <w:szCs w:val="28"/>
        </w:rPr>
        <w:t xml:space="preserve">Организовано обеспечение лекарственными препаратами региональных льготников. </w:t>
      </w:r>
      <w:r w:rsidR="00184895" w:rsidRPr="00F54141">
        <w:rPr>
          <w:color w:val="000000" w:themeColor="text1"/>
          <w:sz w:val="28"/>
          <w:szCs w:val="28"/>
        </w:rPr>
        <w:t xml:space="preserve">Обслужено рецептов на </w:t>
      </w:r>
      <w:r w:rsidR="00184895" w:rsidRPr="00F54141">
        <w:rPr>
          <w:sz w:val="28"/>
          <w:szCs w:val="28"/>
        </w:rPr>
        <w:t>сумму 32 969,78тыс. рублей.</w:t>
      </w:r>
    </w:p>
    <w:p w:rsidR="0038190A" w:rsidRPr="00F54141" w:rsidRDefault="0038190A" w:rsidP="00562AF6">
      <w:pPr>
        <w:pStyle w:val="a9"/>
        <w:ind w:left="0" w:firstLine="709"/>
        <w:jc w:val="both"/>
        <w:rPr>
          <w:sz w:val="28"/>
          <w:szCs w:val="28"/>
        </w:rPr>
      </w:pPr>
      <w:r w:rsidRPr="00F54141">
        <w:rPr>
          <w:sz w:val="28"/>
          <w:szCs w:val="28"/>
        </w:rPr>
        <w:t>На территории Корякского округа все лечебные учреждения имеют значительный износ материально-технической базы. Состояние зданий лечебно-профилактических учреждений не соответствует требованиям санитарных норм и правил. Наиболее острыми проблемами в сфере здравоохранения являются</w:t>
      </w:r>
      <w:r w:rsidR="00AE5016" w:rsidRPr="00F54141">
        <w:rPr>
          <w:sz w:val="28"/>
          <w:szCs w:val="28"/>
        </w:rPr>
        <w:t>:</w:t>
      </w:r>
      <w:r w:rsidRPr="00F54141">
        <w:rPr>
          <w:sz w:val="28"/>
          <w:szCs w:val="28"/>
        </w:rPr>
        <w:t xml:space="preserve"> слабый уровень материально-технического ос</w:t>
      </w:r>
      <w:r w:rsidR="009E7E93" w:rsidRPr="00F54141">
        <w:rPr>
          <w:sz w:val="28"/>
          <w:szCs w:val="28"/>
        </w:rPr>
        <w:t>нащения лечебных учреждений, не</w:t>
      </w:r>
      <w:r w:rsidRPr="00F54141">
        <w:rPr>
          <w:sz w:val="28"/>
          <w:szCs w:val="28"/>
        </w:rPr>
        <w:t>укомплектованность медицинскими кадрами, обусловленная неудовлетворенностью квалифицированных специалистов уровнем заработной платы, недостаточно комфортными бытовыми условиями, географической отдаленностью и сложными климатическими условиями.</w:t>
      </w:r>
    </w:p>
    <w:p w:rsidR="0038190A" w:rsidRPr="00F54141" w:rsidRDefault="0038190A" w:rsidP="00562AF6">
      <w:pPr>
        <w:pStyle w:val="a9"/>
        <w:shd w:val="clear" w:color="auto" w:fill="FFFFFF"/>
        <w:ind w:left="0" w:firstLine="709"/>
        <w:jc w:val="both"/>
        <w:rPr>
          <w:sz w:val="28"/>
          <w:szCs w:val="28"/>
        </w:rPr>
      </w:pPr>
      <w:r w:rsidRPr="00F54141">
        <w:rPr>
          <w:sz w:val="28"/>
          <w:szCs w:val="28"/>
        </w:rPr>
        <w:t>На основании сложившихся проблем предусмотрены инвестиционные мероприятия в области здравоохранения, реализуемые на территории Корякского округа</w:t>
      </w:r>
      <w:r w:rsidR="005907BC" w:rsidRPr="00F54141">
        <w:rPr>
          <w:sz w:val="28"/>
          <w:szCs w:val="28"/>
        </w:rPr>
        <w:t>.</w:t>
      </w:r>
    </w:p>
    <w:p w:rsidR="005907BC" w:rsidRPr="00F54141" w:rsidRDefault="005907BC" w:rsidP="005907BC">
      <w:pPr>
        <w:pStyle w:val="a9"/>
        <w:shd w:val="clear" w:color="auto" w:fill="FFFFFF"/>
        <w:ind w:left="0" w:firstLine="709"/>
        <w:jc w:val="both"/>
        <w:rPr>
          <w:sz w:val="28"/>
          <w:szCs w:val="28"/>
        </w:rPr>
      </w:pPr>
      <w:r w:rsidRPr="00F54141">
        <w:rPr>
          <w:sz w:val="28"/>
          <w:szCs w:val="28"/>
        </w:rPr>
        <w:t>Основное мероприятие 9.1 Строительство и реконструкция объектов здравоохранения Камчатского края:</w:t>
      </w:r>
    </w:p>
    <w:p w:rsidR="00AB43F5" w:rsidRPr="00F54141" w:rsidRDefault="00DB09A0" w:rsidP="0049384C">
      <w:pPr>
        <w:tabs>
          <w:tab w:val="left" w:pos="1134"/>
        </w:tabs>
        <w:ind w:firstLine="567"/>
        <w:contextualSpacing/>
        <w:jc w:val="both"/>
        <w:rPr>
          <w:i/>
          <w:color w:val="000000"/>
          <w:sz w:val="28"/>
          <w:szCs w:val="28"/>
        </w:rPr>
      </w:pPr>
      <w:r w:rsidRPr="00F54141">
        <w:rPr>
          <w:i/>
          <w:sz w:val="28"/>
          <w:szCs w:val="28"/>
        </w:rPr>
        <w:t>- «Строительство фельдшерско-акушерского пункта в с. Аянка</w:t>
      </w:r>
      <w:r w:rsidR="00F56A47" w:rsidRPr="00F54141">
        <w:rPr>
          <w:i/>
          <w:sz w:val="28"/>
          <w:szCs w:val="28"/>
        </w:rPr>
        <w:t xml:space="preserve"> </w:t>
      </w:r>
      <w:r w:rsidRPr="00F54141">
        <w:rPr>
          <w:i/>
          <w:sz w:val="28"/>
          <w:szCs w:val="28"/>
        </w:rPr>
        <w:t>Пенжинского</w:t>
      </w:r>
      <w:r w:rsidR="00F56A47" w:rsidRPr="00F54141">
        <w:rPr>
          <w:i/>
          <w:sz w:val="28"/>
          <w:szCs w:val="28"/>
        </w:rPr>
        <w:t xml:space="preserve"> </w:t>
      </w:r>
      <w:r w:rsidRPr="00F54141">
        <w:rPr>
          <w:i/>
          <w:sz w:val="28"/>
          <w:szCs w:val="28"/>
        </w:rPr>
        <w:t>района Камчатского края»</w:t>
      </w:r>
    </w:p>
    <w:p w:rsidR="003E3EC6" w:rsidRPr="00F54141" w:rsidRDefault="003E3EC6" w:rsidP="003E3EC6">
      <w:pPr>
        <w:ind w:firstLine="708"/>
        <w:jc w:val="both"/>
        <w:rPr>
          <w:color w:val="000000"/>
          <w:sz w:val="28"/>
          <w:szCs w:val="28"/>
        </w:rPr>
      </w:pPr>
      <w:r w:rsidRPr="00F54141">
        <w:rPr>
          <w:color w:val="000000"/>
          <w:sz w:val="28"/>
          <w:szCs w:val="28"/>
        </w:rPr>
        <w:lastRenderedPageBreak/>
        <w:t>Заключен госконтракт от 09.10.2017 № 341 с ООО «КонтрастАлтай». Срок окончания работ по контракту 31.10.2018.</w:t>
      </w:r>
    </w:p>
    <w:p w:rsidR="00AB43F5" w:rsidRPr="00F54141" w:rsidRDefault="00184895" w:rsidP="00184895">
      <w:pPr>
        <w:tabs>
          <w:tab w:val="left" w:pos="1134"/>
        </w:tabs>
        <w:ind w:firstLine="709"/>
        <w:contextualSpacing/>
        <w:jc w:val="both"/>
        <w:rPr>
          <w:color w:val="000000"/>
          <w:sz w:val="28"/>
          <w:szCs w:val="28"/>
        </w:rPr>
      </w:pPr>
      <w:r w:rsidRPr="00F54141">
        <w:rPr>
          <w:color w:val="000000"/>
          <w:sz w:val="28"/>
          <w:szCs w:val="28"/>
        </w:rPr>
        <w:t>В связи с нарушением подрядчиком сроков доставки грузов и отставанием от графика производства работ, Министерством здравоохранения Камчатского края принято решение о расторжении контракта в одностороннем порядке в соответствии с п.п.13.3, 13.4 Контракта и в соответствии с п.9 ст. 95 Федерального закона от 05.04.2013 № 44-ФЗ, Приказ о расторжении контракта от 25.09.2018 № 527.</w:t>
      </w:r>
    </w:p>
    <w:p w:rsidR="003E3EC6" w:rsidRPr="00F54141" w:rsidRDefault="003E3EC6" w:rsidP="003E3EC6">
      <w:pPr>
        <w:shd w:val="clear" w:color="auto" w:fill="FFFFFF"/>
        <w:ind w:firstLine="709"/>
        <w:jc w:val="both"/>
        <w:rPr>
          <w:b/>
          <w:bCs/>
          <w:i/>
          <w:sz w:val="28"/>
          <w:szCs w:val="28"/>
        </w:rPr>
      </w:pPr>
      <w:r w:rsidRPr="00F54141">
        <w:rPr>
          <w:b/>
          <w:i/>
          <w:sz w:val="28"/>
          <w:szCs w:val="28"/>
        </w:rPr>
        <w:t xml:space="preserve">Данные об использовании бюджетных ассигнований и иных средств на выполнение Подпрограммы </w:t>
      </w:r>
    </w:p>
    <w:p w:rsidR="003E3EC6" w:rsidRPr="00F54141" w:rsidRDefault="003E3EC6" w:rsidP="003E3EC6">
      <w:pPr>
        <w:ind w:firstLine="720"/>
        <w:jc w:val="both"/>
        <w:rPr>
          <w:sz w:val="28"/>
          <w:szCs w:val="28"/>
        </w:rPr>
      </w:pPr>
      <w:r w:rsidRPr="00F54141">
        <w:rPr>
          <w:sz w:val="28"/>
          <w:szCs w:val="28"/>
        </w:rPr>
        <w:t>В 201</w:t>
      </w:r>
      <w:r w:rsidR="00184895" w:rsidRPr="00F54141">
        <w:rPr>
          <w:sz w:val="28"/>
          <w:szCs w:val="28"/>
        </w:rPr>
        <w:t>8</w:t>
      </w:r>
      <w:r w:rsidRPr="00F54141">
        <w:rPr>
          <w:sz w:val="28"/>
          <w:szCs w:val="28"/>
        </w:rPr>
        <w:t xml:space="preserve"> году на реализацию мероприятий Подпрограммы:</w:t>
      </w:r>
    </w:p>
    <w:p w:rsidR="003E3EC6" w:rsidRPr="00F54141" w:rsidRDefault="000C4F37" w:rsidP="003E3EC6">
      <w:pPr>
        <w:widowControl/>
        <w:ind w:firstLine="720"/>
        <w:jc w:val="both"/>
        <w:rPr>
          <w:sz w:val="28"/>
          <w:szCs w:val="28"/>
        </w:rPr>
      </w:pPr>
      <w:r>
        <w:rPr>
          <w:sz w:val="28"/>
          <w:szCs w:val="28"/>
        </w:rPr>
        <w:t>‒</w:t>
      </w:r>
      <w:r w:rsidR="003E3EC6" w:rsidRPr="00F54141">
        <w:rPr>
          <w:sz w:val="28"/>
          <w:szCs w:val="28"/>
        </w:rPr>
        <w:t xml:space="preserve"> предусмотрено финансовых средств в размере 1 </w:t>
      </w:r>
      <w:r w:rsidR="00184895" w:rsidRPr="00F54141">
        <w:rPr>
          <w:sz w:val="28"/>
          <w:szCs w:val="28"/>
        </w:rPr>
        <w:t>431</w:t>
      </w:r>
      <w:r w:rsidR="003E3EC6" w:rsidRPr="00F54141">
        <w:rPr>
          <w:sz w:val="28"/>
          <w:szCs w:val="28"/>
        </w:rPr>
        <w:t> </w:t>
      </w:r>
      <w:r w:rsidR="00184895" w:rsidRPr="00F54141">
        <w:rPr>
          <w:sz w:val="28"/>
          <w:szCs w:val="28"/>
        </w:rPr>
        <w:t>758</w:t>
      </w:r>
      <w:r w:rsidR="003E3EC6" w:rsidRPr="00F54141">
        <w:rPr>
          <w:sz w:val="28"/>
          <w:szCs w:val="28"/>
        </w:rPr>
        <w:t>,</w:t>
      </w:r>
      <w:r w:rsidR="00184895" w:rsidRPr="00F54141">
        <w:rPr>
          <w:sz w:val="28"/>
          <w:szCs w:val="28"/>
        </w:rPr>
        <w:t>55082</w:t>
      </w:r>
      <w:r w:rsidR="003E3EC6" w:rsidRPr="00F54141">
        <w:rPr>
          <w:sz w:val="28"/>
          <w:szCs w:val="28"/>
        </w:rPr>
        <w:t xml:space="preserve"> тыс. рублей, из них из: </w:t>
      </w:r>
      <w:r w:rsidR="00184895" w:rsidRPr="00F54141">
        <w:rPr>
          <w:sz w:val="28"/>
          <w:szCs w:val="28"/>
        </w:rPr>
        <w:t xml:space="preserve">федерального бюджета – 1 610,0000 тыс. рублей, </w:t>
      </w:r>
      <w:r w:rsidR="003E3EC6" w:rsidRPr="00F54141">
        <w:rPr>
          <w:sz w:val="28"/>
          <w:szCs w:val="28"/>
        </w:rPr>
        <w:t xml:space="preserve">краевого бюджета – </w:t>
      </w:r>
      <w:r w:rsidR="006536A2" w:rsidRPr="00F54141">
        <w:rPr>
          <w:sz w:val="28"/>
          <w:szCs w:val="28"/>
        </w:rPr>
        <w:t>745</w:t>
      </w:r>
      <w:r w:rsidR="003E3EC6" w:rsidRPr="00F54141">
        <w:rPr>
          <w:sz w:val="28"/>
          <w:szCs w:val="28"/>
        </w:rPr>
        <w:t> </w:t>
      </w:r>
      <w:r w:rsidR="006536A2" w:rsidRPr="00F54141">
        <w:rPr>
          <w:sz w:val="28"/>
          <w:szCs w:val="28"/>
        </w:rPr>
        <w:t>895</w:t>
      </w:r>
      <w:r w:rsidR="003E3EC6" w:rsidRPr="00F54141">
        <w:rPr>
          <w:sz w:val="28"/>
          <w:szCs w:val="28"/>
        </w:rPr>
        <w:t>,</w:t>
      </w:r>
      <w:r w:rsidR="006536A2" w:rsidRPr="00F54141">
        <w:rPr>
          <w:sz w:val="28"/>
          <w:szCs w:val="28"/>
        </w:rPr>
        <w:t>28082</w:t>
      </w:r>
      <w:r w:rsidR="003E3EC6" w:rsidRPr="00F54141">
        <w:rPr>
          <w:sz w:val="28"/>
          <w:szCs w:val="28"/>
        </w:rPr>
        <w:t xml:space="preserve"> тыс.рублей, средств внебюджетных фондов – 6</w:t>
      </w:r>
      <w:r w:rsidR="006536A2" w:rsidRPr="00F54141">
        <w:rPr>
          <w:sz w:val="28"/>
          <w:szCs w:val="28"/>
        </w:rPr>
        <w:t>84</w:t>
      </w:r>
      <w:r w:rsidR="003E3EC6" w:rsidRPr="00F54141">
        <w:rPr>
          <w:sz w:val="28"/>
          <w:szCs w:val="28"/>
        </w:rPr>
        <w:t> </w:t>
      </w:r>
      <w:r w:rsidR="006536A2" w:rsidRPr="00F54141">
        <w:rPr>
          <w:sz w:val="28"/>
          <w:szCs w:val="28"/>
        </w:rPr>
        <w:t>253</w:t>
      </w:r>
      <w:r w:rsidR="003E3EC6" w:rsidRPr="00F54141">
        <w:rPr>
          <w:sz w:val="28"/>
          <w:szCs w:val="28"/>
        </w:rPr>
        <w:t>,2</w:t>
      </w:r>
      <w:r w:rsidR="006536A2" w:rsidRPr="00F54141">
        <w:rPr>
          <w:sz w:val="28"/>
          <w:szCs w:val="28"/>
        </w:rPr>
        <w:t>7</w:t>
      </w:r>
      <w:r w:rsidR="003E3EC6" w:rsidRPr="00F54141">
        <w:rPr>
          <w:sz w:val="28"/>
          <w:szCs w:val="28"/>
        </w:rPr>
        <w:t xml:space="preserve">000 тыс.рублей;    </w:t>
      </w:r>
    </w:p>
    <w:p w:rsidR="003E3EC6" w:rsidRPr="00F54141" w:rsidRDefault="000C4F37" w:rsidP="003E3EC6">
      <w:pPr>
        <w:shd w:val="clear" w:color="auto" w:fill="FFFFFF"/>
        <w:ind w:firstLine="720"/>
        <w:jc w:val="both"/>
        <w:rPr>
          <w:sz w:val="28"/>
          <w:szCs w:val="28"/>
        </w:rPr>
      </w:pPr>
      <w:r>
        <w:rPr>
          <w:sz w:val="28"/>
          <w:szCs w:val="28"/>
        </w:rPr>
        <w:t>‒</w:t>
      </w:r>
      <w:r w:rsidR="003E3EC6" w:rsidRPr="00F54141">
        <w:rPr>
          <w:sz w:val="28"/>
          <w:szCs w:val="28"/>
        </w:rPr>
        <w:t xml:space="preserve"> профинансировано – 1 </w:t>
      </w:r>
      <w:r w:rsidR="006536A2" w:rsidRPr="00F54141">
        <w:rPr>
          <w:sz w:val="28"/>
          <w:szCs w:val="28"/>
        </w:rPr>
        <w:t>402</w:t>
      </w:r>
      <w:r w:rsidR="003E3EC6" w:rsidRPr="00F54141">
        <w:rPr>
          <w:sz w:val="28"/>
          <w:szCs w:val="28"/>
        </w:rPr>
        <w:t> </w:t>
      </w:r>
      <w:r w:rsidR="006536A2" w:rsidRPr="00F54141">
        <w:rPr>
          <w:sz w:val="28"/>
          <w:szCs w:val="28"/>
        </w:rPr>
        <w:t>549</w:t>
      </w:r>
      <w:r w:rsidR="003E3EC6" w:rsidRPr="00F54141">
        <w:rPr>
          <w:sz w:val="28"/>
          <w:szCs w:val="28"/>
        </w:rPr>
        <w:t>,</w:t>
      </w:r>
      <w:r w:rsidR="006536A2" w:rsidRPr="00F54141">
        <w:rPr>
          <w:sz w:val="28"/>
          <w:szCs w:val="28"/>
        </w:rPr>
        <w:t>72072</w:t>
      </w:r>
      <w:r w:rsidR="003E3EC6" w:rsidRPr="00F54141">
        <w:rPr>
          <w:sz w:val="28"/>
          <w:szCs w:val="28"/>
        </w:rPr>
        <w:t xml:space="preserve"> тыс. рублей, из них из: </w:t>
      </w:r>
      <w:r w:rsidR="006536A2" w:rsidRPr="00F54141">
        <w:rPr>
          <w:sz w:val="28"/>
          <w:szCs w:val="28"/>
        </w:rPr>
        <w:t xml:space="preserve">федерального бюджета – 72,25000 тыс. рублей, </w:t>
      </w:r>
      <w:r w:rsidR="003E3EC6" w:rsidRPr="00F54141">
        <w:rPr>
          <w:sz w:val="28"/>
          <w:szCs w:val="28"/>
        </w:rPr>
        <w:t xml:space="preserve">краевого бюджета – </w:t>
      </w:r>
      <w:r w:rsidR="006536A2" w:rsidRPr="00F54141">
        <w:rPr>
          <w:sz w:val="28"/>
          <w:szCs w:val="28"/>
        </w:rPr>
        <w:t>739</w:t>
      </w:r>
      <w:r w:rsidR="003E3EC6" w:rsidRPr="00F54141">
        <w:rPr>
          <w:sz w:val="28"/>
          <w:szCs w:val="28"/>
        </w:rPr>
        <w:t> </w:t>
      </w:r>
      <w:r w:rsidR="006536A2" w:rsidRPr="00F54141">
        <w:rPr>
          <w:sz w:val="28"/>
          <w:szCs w:val="28"/>
        </w:rPr>
        <w:t>843</w:t>
      </w:r>
      <w:r w:rsidR="003E3EC6" w:rsidRPr="00F54141">
        <w:rPr>
          <w:sz w:val="28"/>
          <w:szCs w:val="28"/>
        </w:rPr>
        <w:t>,</w:t>
      </w:r>
      <w:r w:rsidR="006536A2" w:rsidRPr="00F54141">
        <w:rPr>
          <w:sz w:val="28"/>
          <w:szCs w:val="28"/>
        </w:rPr>
        <w:t>00230</w:t>
      </w:r>
      <w:r w:rsidR="003E3EC6" w:rsidRPr="00F54141">
        <w:rPr>
          <w:sz w:val="28"/>
          <w:szCs w:val="28"/>
        </w:rPr>
        <w:t xml:space="preserve"> тыс.рублей, средств внебюджетных фондов – 6</w:t>
      </w:r>
      <w:r w:rsidR="006536A2" w:rsidRPr="00F54141">
        <w:rPr>
          <w:sz w:val="28"/>
          <w:szCs w:val="28"/>
        </w:rPr>
        <w:t>62</w:t>
      </w:r>
      <w:r w:rsidR="003E3EC6" w:rsidRPr="00F54141">
        <w:rPr>
          <w:sz w:val="28"/>
          <w:szCs w:val="28"/>
        </w:rPr>
        <w:t> </w:t>
      </w:r>
      <w:r w:rsidR="006536A2" w:rsidRPr="00F54141">
        <w:rPr>
          <w:sz w:val="28"/>
          <w:szCs w:val="28"/>
        </w:rPr>
        <w:t>634</w:t>
      </w:r>
      <w:r w:rsidR="003E3EC6" w:rsidRPr="00F54141">
        <w:rPr>
          <w:sz w:val="28"/>
          <w:szCs w:val="28"/>
        </w:rPr>
        <w:t>,</w:t>
      </w:r>
      <w:r w:rsidR="006536A2" w:rsidRPr="00F54141">
        <w:rPr>
          <w:sz w:val="28"/>
          <w:szCs w:val="28"/>
        </w:rPr>
        <w:t>46842</w:t>
      </w:r>
      <w:r w:rsidR="003E3EC6" w:rsidRPr="00F54141">
        <w:rPr>
          <w:sz w:val="28"/>
          <w:szCs w:val="28"/>
        </w:rPr>
        <w:t xml:space="preserve"> тыс.рублей;  </w:t>
      </w:r>
    </w:p>
    <w:p w:rsidR="003E3EC6" w:rsidRPr="00F54141" w:rsidRDefault="000C4F37" w:rsidP="003E3EC6">
      <w:pPr>
        <w:shd w:val="clear" w:color="auto" w:fill="FFFFFF"/>
        <w:ind w:firstLine="720"/>
        <w:jc w:val="both"/>
        <w:rPr>
          <w:sz w:val="28"/>
          <w:szCs w:val="28"/>
        </w:rPr>
      </w:pPr>
      <w:r>
        <w:rPr>
          <w:sz w:val="28"/>
          <w:szCs w:val="28"/>
        </w:rPr>
        <w:t>‒</w:t>
      </w:r>
      <w:r w:rsidR="003E3EC6" w:rsidRPr="00F54141">
        <w:rPr>
          <w:sz w:val="28"/>
          <w:szCs w:val="28"/>
        </w:rPr>
        <w:t xml:space="preserve"> освоено – 1 </w:t>
      </w:r>
      <w:r w:rsidR="006536A2" w:rsidRPr="00F54141">
        <w:rPr>
          <w:sz w:val="28"/>
          <w:szCs w:val="28"/>
        </w:rPr>
        <w:t>375</w:t>
      </w:r>
      <w:r w:rsidR="003E3EC6" w:rsidRPr="00F54141">
        <w:rPr>
          <w:sz w:val="28"/>
          <w:szCs w:val="28"/>
        </w:rPr>
        <w:t> </w:t>
      </w:r>
      <w:r w:rsidR="006536A2" w:rsidRPr="00F54141">
        <w:rPr>
          <w:sz w:val="28"/>
          <w:szCs w:val="28"/>
        </w:rPr>
        <w:t>395</w:t>
      </w:r>
      <w:r w:rsidR="003E3EC6" w:rsidRPr="00F54141">
        <w:rPr>
          <w:sz w:val="28"/>
          <w:szCs w:val="28"/>
        </w:rPr>
        <w:t>,</w:t>
      </w:r>
      <w:r w:rsidR="006536A2" w:rsidRPr="00F54141">
        <w:rPr>
          <w:sz w:val="28"/>
          <w:szCs w:val="28"/>
        </w:rPr>
        <w:t>12069</w:t>
      </w:r>
      <w:r w:rsidR="003E3EC6" w:rsidRPr="00F54141">
        <w:rPr>
          <w:sz w:val="28"/>
          <w:szCs w:val="28"/>
        </w:rPr>
        <w:t xml:space="preserve"> тыс. рублей, из них из: </w:t>
      </w:r>
      <w:r w:rsidR="006536A2" w:rsidRPr="00F54141">
        <w:rPr>
          <w:sz w:val="28"/>
          <w:szCs w:val="28"/>
        </w:rPr>
        <w:t xml:space="preserve">федерального бюджета – 72,25000 тыс. рублей, </w:t>
      </w:r>
      <w:r w:rsidR="003E3EC6" w:rsidRPr="00F54141">
        <w:rPr>
          <w:sz w:val="28"/>
          <w:szCs w:val="28"/>
        </w:rPr>
        <w:t xml:space="preserve">краевого бюджета – </w:t>
      </w:r>
      <w:r w:rsidR="006536A2" w:rsidRPr="00F54141">
        <w:rPr>
          <w:sz w:val="28"/>
          <w:szCs w:val="28"/>
        </w:rPr>
        <w:t>712</w:t>
      </w:r>
      <w:r w:rsidR="003E3EC6" w:rsidRPr="00F54141">
        <w:rPr>
          <w:sz w:val="28"/>
          <w:szCs w:val="28"/>
        </w:rPr>
        <w:t> </w:t>
      </w:r>
      <w:r w:rsidR="006536A2" w:rsidRPr="00F54141">
        <w:rPr>
          <w:sz w:val="28"/>
          <w:szCs w:val="28"/>
        </w:rPr>
        <w:t>688</w:t>
      </w:r>
      <w:r w:rsidR="003E3EC6" w:rsidRPr="00F54141">
        <w:rPr>
          <w:sz w:val="28"/>
          <w:szCs w:val="28"/>
        </w:rPr>
        <w:t>,</w:t>
      </w:r>
      <w:r w:rsidR="006536A2" w:rsidRPr="00F54141">
        <w:rPr>
          <w:sz w:val="28"/>
          <w:szCs w:val="28"/>
        </w:rPr>
        <w:t>40227</w:t>
      </w:r>
      <w:r w:rsidR="003E3EC6" w:rsidRPr="00F54141">
        <w:rPr>
          <w:sz w:val="28"/>
          <w:szCs w:val="28"/>
        </w:rPr>
        <w:t xml:space="preserve"> тыс.рублей, средств внебюджетных фондов – 6</w:t>
      </w:r>
      <w:r w:rsidR="006536A2" w:rsidRPr="00F54141">
        <w:rPr>
          <w:sz w:val="28"/>
          <w:szCs w:val="28"/>
        </w:rPr>
        <w:t>62</w:t>
      </w:r>
      <w:r w:rsidR="003E3EC6" w:rsidRPr="00F54141">
        <w:rPr>
          <w:sz w:val="28"/>
          <w:szCs w:val="28"/>
        </w:rPr>
        <w:t> </w:t>
      </w:r>
      <w:r w:rsidR="006536A2" w:rsidRPr="00F54141">
        <w:rPr>
          <w:sz w:val="28"/>
          <w:szCs w:val="28"/>
        </w:rPr>
        <w:t>634</w:t>
      </w:r>
      <w:r w:rsidR="003E3EC6" w:rsidRPr="00F54141">
        <w:rPr>
          <w:sz w:val="28"/>
          <w:szCs w:val="28"/>
        </w:rPr>
        <w:t>,</w:t>
      </w:r>
      <w:r w:rsidR="006536A2" w:rsidRPr="00F54141">
        <w:rPr>
          <w:sz w:val="28"/>
          <w:szCs w:val="28"/>
        </w:rPr>
        <w:t>46842</w:t>
      </w:r>
      <w:r w:rsidR="003E3EC6" w:rsidRPr="00F54141">
        <w:rPr>
          <w:sz w:val="28"/>
          <w:szCs w:val="28"/>
        </w:rPr>
        <w:t xml:space="preserve"> тыс.рублей.</w:t>
      </w:r>
    </w:p>
    <w:p w:rsidR="003E3EC6" w:rsidRPr="00F54141" w:rsidRDefault="003E3EC6" w:rsidP="003E3EC6">
      <w:pPr>
        <w:shd w:val="clear" w:color="auto" w:fill="FFFFFF"/>
        <w:ind w:firstLine="720"/>
        <w:jc w:val="both"/>
        <w:rPr>
          <w:sz w:val="28"/>
          <w:szCs w:val="28"/>
        </w:rPr>
      </w:pPr>
      <w:r w:rsidRPr="00F54141">
        <w:rPr>
          <w:sz w:val="28"/>
          <w:szCs w:val="28"/>
        </w:rPr>
        <w:t xml:space="preserve">Освоение по Подпрограмме составило </w:t>
      </w:r>
      <w:r w:rsidR="006536A2" w:rsidRPr="00F54141">
        <w:rPr>
          <w:sz w:val="28"/>
          <w:szCs w:val="28"/>
        </w:rPr>
        <w:t>96,1</w:t>
      </w:r>
      <w:r w:rsidRPr="00F54141">
        <w:rPr>
          <w:sz w:val="28"/>
          <w:szCs w:val="28"/>
        </w:rPr>
        <w:t>%.</w:t>
      </w:r>
    </w:p>
    <w:p w:rsidR="003E3EC6" w:rsidRPr="00F54141" w:rsidRDefault="003E3EC6" w:rsidP="003E3EC6">
      <w:pPr>
        <w:rPr>
          <w:sz w:val="28"/>
          <w:szCs w:val="28"/>
        </w:rPr>
      </w:pPr>
    </w:p>
    <w:p w:rsidR="003E3EC6" w:rsidRPr="00F54141" w:rsidRDefault="003E3EC6" w:rsidP="003E3EC6">
      <w:pPr>
        <w:jc w:val="center"/>
        <w:rPr>
          <w:sz w:val="28"/>
          <w:szCs w:val="28"/>
        </w:rPr>
      </w:pPr>
      <w:r w:rsidRPr="00F54141">
        <w:rPr>
          <w:rFonts w:eastAsia="Calibri"/>
          <w:b/>
          <w:i/>
          <w:sz w:val="28"/>
          <w:szCs w:val="28"/>
          <w:lang w:eastAsia="en-US"/>
        </w:rPr>
        <w:t>Сведения о достижении значений показателей (индикаторов) подпрограммы</w:t>
      </w:r>
    </w:p>
    <w:p w:rsidR="00DE207C" w:rsidRPr="00F54141" w:rsidRDefault="00DE207C" w:rsidP="0049384C">
      <w:pPr>
        <w:pStyle w:val="a9"/>
        <w:shd w:val="clear" w:color="auto" w:fill="FFFFFF"/>
        <w:ind w:left="0" w:firstLine="709"/>
        <w:jc w:val="both"/>
        <w:rPr>
          <w:sz w:val="28"/>
          <w:szCs w:val="28"/>
        </w:rPr>
      </w:pPr>
      <w:r w:rsidRPr="00F54141">
        <w:rPr>
          <w:sz w:val="28"/>
          <w:szCs w:val="28"/>
        </w:rPr>
        <w:t>Значения показателей (индикаторов) для Корякского округа отражены в государственной программе Камчатского края «Развитие здравоохранения Камчатского края».</w:t>
      </w:r>
    </w:p>
    <w:p w:rsidR="0092252D" w:rsidRPr="00F54141" w:rsidRDefault="0092252D" w:rsidP="00562AF6">
      <w:pPr>
        <w:shd w:val="clear" w:color="auto" w:fill="FFFFFF"/>
        <w:ind w:firstLine="709"/>
        <w:jc w:val="both"/>
        <w:rPr>
          <w:b/>
          <w:i/>
          <w:sz w:val="28"/>
          <w:szCs w:val="28"/>
        </w:rPr>
      </w:pPr>
    </w:p>
    <w:p w:rsidR="0038190A" w:rsidRPr="00F54141" w:rsidRDefault="0038190A" w:rsidP="00562AF6">
      <w:pPr>
        <w:shd w:val="clear" w:color="auto" w:fill="FFFFFF"/>
        <w:ind w:firstLine="709"/>
        <w:jc w:val="both"/>
        <w:rPr>
          <w:sz w:val="28"/>
          <w:szCs w:val="28"/>
        </w:rPr>
      </w:pPr>
      <w:r w:rsidRPr="00F54141">
        <w:rPr>
          <w:b/>
          <w:i/>
          <w:sz w:val="28"/>
          <w:szCs w:val="28"/>
        </w:rPr>
        <w:t>2. «Развитие образования в Корякском округе»</w:t>
      </w:r>
      <w:r w:rsidRPr="00F54141">
        <w:rPr>
          <w:sz w:val="28"/>
          <w:szCs w:val="28"/>
        </w:rPr>
        <w:t xml:space="preserve">, </w:t>
      </w:r>
      <w:r w:rsidR="0016181D" w:rsidRPr="00F54141">
        <w:rPr>
          <w:sz w:val="28"/>
          <w:szCs w:val="28"/>
        </w:rPr>
        <w:t>участником</w:t>
      </w:r>
      <w:r w:rsidRPr="00F54141">
        <w:rPr>
          <w:sz w:val="28"/>
          <w:szCs w:val="28"/>
        </w:rPr>
        <w:t xml:space="preserve"> является Министерство образования и </w:t>
      </w:r>
      <w:r w:rsidR="00AE5016" w:rsidRPr="00F54141">
        <w:rPr>
          <w:sz w:val="28"/>
          <w:szCs w:val="28"/>
        </w:rPr>
        <w:t>молодежной политики</w:t>
      </w:r>
      <w:r w:rsidRPr="00F54141">
        <w:rPr>
          <w:sz w:val="28"/>
          <w:szCs w:val="28"/>
        </w:rPr>
        <w:t xml:space="preserve"> Камчатского края.</w:t>
      </w:r>
    </w:p>
    <w:p w:rsidR="006E7DC7" w:rsidRPr="00F54141" w:rsidRDefault="006E7DC7" w:rsidP="00561DC2">
      <w:pPr>
        <w:ind w:firstLine="720"/>
        <w:jc w:val="both"/>
        <w:rPr>
          <w:sz w:val="28"/>
          <w:szCs w:val="28"/>
        </w:rPr>
      </w:pPr>
    </w:p>
    <w:p w:rsidR="00561DC2" w:rsidRPr="00F54141" w:rsidRDefault="00561DC2" w:rsidP="00561DC2">
      <w:pPr>
        <w:tabs>
          <w:tab w:val="left" w:pos="142"/>
        </w:tabs>
        <w:ind w:firstLine="709"/>
        <w:contextualSpacing/>
        <w:jc w:val="center"/>
        <w:rPr>
          <w:rFonts w:eastAsia="Calibri"/>
          <w:b/>
          <w:i/>
          <w:sz w:val="28"/>
          <w:szCs w:val="28"/>
          <w:lang w:eastAsia="en-US"/>
        </w:rPr>
      </w:pPr>
      <w:r w:rsidRPr="00F54141">
        <w:rPr>
          <w:rFonts w:eastAsia="Calibri"/>
          <w:b/>
          <w:i/>
          <w:sz w:val="28"/>
          <w:szCs w:val="28"/>
          <w:lang w:eastAsia="en-US"/>
        </w:rPr>
        <w:t xml:space="preserve">Конкретные результаты реализации </w:t>
      </w:r>
      <w:r w:rsidR="00C10565" w:rsidRPr="00F54141">
        <w:rPr>
          <w:rFonts w:eastAsia="Calibri"/>
          <w:b/>
          <w:i/>
          <w:sz w:val="28"/>
          <w:szCs w:val="28"/>
          <w:lang w:eastAsia="en-US"/>
        </w:rPr>
        <w:t>П</w:t>
      </w:r>
      <w:r w:rsidRPr="00F54141">
        <w:rPr>
          <w:rFonts w:eastAsia="Calibri"/>
          <w:b/>
          <w:i/>
          <w:sz w:val="28"/>
          <w:szCs w:val="28"/>
          <w:lang w:eastAsia="en-US"/>
        </w:rPr>
        <w:t>одпрогра</w:t>
      </w:r>
      <w:r w:rsidR="00DE79AF" w:rsidRPr="00F54141">
        <w:rPr>
          <w:rFonts w:eastAsia="Calibri"/>
          <w:b/>
          <w:i/>
          <w:sz w:val="28"/>
          <w:szCs w:val="28"/>
          <w:lang w:eastAsia="en-US"/>
        </w:rPr>
        <w:t>ммы, достигнутые за отчетный год</w:t>
      </w:r>
    </w:p>
    <w:p w:rsidR="0038190A" w:rsidRPr="00F54141" w:rsidRDefault="0038190A" w:rsidP="00562AF6">
      <w:pPr>
        <w:ind w:firstLine="709"/>
        <w:jc w:val="both"/>
        <w:rPr>
          <w:sz w:val="28"/>
          <w:szCs w:val="28"/>
        </w:rPr>
      </w:pPr>
      <w:r w:rsidRPr="00F54141">
        <w:rPr>
          <w:sz w:val="28"/>
          <w:szCs w:val="28"/>
        </w:rPr>
        <w:t>В рамках основных мероприятий Подпрограммы осуществлялось финансирование в соответствии с ежемесячной потребностью на реализацию мероприятий на развитие общего образования детей, сферы дополнительного образования и социализации детей, реализацию образовательных программ среднего профессионального обучения на основе государственного задания с учетом выхода на эффективный контракт с педагогическими работниками, а также развитие инфраструктуры дошкольного, общего образования и дополнительного образования детей.</w:t>
      </w:r>
    </w:p>
    <w:p w:rsidR="0038190A" w:rsidRPr="00F54141" w:rsidRDefault="0038190A" w:rsidP="00562AF6">
      <w:pPr>
        <w:ind w:firstLine="709"/>
        <w:jc w:val="both"/>
        <w:rPr>
          <w:sz w:val="28"/>
          <w:szCs w:val="28"/>
        </w:rPr>
      </w:pPr>
      <w:r w:rsidRPr="00F54141">
        <w:rPr>
          <w:sz w:val="28"/>
          <w:szCs w:val="28"/>
        </w:rPr>
        <w:t xml:space="preserve">Органам местного самоуправления на реализацию муниципальных </w:t>
      </w:r>
      <w:r w:rsidRPr="00F54141">
        <w:rPr>
          <w:sz w:val="28"/>
          <w:szCs w:val="28"/>
        </w:rPr>
        <w:lastRenderedPageBreak/>
        <w:t>программ по образованию выделены субсидии для муниципальных учреждений образования. На выделенные средства произведена закупка оборудования и материалов для укрепления материально-технической базы, проведены текущие и капитальные ремонты, приобретено спортивное оборудование и инвентарь, созданы спортивные площадки, а также осуществляется выплата дополнительных надбавок к заработной плате работникам образования.</w:t>
      </w:r>
    </w:p>
    <w:p w:rsidR="0038190A" w:rsidRPr="00F54141" w:rsidRDefault="00561DC2" w:rsidP="001C587B">
      <w:pPr>
        <w:ind w:firstLine="709"/>
        <w:jc w:val="both"/>
        <w:rPr>
          <w:sz w:val="28"/>
          <w:szCs w:val="28"/>
        </w:rPr>
      </w:pPr>
      <w:r w:rsidRPr="00F54141">
        <w:rPr>
          <w:sz w:val="28"/>
          <w:szCs w:val="28"/>
        </w:rPr>
        <w:t>В рамках реализации Подпрограммы</w:t>
      </w:r>
      <w:r w:rsidR="003B0577" w:rsidRPr="00F54141">
        <w:rPr>
          <w:sz w:val="28"/>
          <w:szCs w:val="28"/>
        </w:rPr>
        <w:t xml:space="preserve"> </w:t>
      </w:r>
      <w:r w:rsidR="00C9117C">
        <w:rPr>
          <w:sz w:val="28"/>
          <w:szCs w:val="28"/>
        </w:rPr>
        <w:t>реализовывалось</w:t>
      </w:r>
      <w:r w:rsidR="0038190A" w:rsidRPr="00F54141">
        <w:rPr>
          <w:sz w:val="28"/>
          <w:szCs w:val="28"/>
        </w:rPr>
        <w:t xml:space="preserve"> инвестиционное мероприятие «Развитие инфраструктуры дошкольного, общего образования и дополнительного образования детей», </w:t>
      </w:r>
      <w:r w:rsidR="00560C6A" w:rsidRPr="00F54141">
        <w:rPr>
          <w:sz w:val="28"/>
          <w:szCs w:val="28"/>
        </w:rPr>
        <w:t>куда</w:t>
      </w:r>
      <w:r w:rsidR="0038190A" w:rsidRPr="00F54141">
        <w:rPr>
          <w:sz w:val="28"/>
          <w:szCs w:val="28"/>
        </w:rPr>
        <w:t xml:space="preserve"> вошли</w:t>
      </w:r>
      <w:r w:rsidR="00C44D6B" w:rsidRPr="00F54141">
        <w:rPr>
          <w:sz w:val="28"/>
          <w:szCs w:val="28"/>
        </w:rPr>
        <w:t xml:space="preserve"> следующие объекты</w:t>
      </w:r>
      <w:r w:rsidR="0038190A" w:rsidRPr="00F54141">
        <w:rPr>
          <w:sz w:val="28"/>
          <w:szCs w:val="28"/>
        </w:rPr>
        <w:t xml:space="preserve">: </w:t>
      </w:r>
    </w:p>
    <w:p w:rsidR="005F45AF" w:rsidRPr="00F54141" w:rsidRDefault="00E93C15" w:rsidP="00C76AC7">
      <w:pPr>
        <w:shd w:val="clear" w:color="auto" w:fill="FFFFFF"/>
        <w:ind w:firstLine="698"/>
        <w:jc w:val="both"/>
        <w:rPr>
          <w:bCs/>
          <w:sz w:val="28"/>
          <w:szCs w:val="28"/>
        </w:rPr>
      </w:pPr>
      <w:r w:rsidRPr="00F54141">
        <w:rPr>
          <w:bCs/>
          <w:sz w:val="28"/>
          <w:szCs w:val="28"/>
        </w:rPr>
        <w:t>1.</w:t>
      </w:r>
      <w:r w:rsidR="003C035F" w:rsidRPr="00F54141">
        <w:rPr>
          <w:bCs/>
          <w:sz w:val="28"/>
          <w:szCs w:val="28"/>
        </w:rPr>
        <w:t xml:space="preserve"> </w:t>
      </w:r>
      <w:r w:rsidR="005F45AF" w:rsidRPr="00F54141">
        <w:rPr>
          <w:bCs/>
          <w:sz w:val="28"/>
          <w:szCs w:val="28"/>
        </w:rPr>
        <w:t>«</w:t>
      </w:r>
      <w:r w:rsidR="00C76AC7" w:rsidRPr="00F54141">
        <w:rPr>
          <w:bCs/>
          <w:sz w:val="28"/>
          <w:szCs w:val="28"/>
        </w:rPr>
        <w:t>Общеобразовательная школа на 300 мест в с. Оссора Карагинского района (в том числе проектные работы)</w:t>
      </w:r>
      <w:r w:rsidR="005F45AF" w:rsidRPr="00F54141">
        <w:rPr>
          <w:bCs/>
          <w:sz w:val="28"/>
          <w:szCs w:val="28"/>
        </w:rPr>
        <w:t>»</w:t>
      </w:r>
    </w:p>
    <w:p w:rsidR="003C035F" w:rsidRPr="00F54141" w:rsidRDefault="009443C5" w:rsidP="00C76AC7">
      <w:pPr>
        <w:shd w:val="clear" w:color="auto" w:fill="FFFFFF"/>
        <w:ind w:firstLine="698"/>
        <w:jc w:val="both"/>
        <w:rPr>
          <w:bCs/>
          <w:sz w:val="28"/>
          <w:szCs w:val="28"/>
        </w:rPr>
      </w:pPr>
      <w:r w:rsidRPr="00F54141">
        <w:rPr>
          <w:bCs/>
          <w:spacing w:val="-2"/>
          <w:sz w:val="28"/>
          <w:szCs w:val="28"/>
        </w:rPr>
        <w:t>2.</w:t>
      </w:r>
      <w:r w:rsidR="005F45AF" w:rsidRPr="00F54141">
        <w:rPr>
          <w:bCs/>
          <w:sz w:val="28"/>
          <w:szCs w:val="28"/>
        </w:rPr>
        <w:t xml:space="preserve"> </w:t>
      </w:r>
      <w:r w:rsidR="00E93C15" w:rsidRPr="00F54141">
        <w:rPr>
          <w:bCs/>
          <w:sz w:val="28"/>
          <w:szCs w:val="28"/>
        </w:rPr>
        <w:t>«</w:t>
      </w:r>
      <w:r w:rsidRPr="00F54141">
        <w:rPr>
          <w:bCs/>
          <w:sz w:val="28"/>
          <w:szCs w:val="28"/>
        </w:rPr>
        <w:t>Детский сад на 150 мест в р.п. Оссора Карагинского района</w:t>
      </w:r>
      <w:r w:rsidR="005F45AF" w:rsidRPr="00F54141">
        <w:rPr>
          <w:bCs/>
          <w:sz w:val="28"/>
          <w:szCs w:val="28"/>
        </w:rPr>
        <w:t xml:space="preserve"> </w:t>
      </w:r>
      <w:r w:rsidRPr="00F54141">
        <w:rPr>
          <w:bCs/>
          <w:sz w:val="28"/>
          <w:szCs w:val="28"/>
        </w:rPr>
        <w:t>(разработка проектной документации)</w:t>
      </w:r>
      <w:r w:rsidR="00E93C15" w:rsidRPr="00F54141">
        <w:rPr>
          <w:bCs/>
          <w:sz w:val="28"/>
          <w:szCs w:val="28"/>
        </w:rPr>
        <w:t>»</w:t>
      </w:r>
      <w:r w:rsidR="003C035F" w:rsidRPr="00F54141">
        <w:rPr>
          <w:bCs/>
          <w:sz w:val="28"/>
          <w:szCs w:val="28"/>
        </w:rPr>
        <w:t>.</w:t>
      </w:r>
    </w:p>
    <w:p w:rsidR="00A778F9" w:rsidRPr="00F54141" w:rsidRDefault="005F45AF" w:rsidP="005F45AF">
      <w:pPr>
        <w:ind w:firstLine="709"/>
        <w:jc w:val="both"/>
        <w:rPr>
          <w:sz w:val="28"/>
          <w:szCs w:val="28"/>
        </w:rPr>
      </w:pPr>
      <w:r w:rsidRPr="00F54141">
        <w:rPr>
          <w:sz w:val="28"/>
          <w:szCs w:val="28"/>
        </w:rPr>
        <w:t>3. «Детский сад в с. Тиличики Олюторского района».</w:t>
      </w:r>
    </w:p>
    <w:p w:rsidR="005F45AF" w:rsidRPr="00F54141" w:rsidRDefault="005F45AF" w:rsidP="005F45AF">
      <w:pPr>
        <w:ind w:firstLine="709"/>
        <w:jc w:val="both"/>
        <w:rPr>
          <w:sz w:val="28"/>
          <w:szCs w:val="28"/>
        </w:rPr>
      </w:pPr>
    </w:p>
    <w:p w:rsidR="00176E62" w:rsidRPr="00F54141" w:rsidRDefault="00176E62" w:rsidP="00AE5016">
      <w:pPr>
        <w:ind w:firstLine="709"/>
        <w:jc w:val="both"/>
        <w:rPr>
          <w:b/>
          <w:i/>
          <w:sz w:val="28"/>
          <w:szCs w:val="28"/>
        </w:rPr>
      </w:pPr>
      <w:r w:rsidRPr="00F54141">
        <w:rPr>
          <w:b/>
          <w:i/>
          <w:sz w:val="28"/>
          <w:szCs w:val="28"/>
        </w:rPr>
        <w:t>Анализ факторов, повлиявших на ход реализации Подпрограммы</w:t>
      </w:r>
    </w:p>
    <w:p w:rsidR="00176E62" w:rsidRPr="00F54141" w:rsidRDefault="00176E62" w:rsidP="00AE5016">
      <w:pPr>
        <w:ind w:firstLine="709"/>
        <w:jc w:val="both"/>
        <w:rPr>
          <w:sz w:val="28"/>
          <w:szCs w:val="28"/>
        </w:rPr>
      </w:pPr>
      <w:r w:rsidRPr="00F54141">
        <w:rPr>
          <w:sz w:val="28"/>
          <w:szCs w:val="28"/>
        </w:rPr>
        <w:t xml:space="preserve">Министерством образования и </w:t>
      </w:r>
      <w:r w:rsidR="00AE5016" w:rsidRPr="00F54141">
        <w:rPr>
          <w:sz w:val="28"/>
          <w:szCs w:val="28"/>
        </w:rPr>
        <w:t>молодежной политики</w:t>
      </w:r>
      <w:r w:rsidRPr="00F54141">
        <w:rPr>
          <w:sz w:val="28"/>
          <w:szCs w:val="28"/>
        </w:rPr>
        <w:t xml:space="preserve"> Камчатского края информация по анализу факторов, повлиявших на ход реализации мероприятий Подпрограммы, не предоставлена.</w:t>
      </w:r>
    </w:p>
    <w:p w:rsidR="00176E62" w:rsidRPr="00F54141" w:rsidRDefault="00176E62" w:rsidP="00AE5016">
      <w:pPr>
        <w:ind w:firstLine="709"/>
        <w:jc w:val="both"/>
        <w:rPr>
          <w:b/>
          <w:i/>
          <w:sz w:val="28"/>
          <w:szCs w:val="28"/>
        </w:rPr>
      </w:pPr>
    </w:p>
    <w:p w:rsidR="00176E62" w:rsidRPr="00F54141" w:rsidRDefault="00176E62" w:rsidP="00AE5016">
      <w:pPr>
        <w:ind w:firstLine="709"/>
        <w:jc w:val="both"/>
        <w:rPr>
          <w:b/>
          <w:i/>
          <w:sz w:val="28"/>
          <w:szCs w:val="28"/>
        </w:rPr>
      </w:pPr>
      <w:r w:rsidRPr="00F54141">
        <w:rPr>
          <w:b/>
          <w:i/>
          <w:sz w:val="28"/>
          <w:szCs w:val="28"/>
        </w:rPr>
        <w:t>Перечень выполненных мероприятий, а также перечень не выполненных в установленные сроки мероприятий Подпрограммы с указанием причин.</w:t>
      </w:r>
    </w:p>
    <w:p w:rsidR="003E2738" w:rsidRPr="00F54141" w:rsidRDefault="003E2738" w:rsidP="00AE5016">
      <w:pPr>
        <w:suppressAutoHyphens/>
        <w:ind w:firstLine="709"/>
        <w:jc w:val="both"/>
        <w:rPr>
          <w:sz w:val="28"/>
          <w:szCs w:val="28"/>
        </w:rPr>
      </w:pPr>
      <w:r w:rsidRPr="00F54141">
        <w:rPr>
          <w:sz w:val="28"/>
          <w:szCs w:val="28"/>
        </w:rPr>
        <w:t>По основному мероприятию «</w:t>
      </w:r>
      <w:r w:rsidRPr="00F54141">
        <w:rPr>
          <w:color w:val="000000"/>
          <w:sz w:val="28"/>
          <w:szCs w:val="28"/>
        </w:rPr>
        <w:t>Развитие дошкольного образования детей</w:t>
      </w:r>
      <w:r w:rsidRPr="00F54141">
        <w:rPr>
          <w:sz w:val="28"/>
          <w:szCs w:val="28"/>
        </w:rPr>
        <w:t xml:space="preserve">»: </w:t>
      </w:r>
    </w:p>
    <w:p w:rsidR="003E2738" w:rsidRPr="00F54141" w:rsidRDefault="003E2738" w:rsidP="004C2176">
      <w:pPr>
        <w:pStyle w:val="a9"/>
        <w:numPr>
          <w:ilvl w:val="2"/>
          <w:numId w:val="18"/>
        </w:numPr>
        <w:tabs>
          <w:tab w:val="clear" w:pos="1080"/>
          <w:tab w:val="num" w:pos="0"/>
        </w:tabs>
        <w:suppressAutoHyphens/>
        <w:ind w:left="0" w:firstLine="567"/>
        <w:jc w:val="both"/>
        <w:rPr>
          <w:sz w:val="28"/>
          <w:szCs w:val="28"/>
        </w:rPr>
      </w:pPr>
      <w:r w:rsidRPr="00F54141">
        <w:rPr>
          <w:sz w:val="28"/>
          <w:szCs w:val="28"/>
        </w:rPr>
        <w:t xml:space="preserve">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посредством предоставления субвенций местным бюджетам,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установленными в Камчатском крае нормативами» </w:t>
      </w:r>
      <w:r w:rsidR="000C4F37">
        <w:rPr>
          <w:sz w:val="28"/>
          <w:szCs w:val="28"/>
        </w:rPr>
        <w:t xml:space="preserve">‒ </w:t>
      </w:r>
      <w:r w:rsidRPr="00F54141">
        <w:rPr>
          <w:sz w:val="28"/>
          <w:szCs w:val="28"/>
        </w:rPr>
        <w:t>средства направлены на оплату труда в муниципальных дошкольных образовательных организациях, приобретение учебников и учебных пособий, средств обучения, игр, игрушек (за исключением расходов на содержание зданий и оплату коммунальных услуг). Финансирование осуществлялось в соответствии с ежемесячной заявкой и фактической потребностью районов.</w:t>
      </w:r>
    </w:p>
    <w:p w:rsidR="00593C05" w:rsidRPr="00F54141" w:rsidRDefault="00593C05" w:rsidP="004C2176">
      <w:pPr>
        <w:pStyle w:val="a9"/>
        <w:numPr>
          <w:ilvl w:val="2"/>
          <w:numId w:val="18"/>
        </w:numPr>
        <w:tabs>
          <w:tab w:val="clear" w:pos="1080"/>
          <w:tab w:val="num" w:pos="0"/>
        </w:tabs>
        <w:suppressAutoHyphens/>
        <w:ind w:left="0" w:firstLine="567"/>
        <w:jc w:val="both"/>
        <w:rPr>
          <w:sz w:val="28"/>
          <w:szCs w:val="28"/>
        </w:rPr>
      </w:pPr>
      <w:r w:rsidRPr="00F54141">
        <w:rPr>
          <w:sz w:val="28"/>
          <w:szCs w:val="28"/>
        </w:rPr>
        <w:t xml:space="preserve"> «Конкурсы образовательных организаций, реализующих программы дошкольного образования».</w:t>
      </w:r>
      <w:r w:rsidR="004530F0" w:rsidRPr="00F54141">
        <w:t xml:space="preserve"> </w:t>
      </w:r>
      <w:r w:rsidR="004530F0" w:rsidRPr="00F54141">
        <w:rPr>
          <w:sz w:val="28"/>
          <w:szCs w:val="28"/>
        </w:rPr>
        <w:t xml:space="preserve">Проведен конкурсный отбор проектов в сфере дошкольного образования. По результатам конкурса по Корякскому округу определен победитель </w:t>
      </w:r>
      <w:r w:rsidR="000C4F37">
        <w:rPr>
          <w:sz w:val="28"/>
          <w:szCs w:val="28"/>
        </w:rPr>
        <w:t xml:space="preserve">‒ </w:t>
      </w:r>
      <w:r w:rsidR="004530F0" w:rsidRPr="00F54141">
        <w:rPr>
          <w:sz w:val="28"/>
          <w:szCs w:val="28"/>
        </w:rPr>
        <w:t>Пенжинский муниципальный район. На основании итогов конкурса заключено соглашение на предоставление субсидии Пенжинскому муниципальному району.</w:t>
      </w:r>
    </w:p>
    <w:p w:rsidR="003E2738" w:rsidRPr="00F54141" w:rsidRDefault="003E2738" w:rsidP="004C2176">
      <w:pPr>
        <w:widowControl/>
        <w:numPr>
          <w:ilvl w:val="0"/>
          <w:numId w:val="18"/>
        </w:numPr>
        <w:tabs>
          <w:tab w:val="clear" w:pos="360"/>
          <w:tab w:val="left" w:pos="0"/>
        </w:tabs>
        <w:suppressAutoHyphens/>
        <w:autoSpaceDE/>
        <w:autoSpaceDN/>
        <w:adjustRightInd/>
        <w:ind w:left="0" w:firstLine="567"/>
        <w:jc w:val="both"/>
        <w:rPr>
          <w:sz w:val="28"/>
          <w:szCs w:val="28"/>
        </w:rPr>
      </w:pPr>
      <w:r w:rsidRPr="00F54141">
        <w:rPr>
          <w:sz w:val="28"/>
          <w:szCs w:val="28"/>
        </w:rPr>
        <w:lastRenderedPageBreak/>
        <w:t xml:space="preserve"> «Компенсация части родительской платы за присмотр и уход за детьми в государственных и муниципальных образовательных организациях, реализующих программы дошкольного образования» средства направлены на выплату компенсации части родительской платы за присмотр и уход за детьми в государственных и муниципальных образовательных организациях, реализующих программы дошкольного образования. Финансирование производилось ежемесячно в соответствии с заключенными соглашениями.</w:t>
      </w:r>
    </w:p>
    <w:p w:rsidR="00593C05" w:rsidRPr="00F54141" w:rsidRDefault="00AE5016" w:rsidP="00593C05">
      <w:pPr>
        <w:widowControl/>
        <w:tabs>
          <w:tab w:val="left" w:pos="0"/>
        </w:tabs>
        <w:suppressAutoHyphens/>
        <w:autoSpaceDE/>
        <w:autoSpaceDN/>
        <w:adjustRightInd/>
        <w:ind w:left="709"/>
        <w:jc w:val="both"/>
        <w:rPr>
          <w:sz w:val="28"/>
          <w:szCs w:val="28"/>
        </w:rPr>
      </w:pPr>
      <w:r w:rsidRPr="00F54141">
        <w:rPr>
          <w:sz w:val="28"/>
          <w:szCs w:val="28"/>
        </w:rPr>
        <w:t>П</w:t>
      </w:r>
      <w:r w:rsidR="003E2738" w:rsidRPr="00F54141">
        <w:rPr>
          <w:sz w:val="28"/>
          <w:szCs w:val="28"/>
        </w:rPr>
        <w:t>о основному мероприятию 1.2. «</w:t>
      </w:r>
      <w:r w:rsidR="003E2738" w:rsidRPr="00F54141">
        <w:rPr>
          <w:color w:val="000000"/>
          <w:sz w:val="28"/>
          <w:szCs w:val="28"/>
        </w:rPr>
        <w:t>Развитие общего образования</w:t>
      </w:r>
      <w:r w:rsidR="003E2738" w:rsidRPr="00F54141">
        <w:rPr>
          <w:b/>
          <w:color w:val="000000"/>
          <w:sz w:val="28"/>
          <w:szCs w:val="28"/>
        </w:rPr>
        <w:t xml:space="preserve"> </w:t>
      </w:r>
      <w:r w:rsidR="003E2738" w:rsidRPr="00F54141">
        <w:rPr>
          <w:color w:val="000000"/>
          <w:sz w:val="28"/>
          <w:szCs w:val="28"/>
        </w:rPr>
        <w:t>детей</w:t>
      </w:r>
      <w:r w:rsidR="003E2738" w:rsidRPr="00F54141">
        <w:rPr>
          <w:sz w:val="28"/>
          <w:szCs w:val="28"/>
        </w:rPr>
        <w:t>»:</w:t>
      </w:r>
    </w:p>
    <w:p w:rsidR="003E2738" w:rsidRPr="00F54141" w:rsidRDefault="00736AB9" w:rsidP="00593C05">
      <w:pPr>
        <w:pStyle w:val="a9"/>
        <w:suppressAutoHyphens/>
        <w:ind w:left="0" w:firstLine="720"/>
        <w:jc w:val="both"/>
        <w:rPr>
          <w:sz w:val="28"/>
          <w:szCs w:val="28"/>
        </w:rPr>
      </w:pPr>
      <w:r>
        <w:rPr>
          <w:sz w:val="28"/>
          <w:szCs w:val="28"/>
        </w:rPr>
        <w:t>‒</w:t>
      </w:r>
      <w:r w:rsidR="003E2738" w:rsidRPr="00F54141">
        <w:rPr>
          <w:sz w:val="28"/>
          <w:szCs w:val="28"/>
        </w:rPr>
        <w:t xml:space="preserve">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посредством предоставления субвенций местным бюджетам,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в соответствии с установленными в Камчатском крае нормативами» </w:t>
      </w:r>
      <w:r w:rsidR="000C4F37">
        <w:rPr>
          <w:sz w:val="28"/>
          <w:szCs w:val="28"/>
        </w:rPr>
        <w:t xml:space="preserve">‒ </w:t>
      </w:r>
      <w:r w:rsidR="003E2738" w:rsidRPr="00F54141">
        <w:rPr>
          <w:sz w:val="28"/>
          <w:szCs w:val="28"/>
        </w:rPr>
        <w:t>средства направлены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p>
    <w:p w:rsidR="003E2738" w:rsidRPr="00F54141" w:rsidRDefault="003E2738" w:rsidP="00AE5016">
      <w:pPr>
        <w:tabs>
          <w:tab w:val="num" w:pos="0"/>
        </w:tabs>
        <w:suppressAutoHyphens/>
        <w:ind w:firstLine="720"/>
        <w:jc w:val="both"/>
        <w:rPr>
          <w:sz w:val="28"/>
          <w:szCs w:val="28"/>
        </w:rPr>
      </w:pPr>
      <w:r w:rsidRPr="00F54141">
        <w:rPr>
          <w:sz w:val="28"/>
          <w:szCs w:val="28"/>
        </w:rPr>
        <w:t>Финансирование осуществлялось на основании заключенных соглашений и с учетом потребности муниципальных районов.</w:t>
      </w:r>
    </w:p>
    <w:p w:rsidR="003E2738" w:rsidRPr="00F54141" w:rsidRDefault="003E2738" w:rsidP="004C2176">
      <w:pPr>
        <w:pStyle w:val="a9"/>
        <w:numPr>
          <w:ilvl w:val="2"/>
          <w:numId w:val="24"/>
        </w:numPr>
        <w:tabs>
          <w:tab w:val="clear" w:pos="1080"/>
          <w:tab w:val="num" w:pos="0"/>
        </w:tabs>
        <w:suppressAutoHyphens/>
        <w:ind w:left="0" w:firstLine="720"/>
        <w:jc w:val="both"/>
        <w:rPr>
          <w:sz w:val="28"/>
          <w:szCs w:val="28"/>
          <w:shd w:val="clear" w:color="auto" w:fill="00FF00"/>
        </w:rPr>
      </w:pPr>
      <w:r w:rsidRPr="00F54141">
        <w:rPr>
          <w:sz w:val="28"/>
          <w:szCs w:val="28"/>
        </w:rPr>
        <w:t xml:space="preserve">«Финансовое обеспечение государственного задания и обеспечение развития подведомственных организаций, реализующих программы общего образования» </w:t>
      </w:r>
      <w:r w:rsidR="000C4F37">
        <w:rPr>
          <w:sz w:val="28"/>
          <w:szCs w:val="28"/>
        </w:rPr>
        <w:t xml:space="preserve">‒ </w:t>
      </w:r>
      <w:r w:rsidRPr="00F54141">
        <w:rPr>
          <w:sz w:val="28"/>
          <w:szCs w:val="28"/>
        </w:rPr>
        <w:t>средства направлены на финансовое обеспечение деятельности КГОКУ «Тиличикская школа-интернат для обучающихся с ограниченными возможностями здоровья».</w:t>
      </w:r>
    </w:p>
    <w:p w:rsidR="003E2738" w:rsidRPr="00F54141" w:rsidRDefault="003E2738" w:rsidP="00AE5016">
      <w:pPr>
        <w:suppressAutoHyphens/>
        <w:ind w:firstLine="709"/>
        <w:jc w:val="both"/>
        <w:rPr>
          <w:sz w:val="28"/>
          <w:szCs w:val="28"/>
        </w:rPr>
      </w:pPr>
      <w:r w:rsidRPr="00F54141">
        <w:rPr>
          <w:sz w:val="28"/>
          <w:szCs w:val="28"/>
        </w:rPr>
        <w:t>Финансирование было произведено в соответствии с ежемесячной потребностью организации.</w:t>
      </w:r>
    </w:p>
    <w:p w:rsidR="003E2738" w:rsidRPr="00F54141" w:rsidRDefault="003E2738" w:rsidP="004C2176">
      <w:pPr>
        <w:widowControl/>
        <w:numPr>
          <w:ilvl w:val="0"/>
          <w:numId w:val="19"/>
        </w:numPr>
        <w:tabs>
          <w:tab w:val="clear" w:pos="360"/>
          <w:tab w:val="left" w:pos="0"/>
        </w:tabs>
        <w:suppressAutoHyphens/>
        <w:autoSpaceDE/>
        <w:autoSpaceDN/>
        <w:adjustRightInd/>
        <w:ind w:left="0" w:firstLine="709"/>
        <w:jc w:val="both"/>
        <w:rPr>
          <w:sz w:val="28"/>
          <w:szCs w:val="28"/>
        </w:rPr>
      </w:pPr>
      <w:r w:rsidRPr="00F54141">
        <w:rPr>
          <w:sz w:val="28"/>
          <w:szCs w:val="28"/>
        </w:rPr>
        <w:t xml:space="preserve">«Конкурсы общеобразовательных организаций» </w:t>
      </w:r>
      <w:r w:rsidR="000C4F37">
        <w:rPr>
          <w:sz w:val="28"/>
          <w:szCs w:val="28"/>
        </w:rPr>
        <w:t xml:space="preserve">‒ </w:t>
      </w:r>
      <w:r w:rsidRPr="00F54141">
        <w:rPr>
          <w:sz w:val="28"/>
          <w:szCs w:val="28"/>
        </w:rPr>
        <w:t>проведены конкурсные отборы проектов общеобразовательных организаций, реализующих программы национальных языков коренных малочисленных народов Севера, Сибири и Дальнего Востока и иных этнокультурных предметов и проектов в сфере образования, программ развития общеобразовательных организаций, расположенных на территории Камчатского края.</w:t>
      </w:r>
    </w:p>
    <w:p w:rsidR="003E2738" w:rsidRPr="00F54141" w:rsidRDefault="00AE5016" w:rsidP="00AE5016">
      <w:pPr>
        <w:suppressAutoHyphens/>
        <w:ind w:firstLine="709"/>
        <w:jc w:val="both"/>
        <w:rPr>
          <w:sz w:val="28"/>
          <w:szCs w:val="28"/>
          <w:shd w:val="clear" w:color="auto" w:fill="00FF00"/>
        </w:rPr>
      </w:pPr>
      <w:r w:rsidRPr="00F54141">
        <w:rPr>
          <w:sz w:val="28"/>
          <w:szCs w:val="28"/>
        </w:rPr>
        <w:t>П</w:t>
      </w:r>
      <w:r w:rsidR="003E2738" w:rsidRPr="00F54141">
        <w:rPr>
          <w:sz w:val="28"/>
          <w:szCs w:val="28"/>
        </w:rPr>
        <w:t>о основному мероприятию «Развитие сферы дополнительного образования и социализации детей</w:t>
      </w:r>
      <w:r w:rsidR="003E2738" w:rsidRPr="00F54141">
        <w:rPr>
          <w:b/>
          <w:sz w:val="28"/>
          <w:szCs w:val="28"/>
        </w:rPr>
        <w:t>»</w:t>
      </w:r>
      <w:r w:rsidR="003E2738" w:rsidRPr="00F54141">
        <w:rPr>
          <w:sz w:val="28"/>
          <w:szCs w:val="28"/>
        </w:rPr>
        <w:t>:</w:t>
      </w:r>
    </w:p>
    <w:p w:rsidR="003E2738" w:rsidRPr="00F54141" w:rsidRDefault="003E2738" w:rsidP="004C2176">
      <w:pPr>
        <w:pStyle w:val="a9"/>
        <w:numPr>
          <w:ilvl w:val="2"/>
          <w:numId w:val="24"/>
        </w:numPr>
        <w:tabs>
          <w:tab w:val="clear" w:pos="1080"/>
          <w:tab w:val="num" w:pos="0"/>
        </w:tabs>
        <w:suppressAutoHyphens/>
        <w:ind w:left="0" w:firstLine="720"/>
        <w:jc w:val="both"/>
        <w:rPr>
          <w:sz w:val="28"/>
          <w:szCs w:val="28"/>
        </w:rPr>
      </w:pPr>
      <w:r w:rsidRPr="00F54141">
        <w:rPr>
          <w:sz w:val="28"/>
          <w:szCs w:val="28"/>
        </w:rPr>
        <w:t xml:space="preserve"> «Финансовое обеспечение деятельности организаций для детей сирот и детей, оставшихся без попечения родителей, детей с ограниченными возможностями здоровья Камчатского края по организации отдыха и оздоровления воспитанников в загородных стационарных детских оздоровительных лагерях в Камчатском крае и за его пределами, в том числе оплата путевок, оплата проезда к месту отдыха и обратно, оплата питания и </w:t>
      </w:r>
      <w:r w:rsidRPr="00F54141">
        <w:rPr>
          <w:sz w:val="28"/>
          <w:szCs w:val="28"/>
        </w:rPr>
        <w:lastRenderedPageBreak/>
        <w:t>проживания в пути следования к месту отдыха и обратно».</w:t>
      </w:r>
    </w:p>
    <w:p w:rsidR="003E2738" w:rsidRPr="00F54141" w:rsidRDefault="003E2738" w:rsidP="004C2176">
      <w:pPr>
        <w:pStyle w:val="a9"/>
        <w:numPr>
          <w:ilvl w:val="2"/>
          <w:numId w:val="24"/>
        </w:numPr>
        <w:tabs>
          <w:tab w:val="clear" w:pos="1080"/>
          <w:tab w:val="num" w:pos="0"/>
        </w:tabs>
        <w:suppressAutoHyphens/>
        <w:ind w:left="0" w:firstLine="720"/>
        <w:jc w:val="both"/>
        <w:rPr>
          <w:sz w:val="28"/>
          <w:szCs w:val="28"/>
        </w:rPr>
      </w:pPr>
      <w:r w:rsidRPr="00F54141">
        <w:rPr>
          <w:sz w:val="28"/>
          <w:szCs w:val="28"/>
        </w:rPr>
        <w:t xml:space="preserve">«Финансовое обеспечение государственного задания подведомственных организаций для детей-сирот и детей, оставшихся без попечения родителей, не осуществляющих образовательную деятельность в качестве основного вида деятельности» средства направлены на финансовое обеспечение деятельности КГБУ ЦСРСФУ «Эчган». </w:t>
      </w:r>
    </w:p>
    <w:p w:rsidR="003E2738" w:rsidRPr="00F54141" w:rsidRDefault="003E2738" w:rsidP="004C2176">
      <w:pPr>
        <w:pStyle w:val="a9"/>
        <w:numPr>
          <w:ilvl w:val="2"/>
          <w:numId w:val="24"/>
        </w:numPr>
        <w:tabs>
          <w:tab w:val="clear" w:pos="1080"/>
          <w:tab w:val="num" w:pos="0"/>
        </w:tabs>
        <w:suppressAutoHyphens/>
        <w:ind w:left="0" w:firstLine="720"/>
        <w:jc w:val="both"/>
        <w:rPr>
          <w:sz w:val="28"/>
          <w:szCs w:val="28"/>
        </w:rPr>
      </w:pPr>
      <w:r w:rsidRPr="00F54141">
        <w:rPr>
          <w:sz w:val="28"/>
          <w:szCs w:val="28"/>
        </w:rPr>
        <w:t xml:space="preserve"> «Финансовое обеспечение исполнения органами местного самоуправления государственных полномочий Камчатского края по организации и осуществлению деятельности по опеке и попечительству в Камчатском крае в части социальной поддержки детей-сирот и детей, оставшихся без попечения родителей, переданных под опеку (попечительство) или в приемные семьи (за исключением детей, переданных под опеку, обучающихся в федеральных образовательных учреждениях), по предоставлению дополнительной меры социальной поддержки по содержанию отдельных лиц из числа детей-сирот и детей, оставшихся без попечения родителей, а также по выплате вознаграждения, причитающегося приемному родителю, и по подготовке лиц, желающих принять на воспитание в свою семью ребенка, оставшегося без попечения родителей»</w:t>
      </w:r>
      <w:r w:rsidR="000C4F37">
        <w:rPr>
          <w:sz w:val="28"/>
          <w:szCs w:val="28"/>
        </w:rPr>
        <w:t xml:space="preserve"> ‒</w:t>
      </w:r>
      <w:r w:rsidRPr="00F54141">
        <w:rPr>
          <w:sz w:val="28"/>
          <w:szCs w:val="28"/>
        </w:rPr>
        <w:t xml:space="preserve"> средства направлены на выплату вознаграждения, причитающегося приемному родителю; единовременные выплаты при приеме детей в семью (опека); единовременные выплаты при усыновлении (удочерении) ребенка в Камчатском крае; выплаты на содержание детей-сирот и детей, оставшихся без попечения родителей, в семьях</w:t>
      </w:r>
      <w:r w:rsidR="002F3C67" w:rsidRPr="00F54141">
        <w:rPr>
          <w:sz w:val="28"/>
          <w:szCs w:val="28"/>
        </w:rPr>
        <w:t>.</w:t>
      </w:r>
    </w:p>
    <w:p w:rsidR="003E2738" w:rsidRPr="00F54141" w:rsidRDefault="003E2738" w:rsidP="00AE5016">
      <w:pPr>
        <w:suppressAutoHyphens/>
        <w:ind w:firstLine="709"/>
        <w:jc w:val="both"/>
        <w:rPr>
          <w:sz w:val="28"/>
          <w:szCs w:val="28"/>
        </w:rPr>
      </w:pPr>
      <w:r w:rsidRPr="00F54141">
        <w:rPr>
          <w:sz w:val="28"/>
          <w:szCs w:val="28"/>
        </w:rPr>
        <w:t>Финансирование было произведено в соответствии с ежемесячной потребностью районов.</w:t>
      </w:r>
    </w:p>
    <w:p w:rsidR="003E2738" w:rsidRPr="00F54141" w:rsidRDefault="003E2738" w:rsidP="004C2176">
      <w:pPr>
        <w:pStyle w:val="a9"/>
        <w:numPr>
          <w:ilvl w:val="2"/>
          <w:numId w:val="25"/>
        </w:numPr>
        <w:tabs>
          <w:tab w:val="clear" w:pos="1080"/>
          <w:tab w:val="num" w:pos="0"/>
        </w:tabs>
        <w:suppressAutoHyphens/>
        <w:ind w:left="0" w:firstLine="709"/>
        <w:jc w:val="both"/>
        <w:rPr>
          <w:sz w:val="28"/>
          <w:szCs w:val="28"/>
        </w:rPr>
      </w:pPr>
      <w:r w:rsidRPr="00F54141">
        <w:rPr>
          <w:sz w:val="28"/>
          <w:szCs w:val="28"/>
        </w:rPr>
        <w:t xml:space="preserve">«Финансовое обеспечение исполнения органами местного самоуправления государственных полномочий Камчатского края по организации и осуществлению деятельности по опеке и попечительству в Камчатском крае в части расходов на содержание специалистов органов опеки и попечительства» </w:t>
      </w:r>
      <w:r w:rsidR="001908B4">
        <w:rPr>
          <w:sz w:val="28"/>
          <w:szCs w:val="28"/>
        </w:rPr>
        <w:t xml:space="preserve">‒ </w:t>
      </w:r>
      <w:r w:rsidRPr="00F54141">
        <w:rPr>
          <w:sz w:val="28"/>
          <w:szCs w:val="28"/>
        </w:rPr>
        <w:t>средства направлены на обеспечение деятельности органов опеки и попечительства в Камчатском крае и оплату прочих расходов.</w:t>
      </w:r>
    </w:p>
    <w:p w:rsidR="003E2738" w:rsidRPr="00F54141" w:rsidRDefault="003E2738" w:rsidP="00AE5016">
      <w:pPr>
        <w:pStyle w:val="a9"/>
        <w:suppressAutoHyphens/>
        <w:ind w:left="0" w:firstLine="709"/>
        <w:jc w:val="both"/>
        <w:rPr>
          <w:sz w:val="28"/>
          <w:szCs w:val="28"/>
        </w:rPr>
      </w:pPr>
      <w:r w:rsidRPr="00F54141">
        <w:rPr>
          <w:sz w:val="28"/>
          <w:szCs w:val="28"/>
        </w:rPr>
        <w:t>Финансирование производилось в соответствии с ежемесячной потребностью районов.</w:t>
      </w:r>
    </w:p>
    <w:p w:rsidR="003E2738" w:rsidRPr="00F54141" w:rsidRDefault="003E2738" w:rsidP="004C2176">
      <w:pPr>
        <w:pStyle w:val="a9"/>
        <w:numPr>
          <w:ilvl w:val="2"/>
          <w:numId w:val="25"/>
        </w:numPr>
        <w:tabs>
          <w:tab w:val="clear" w:pos="1080"/>
          <w:tab w:val="num" w:pos="0"/>
        </w:tabs>
        <w:suppressAutoHyphens/>
        <w:ind w:left="0" w:firstLine="720"/>
        <w:jc w:val="both"/>
        <w:rPr>
          <w:sz w:val="28"/>
          <w:szCs w:val="28"/>
        </w:rPr>
      </w:pPr>
      <w:r w:rsidRPr="00F54141">
        <w:rPr>
          <w:sz w:val="28"/>
          <w:szCs w:val="28"/>
        </w:rPr>
        <w:t xml:space="preserve">«Субвенции на выполнение государственных полномочий Камчатского края по выплате ежемесячной доплаты к заработной плате педагогическим работникам муниципальных образовательных учреждений, финансируемых из местных бюджетов (учреждения дополнительного образования детей, находящиеся в ведении органов управления образованием и органов управления культурой), имеющим ученые степени доктора наук, кандидата наук, государственные награды СССР, РСФСР и Российской Федерации». </w:t>
      </w:r>
    </w:p>
    <w:p w:rsidR="003E2738" w:rsidRPr="00F54141" w:rsidRDefault="003E2738" w:rsidP="00AE5016">
      <w:pPr>
        <w:suppressAutoHyphens/>
        <w:ind w:firstLine="709"/>
        <w:jc w:val="both"/>
        <w:rPr>
          <w:sz w:val="28"/>
          <w:szCs w:val="28"/>
        </w:rPr>
      </w:pPr>
      <w:r w:rsidRPr="00F54141">
        <w:rPr>
          <w:sz w:val="28"/>
          <w:szCs w:val="28"/>
        </w:rPr>
        <w:t>Финансирование производилось в соответствии с ежемесячной потребностью районов.</w:t>
      </w:r>
    </w:p>
    <w:p w:rsidR="003E2738" w:rsidRPr="00F54141" w:rsidRDefault="00AE5016" w:rsidP="002F3C67">
      <w:pPr>
        <w:pStyle w:val="a9"/>
        <w:suppressAutoHyphens/>
        <w:ind w:left="0" w:firstLine="709"/>
        <w:jc w:val="both"/>
        <w:rPr>
          <w:sz w:val="28"/>
          <w:szCs w:val="28"/>
        </w:rPr>
      </w:pPr>
      <w:r w:rsidRPr="00F54141">
        <w:rPr>
          <w:sz w:val="28"/>
          <w:szCs w:val="28"/>
        </w:rPr>
        <w:t>П</w:t>
      </w:r>
      <w:r w:rsidR="003E2738" w:rsidRPr="00F54141">
        <w:rPr>
          <w:sz w:val="28"/>
          <w:szCs w:val="28"/>
        </w:rPr>
        <w:t xml:space="preserve">о основному мероприятию «Развитие кадрового потенциала системы </w:t>
      </w:r>
      <w:r w:rsidR="003E2738" w:rsidRPr="00F54141">
        <w:rPr>
          <w:sz w:val="28"/>
          <w:szCs w:val="28"/>
        </w:rPr>
        <w:lastRenderedPageBreak/>
        <w:t>дошкольного, общего и дополнительного образования детей, в том числе проведение конкурсов профессионального мастерства педагогических работников»:</w:t>
      </w:r>
    </w:p>
    <w:p w:rsidR="003E2738" w:rsidRPr="00F54141" w:rsidRDefault="003E2738" w:rsidP="004C2176">
      <w:pPr>
        <w:pStyle w:val="a9"/>
        <w:numPr>
          <w:ilvl w:val="2"/>
          <w:numId w:val="25"/>
        </w:numPr>
        <w:tabs>
          <w:tab w:val="clear" w:pos="1080"/>
          <w:tab w:val="num" w:pos="0"/>
        </w:tabs>
        <w:suppressAutoHyphens/>
        <w:ind w:left="0" w:firstLine="720"/>
        <w:jc w:val="both"/>
        <w:rPr>
          <w:sz w:val="28"/>
          <w:szCs w:val="28"/>
        </w:rPr>
      </w:pPr>
      <w:r w:rsidRPr="00F54141">
        <w:rPr>
          <w:sz w:val="28"/>
          <w:szCs w:val="28"/>
        </w:rPr>
        <w:t>«Поощрение педагогических работников за выполнение функций классного руководителя» средства направлены на выплату денежного вознаграждения классным руководителям общеобразовательных учреждений.</w:t>
      </w:r>
    </w:p>
    <w:p w:rsidR="003E2738" w:rsidRPr="00F54141" w:rsidRDefault="00AE5016" w:rsidP="00AE5016">
      <w:pPr>
        <w:suppressAutoHyphens/>
        <w:ind w:firstLine="709"/>
        <w:jc w:val="both"/>
        <w:rPr>
          <w:sz w:val="28"/>
          <w:szCs w:val="28"/>
        </w:rPr>
      </w:pPr>
      <w:r w:rsidRPr="00F54141">
        <w:rPr>
          <w:sz w:val="28"/>
          <w:szCs w:val="28"/>
        </w:rPr>
        <w:t>П</w:t>
      </w:r>
      <w:r w:rsidR="003E2738" w:rsidRPr="00F54141">
        <w:rPr>
          <w:sz w:val="28"/>
          <w:szCs w:val="28"/>
        </w:rPr>
        <w:t>о основному мероприятию «Сохранение и укрепление здоровья учащихся и воспитанников»:</w:t>
      </w:r>
    </w:p>
    <w:p w:rsidR="003E2738" w:rsidRPr="00F54141" w:rsidRDefault="003E2738" w:rsidP="004C2176">
      <w:pPr>
        <w:pStyle w:val="a9"/>
        <w:numPr>
          <w:ilvl w:val="3"/>
          <w:numId w:val="25"/>
        </w:numPr>
        <w:tabs>
          <w:tab w:val="clear" w:pos="1440"/>
          <w:tab w:val="num" w:pos="0"/>
          <w:tab w:val="left" w:pos="1134"/>
        </w:tabs>
        <w:ind w:left="0" w:firstLine="709"/>
        <w:jc w:val="both"/>
        <w:rPr>
          <w:sz w:val="28"/>
          <w:szCs w:val="28"/>
        </w:rPr>
      </w:pPr>
      <w:r w:rsidRPr="00F54141">
        <w:rPr>
          <w:sz w:val="28"/>
          <w:szCs w:val="28"/>
        </w:rPr>
        <w:t>«Субсидии органам местного самоуправления на реализацию муниципальных программ развития образования по обеспечению школьных столовых современным технологическим оборудованием и мебелью для обеденных зон»</w:t>
      </w:r>
      <w:r w:rsidR="00560C6A" w:rsidRPr="00F54141">
        <w:rPr>
          <w:sz w:val="28"/>
          <w:szCs w:val="28"/>
        </w:rPr>
        <w:t xml:space="preserve"> ‒ </w:t>
      </w:r>
      <w:r w:rsidRPr="00F54141">
        <w:rPr>
          <w:sz w:val="28"/>
          <w:szCs w:val="28"/>
        </w:rPr>
        <w:t>субсидии направлены в бюджеты Олюторского, Карагинского, Тигильского и Пенжинского муниципальных районов на обеспечение школьных пищеблоков современным технологическим оборудованием, приобретение мебели для обеденных зон школьных столовых.</w:t>
      </w:r>
    </w:p>
    <w:p w:rsidR="002F3C67" w:rsidRPr="00F54141" w:rsidRDefault="002F3C67" w:rsidP="004C2176">
      <w:pPr>
        <w:pStyle w:val="a9"/>
        <w:numPr>
          <w:ilvl w:val="3"/>
          <w:numId w:val="25"/>
        </w:numPr>
        <w:tabs>
          <w:tab w:val="clear" w:pos="1440"/>
          <w:tab w:val="num" w:pos="0"/>
          <w:tab w:val="left" w:pos="1134"/>
        </w:tabs>
        <w:ind w:left="0" w:firstLine="709"/>
        <w:jc w:val="both"/>
        <w:rPr>
          <w:sz w:val="28"/>
          <w:szCs w:val="28"/>
        </w:rPr>
      </w:pPr>
      <w:r w:rsidRPr="00F54141">
        <w:rPr>
          <w:sz w:val="28"/>
          <w:szCs w:val="28"/>
        </w:rPr>
        <w:t>«Субсидии органам местного самоуправления на реализацию муниципальных программ развития образования по приобретению спортивного оборудования и инвентаря, созданию спортивных площадок в муниципальных общеобразовательных учреждениях»</w:t>
      </w:r>
      <w:r w:rsidR="00560C6A" w:rsidRPr="00F54141">
        <w:rPr>
          <w:sz w:val="28"/>
          <w:szCs w:val="28"/>
        </w:rPr>
        <w:t xml:space="preserve"> ‒ субсидии направлены в бюджеты Карагинского, Тигильского и Пенжинского муниципальных районов на приобретение спортивного оборудования, инвентаря, создание и оборудование спортивных площадок в муниципальных общеобразовательных учреждениях.</w:t>
      </w:r>
    </w:p>
    <w:p w:rsidR="003E2738" w:rsidRPr="00F54141" w:rsidRDefault="003E2738" w:rsidP="004C2176">
      <w:pPr>
        <w:pStyle w:val="a9"/>
        <w:numPr>
          <w:ilvl w:val="2"/>
          <w:numId w:val="25"/>
        </w:numPr>
        <w:tabs>
          <w:tab w:val="clear" w:pos="1080"/>
          <w:tab w:val="num" w:pos="0"/>
        </w:tabs>
        <w:suppressAutoHyphens/>
        <w:ind w:left="0" w:firstLine="720"/>
        <w:jc w:val="both"/>
        <w:rPr>
          <w:sz w:val="28"/>
          <w:szCs w:val="28"/>
        </w:rPr>
      </w:pPr>
      <w:r w:rsidRPr="00F54141">
        <w:rPr>
          <w:sz w:val="28"/>
          <w:szCs w:val="28"/>
        </w:rPr>
        <w:t xml:space="preserve">«Финансовое обеспечение исполнения органами местного самоуправления государственных полномочий Камчатского края по предоставлению отдельных мер социальной поддержки гражданам в период обучения в муниципальных образовательных учреждениях в Камчатском крае» </w:t>
      </w:r>
      <w:r w:rsidR="001908B4">
        <w:rPr>
          <w:sz w:val="28"/>
          <w:szCs w:val="28"/>
        </w:rPr>
        <w:t xml:space="preserve">‒ </w:t>
      </w:r>
      <w:r w:rsidRPr="00F54141">
        <w:rPr>
          <w:sz w:val="28"/>
          <w:szCs w:val="28"/>
        </w:rPr>
        <w:t>средства направлены на финансовое обеспечение предоставления бесплатного питания отдельным категориям обучающихся в Камчатском крае.</w:t>
      </w:r>
      <w:r w:rsidR="00560C6A" w:rsidRPr="00F54141">
        <w:rPr>
          <w:sz w:val="28"/>
          <w:szCs w:val="28"/>
        </w:rPr>
        <w:t xml:space="preserve"> Финансирование по данному мероприятию производилось ежемесячно.</w:t>
      </w:r>
    </w:p>
    <w:p w:rsidR="003E2738" w:rsidRPr="00F54141" w:rsidRDefault="003E2738" w:rsidP="004C2176">
      <w:pPr>
        <w:widowControl/>
        <w:numPr>
          <w:ilvl w:val="0"/>
          <w:numId w:val="20"/>
        </w:numPr>
        <w:tabs>
          <w:tab w:val="clear" w:pos="360"/>
          <w:tab w:val="left" w:pos="0"/>
        </w:tabs>
        <w:suppressAutoHyphens/>
        <w:autoSpaceDE/>
        <w:autoSpaceDN/>
        <w:adjustRightInd/>
        <w:ind w:left="0" w:firstLine="709"/>
        <w:jc w:val="both"/>
        <w:rPr>
          <w:sz w:val="28"/>
          <w:szCs w:val="28"/>
        </w:rPr>
      </w:pPr>
      <w:r w:rsidRPr="00F54141">
        <w:rPr>
          <w:sz w:val="28"/>
          <w:szCs w:val="28"/>
        </w:rPr>
        <w:t xml:space="preserve">«Субсидии органам местного самоуправления на реализацию Комплекса мероприятий по созданию в общеобразовательных организациях в Камчатском крае, расположенных в сельской местности, условий для занятия физической культурой и спортом». </w:t>
      </w:r>
      <w:r w:rsidR="001908B4">
        <w:rPr>
          <w:sz w:val="28"/>
          <w:szCs w:val="28"/>
        </w:rPr>
        <w:t>С</w:t>
      </w:r>
      <w:r w:rsidRPr="00F54141">
        <w:rPr>
          <w:sz w:val="28"/>
          <w:szCs w:val="28"/>
        </w:rPr>
        <w:t>убсидии направлены в бюджеты Олюторского, Карагинского, Тигильского и Пенжинского муниципальных районов на реализацию Комплекса мероприятий по созданию в общеобразовательных организациях в Камчатском крае, расположенных в сельской местности, условий для занятия физической культурой и спортом.</w:t>
      </w:r>
    </w:p>
    <w:p w:rsidR="00560C6A" w:rsidRPr="00F54141" w:rsidRDefault="00560C6A" w:rsidP="00AE5016">
      <w:pPr>
        <w:ind w:firstLine="709"/>
        <w:jc w:val="both"/>
        <w:rPr>
          <w:sz w:val="28"/>
          <w:szCs w:val="28"/>
        </w:rPr>
      </w:pPr>
      <w:r w:rsidRPr="00F54141">
        <w:rPr>
          <w:sz w:val="28"/>
          <w:szCs w:val="28"/>
        </w:rPr>
        <w:t>По основному мероприятию «Развитие инфраструктуры дошкольного, общего образования и дополнительного образования детей»</w:t>
      </w:r>
      <w:r w:rsidR="003935C0" w:rsidRPr="00F54141">
        <w:rPr>
          <w:sz w:val="28"/>
          <w:szCs w:val="28"/>
        </w:rPr>
        <w:t>:</w:t>
      </w:r>
    </w:p>
    <w:p w:rsidR="003935C0" w:rsidRPr="00F54141" w:rsidRDefault="001908B4" w:rsidP="003935C0">
      <w:pPr>
        <w:ind w:firstLine="709"/>
        <w:jc w:val="both"/>
        <w:rPr>
          <w:i/>
          <w:color w:val="000000"/>
          <w:sz w:val="28"/>
          <w:szCs w:val="28"/>
        </w:rPr>
      </w:pPr>
      <w:r>
        <w:rPr>
          <w:sz w:val="28"/>
          <w:szCs w:val="28"/>
        </w:rPr>
        <w:t>‒</w:t>
      </w:r>
      <w:r w:rsidR="003935C0" w:rsidRPr="00F54141">
        <w:rPr>
          <w:sz w:val="28"/>
          <w:szCs w:val="28"/>
        </w:rPr>
        <w:t xml:space="preserve"> «Детский сад на 150 мест в р.п.Оссора Карагинского района (в том числе проектные работы)» – на 2018 год предусмотрено 71 237,100 тыс. рублей.</w:t>
      </w:r>
    </w:p>
    <w:p w:rsidR="003935C0" w:rsidRPr="00F54141" w:rsidRDefault="003935C0" w:rsidP="003935C0">
      <w:pPr>
        <w:shd w:val="clear" w:color="auto" w:fill="FFFFFF"/>
        <w:tabs>
          <w:tab w:val="left" w:pos="1134"/>
        </w:tabs>
        <w:suppressAutoHyphens/>
        <w:ind w:firstLine="709"/>
        <w:jc w:val="both"/>
        <w:rPr>
          <w:sz w:val="27"/>
          <w:szCs w:val="27"/>
        </w:rPr>
      </w:pPr>
      <w:r w:rsidRPr="00F54141">
        <w:rPr>
          <w:sz w:val="27"/>
          <w:szCs w:val="27"/>
        </w:rPr>
        <w:t xml:space="preserve">Заключен государственный контракт 20.06.2018 с ООО Строительная компания «БраНс» на сумму 272 477,87000 тыс. рублей. Срок завершения работ </w:t>
      </w:r>
      <w:r w:rsidRPr="00F54141">
        <w:rPr>
          <w:sz w:val="27"/>
          <w:szCs w:val="27"/>
        </w:rPr>
        <w:lastRenderedPageBreak/>
        <w:t>по контракту не позднее 02.11.2020.</w:t>
      </w:r>
    </w:p>
    <w:p w:rsidR="00C9117C" w:rsidRDefault="00C9117C" w:rsidP="003935C0">
      <w:pPr>
        <w:shd w:val="clear" w:color="auto" w:fill="FFFFFF"/>
        <w:tabs>
          <w:tab w:val="left" w:pos="1134"/>
        </w:tabs>
        <w:ind w:firstLine="709"/>
        <w:jc w:val="both"/>
        <w:rPr>
          <w:sz w:val="27"/>
          <w:szCs w:val="27"/>
        </w:rPr>
      </w:pPr>
      <w:r>
        <w:rPr>
          <w:sz w:val="27"/>
          <w:szCs w:val="27"/>
        </w:rPr>
        <w:t>Выполнены работы по созданию геодезической разбивочной основы на объекте.</w:t>
      </w:r>
    </w:p>
    <w:p w:rsidR="00C9117C" w:rsidRDefault="00C9117C" w:rsidP="003935C0">
      <w:pPr>
        <w:shd w:val="clear" w:color="auto" w:fill="FFFFFF"/>
        <w:tabs>
          <w:tab w:val="left" w:pos="1134"/>
        </w:tabs>
        <w:ind w:firstLine="709"/>
        <w:jc w:val="both"/>
        <w:rPr>
          <w:sz w:val="27"/>
          <w:szCs w:val="27"/>
        </w:rPr>
      </w:pPr>
      <w:r>
        <w:rPr>
          <w:sz w:val="27"/>
          <w:szCs w:val="27"/>
        </w:rPr>
        <w:t>Ведутся строительные работы по устройству временных ограждений, формированию вахтового поселка, устройству временных инженерных сетей.</w:t>
      </w:r>
    </w:p>
    <w:p w:rsidR="003935C0" w:rsidRPr="00F54141" w:rsidRDefault="003935C0" w:rsidP="003935C0">
      <w:pPr>
        <w:shd w:val="clear" w:color="auto" w:fill="FFFFFF"/>
        <w:tabs>
          <w:tab w:val="left" w:pos="1134"/>
        </w:tabs>
        <w:ind w:firstLine="709"/>
        <w:jc w:val="both"/>
        <w:rPr>
          <w:sz w:val="27"/>
          <w:szCs w:val="27"/>
        </w:rPr>
      </w:pPr>
      <w:r w:rsidRPr="00F54141">
        <w:rPr>
          <w:sz w:val="27"/>
          <w:szCs w:val="27"/>
        </w:rPr>
        <w:t>В связи с отставанием от плана-графика производства работ, Службой заказчика неоднократно направлялись подрядчику письма (претензии от 11.09, 20.12., 25.12.2018) о неисполнении обязательств по контракту. В настоящее время ведется работа по расторжению контракта. Освоено 350,000 тыс. рублей.</w:t>
      </w:r>
    </w:p>
    <w:p w:rsidR="003935C0" w:rsidRPr="00F54141" w:rsidRDefault="001908B4" w:rsidP="003935C0">
      <w:pPr>
        <w:shd w:val="clear" w:color="auto" w:fill="FFFFFF"/>
        <w:tabs>
          <w:tab w:val="left" w:pos="1134"/>
        </w:tabs>
        <w:suppressAutoHyphens/>
        <w:ind w:firstLine="709"/>
        <w:jc w:val="both"/>
        <w:rPr>
          <w:sz w:val="27"/>
          <w:szCs w:val="27"/>
        </w:rPr>
      </w:pPr>
      <w:r>
        <w:rPr>
          <w:sz w:val="28"/>
          <w:szCs w:val="28"/>
        </w:rPr>
        <w:t>‒</w:t>
      </w:r>
      <w:r w:rsidR="003935C0" w:rsidRPr="00F54141">
        <w:rPr>
          <w:sz w:val="28"/>
          <w:szCs w:val="28"/>
        </w:rPr>
        <w:t xml:space="preserve"> </w:t>
      </w:r>
      <w:r w:rsidR="003935C0" w:rsidRPr="00F54141">
        <w:rPr>
          <w:sz w:val="27"/>
          <w:szCs w:val="27"/>
        </w:rPr>
        <w:t>«Детский сад в с. Тиличики Олюторского района» - предусмотрено 160 555,750 тыс. рублей.</w:t>
      </w:r>
    </w:p>
    <w:p w:rsidR="00C9117C" w:rsidRDefault="00C9117C" w:rsidP="003935C0">
      <w:pPr>
        <w:shd w:val="clear" w:color="auto" w:fill="FFFFFF"/>
        <w:tabs>
          <w:tab w:val="left" w:pos="1134"/>
        </w:tabs>
        <w:suppressAutoHyphens/>
        <w:ind w:firstLine="709"/>
        <w:jc w:val="both"/>
        <w:rPr>
          <w:sz w:val="27"/>
          <w:szCs w:val="27"/>
        </w:rPr>
      </w:pPr>
      <w:r>
        <w:rPr>
          <w:sz w:val="27"/>
          <w:szCs w:val="27"/>
        </w:rPr>
        <w:t>В 2016 году</w:t>
      </w:r>
      <w:r w:rsidR="00C749FD">
        <w:rPr>
          <w:sz w:val="27"/>
          <w:szCs w:val="27"/>
        </w:rPr>
        <w:t xml:space="preserve"> получено положительное заключение государственной экспертизы проектной документации и результаты инженерных изысканий, получено положительное заключение достоверности сметной стоимости.</w:t>
      </w:r>
    </w:p>
    <w:p w:rsidR="00C749FD" w:rsidRDefault="00C749FD" w:rsidP="003935C0">
      <w:pPr>
        <w:shd w:val="clear" w:color="auto" w:fill="FFFFFF"/>
        <w:tabs>
          <w:tab w:val="left" w:pos="1134"/>
        </w:tabs>
        <w:suppressAutoHyphens/>
        <w:ind w:firstLine="709"/>
        <w:jc w:val="both"/>
        <w:rPr>
          <w:sz w:val="27"/>
          <w:szCs w:val="27"/>
        </w:rPr>
      </w:pPr>
      <w:r>
        <w:rPr>
          <w:sz w:val="27"/>
          <w:szCs w:val="27"/>
        </w:rPr>
        <w:t>20.07.2018 выдан Акт о передаче площадки под строительство  Службе заказчика</w:t>
      </w:r>
    </w:p>
    <w:p w:rsidR="003935C0" w:rsidRPr="00F54141" w:rsidRDefault="003935C0" w:rsidP="003935C0">
      <w:pPr>
        <w:shd w:val="clear" w:color="auto" w:fill="FFFFFF"/>
        <w:tabs>
          <w:tab w:val="left" w:pos="1134"/>
        </w:tabs>
        <w:suppressAutoHyphens/>
        <w:ind w:firstLine="709"/>
        <w:jc w:val="both"/>
        <w:rPr>
          <w:sz w:val="27"/>
          <w:szCs w:val="27"/>
        </w:rPr>
      </w:pPr>
      <w:r w:rsidRPr="00F54141">
        <w:rPr>
          <w:sz w:val="27"/>
          <w:szCs w:val="27"/>
        </w:rPr>
        <w:t xml:space="preserve">Заключен государственный контракт 09.07.2018 с ООО «Титан» Красноярского края, со сроком завершения строительных работ не позднее 02.12.2019. На данный момент техническая готовность объекта – 12%. </w:t>
      </w:r>
    </w:p>
    <w:p w:rsidR="003935C0" w:rsidRPr="00F54141" w:rsidRDefault="001908B4" w:rsidP="003935C0">
      <w:pPr>
        <w:shd w:val="clear" w:color="auto" w:fill="FFFFFF"/>
        <w:tabs>
          <w:tab w:val="left" w:pos="1134"/>
        </w:tabs>
        <w:suppressAutoHyphens/>
        <w:ind w:firstLine="709"/>
        <w:jc w:val="both"/>
        <w:rPr>
          <w:sz w:val="27"/>
          <w:szCs w:val="27"/>
        </w:rPr>
      </w:pPr>
      <w:r>
        <w:rPr>
          <w:sz w:val="27"/>
          <w:szCs w:val="27"/>
        </w:rPr>
        <w:t>‒</w:t>
      </w:r>
      <w:r w:rsidR="003935C0" w:rsidRPr="00F54141">
        <w:rPr>
          <w:sz w:val="27"/>
          <w:szCs w:val="27"/>
        </w:rPr>
        <w:t xml:space="preserve"> «Строительство сельского учебного комплекса </w:t>
      </w:r>
      <w:r w:rsidR="002B6799" w:rsidRPr="00F54141">
        <w:rPr>
          <w:sz w:val="27"/>
          <w:szCs w:val="27"/>
        </w:rPr>
        <w:t>«</w:t>
      </w:r>
      <w:r w:rsidR="003935C0" w:rsidRPr="00F54141">
        <w:rPr>
          <w:sz w:val="27"/>
          <w:szCs w:val="27"/>
        </w:rPr>
        <w:t>Школа - детский сад</w:t>
      </w:r>
      <w:r w:rsidR="002B6799" w:rsidRPr="00F54141">
        <w:rPr>
          <w:sz w:val="27"/>
          <w:szCs w:val="27"/>
        </w:rPr>
        <w:t>»</w:t>
      </w:r>
      <w:r w:rsidR="003935C0" w:rsidRPr="00F54141">
        <w:rPr>
          <w:sz w:val="27"/>
          <w:szCs w:val="27"/>
        </w:rPr>
        <w:t xml:space="preserve"> в с.Каменское Пенжинского района на 161 ученических и 80 дошкольных мест (в том числе проектные работы)»</w:t>
      </w:r>
      <w:r w:rsidR="002B6799" w:rsidRPr="00F54141">
        <w:rPr>
          <w:sz w:val="27"/>
          <w:szCs w:val="27"/>
        </w:rPr>
        <w:t>.</w:t>
      </w:r>
    </w:p>
    <w:p w:rsidR="008B22E3" w:rsidRDefault="008B22E3" w:rsidP="003935C0">
      <w:pPr>
        <w:shd w:val="clear" w:color="auto" w:fill="FFFFFF"/>
        <w:tabs>
          <w:tab w:val="left" w:pos="1134"/>
        </w:tabs>
        <w:suppressAutoHyphens/>
        <w:ind w:firstLine="709"/>
        <w:jc w:val="both"/>
        <w:rPr>
          <w:sz w:val="27"/>
          <w:szCs w:val="27"/>
        </w:rPr>
      </w:pPr>
      <w:r>
        <w:rPr>
          <w:sz w:val="27"/>
          <w:szCs w:val="27"/>
        </w:rPr>
        <w:t>В 2017 году на электронной площадке были размещены документы для проведения аукциона на строительство объекта, аукцион не состоялся в связи с отсутствием заявок</w:t>
      </w:r>
      <w:r w:rsidR="001908B4">
        <w:rPr>
          <w:sz w:val="27"/>
          <w:szCs w:val="27"/>
        </w:rPr>
        <w:t xml:space="preserve"> на участие</w:t>
      </w:r>
      <w:r>
        <w:rPr>
          <w:sz w:val="27"/>
          <w:szCs w:val="27"/>
        </w:rPr>
        <w:t xml:space="preserve">. </w:t>
      </w:r>
    </w:p>
    <w:p w:rsidR="003935C0" w:rsidRPr="00F54141" w:rsidRDefault="003935C0" w:rsidP="003935C0">
      <w:pPr>
        <w:shd w:val="clear" w:color="auto" w:fill="FFFFFF"/>
        <w:tabs>
          <w:tab w:val="left" w:pos="1134"/>
        </w:tabs>
        <w:suppressAutoHyphens/>
        <w:ind w:firstLine="709"/>
        <w:jc w:val="both"/>
        <w:rPr>
          <w:sz w:val="27"/>
          <w:szCs w:val="27"/>
        </w:rPr>
      </w:pPr>
      <w:r w:rsidRPr="00F54141">
        <w:rPr>
          <w:sz w:val="27"/>
          <w:szCs w:val="27"/>
        </w:rPr>
        <w:t xml:space="preserve">Аукционы, запланированные на </w:t>
      </w:r>
      <w:r w:rsidR="006829B8" w:rsidRPr="00F54141">
        <w:rPr>
          <w:sz w:val="27"/>
          <w:szCs w:val="27"/>
        </w:rPr>
        <w:t xml:space="preserve">июнь, </w:t>
      </w:r>
      <w:r w:rsidRPr="00F54141">
        <w:rPr>
          <w:sz w:val="27"/>
          <w:szCs w:val="27"/>
        </w:rPr>
        <w:t>июль и август 2018 года, признаны несостоявшимися в связи с отсутствием заявок н участие.</w:t>
      </w:r>
      <w:r w:rsidR="008B22E3">
        <w:rPr>
          <w:sz w:val="27"/>
          <w:szCs w:val="27"/>
        </w:rPr>
        <w:t xml:space="preserve"> В виду длительности сроков проведения процедуры закупки (минимум 45 дней с момента объявления закупки до заключения государственного контракта) и ограниченного срока навигационного периода (с 25 мая по 15 октября) завоз строительных материалов не предоставляется возможным. В связи с этим Министерство строительства Камчатского края вышла с инициативой о приостановлении проведения повторных аукционов на строительство объекта.</w:t>
      </w:r>
    </w:p>
    <w:p w:rsidR="003935C0" w:rsidRPr="00F54141" w:rsidRDefault="003935C0" w:rsidP="003935C0">
      <w:pPr>
        <w:shd w:val="clear" w:color="auto" w:fill="FFFFFF"/>
        <w:tabs>
          <w:tab w:val="left" w:pos="1134"/>
        </w:tabs>
        <w:suppressAutoHyphens/>
        <w:ind w:firstLine="709"/>
        <w:jc w:val="both"/>
        <w:rPr>
          <w:sz w:val="27"/>
          <w:szCs w:val="27"/>
        </w:rPr>
      </w:pPr>
      <w:r w:rsidRPr="00F54141">
        <w:rPr>
          <w:sz w:val="27"/>
          <w:szCs w:val="27"/>
        </w:rPr>
        <w:t>Средства, предусмотренные на 2018 год оптимизированы.</w:t>
      </w:r>
    </w:p>
    <w:p w:rsidR="003935C0" w:rsidRPr="00F54141" w:rsidRDefault="001908B4" w:rsidP="003935C0">
      <w:pPr>
        <w:shd w:val="clear" w:color="auto" w:fill="FFFFFF"/>
        <w:tabs>
          <w:tab w:val="left" w:pos="1134"/>
        </w:tabs>
        <w:suppressAutoHyphens/>
        <w:ind w:firstLine="709"/>
        <w:jc w:val="both"/>
        <w:rPr>
          <w:sz w:val="27"/>
          <w:szCs w:val="27"/>
        </w:rPr>
      </w:pPr>
      <w:r>
        <w:rPr>
          <w:sz w:val="27"/>
          <w:szCs w:val="27"/>
        </w:rPr>
        <w:t>‒</w:t>
      </w:r>
      <w:r w:rsidR="003935C0" w:rsidRPr="00F54141">
        <w:rPr>
          <w:sz w:val="27"/>
          <w:szCs w:val="27"/>
        </w:rPr>
        <w:t xml:space="preserve"> «Сельский учебный комплекс </w:t>
      </w:r>
      <w:r w:rsidR="002B6799" w:rsidRPr="00F54141">
        <w:rPr>
          <w:sz w:val="27"/>
          <w:szCs w:val="27"/>
        </w:rPr>
        <w:t>«</w:t>
      </w:r>
      <w:r w:rsidR="003935C0" w:rsidRPr="00F54141">
        <w:rPr>
          <w:sz w:val="27"/>
          <w:szCs w:val="27"/>
        </w:rPr>
        <w:t>Школа - детский сад</w:t>
      </w:r>
      <w:r w:rsidR="002B6799" w:rsidRPr="00F54141">
        <w:rPr>
          <w:sz w:val="27"/>
          <w:szCs w:val="27"/>
        </w:rPr>
        <w:t>»</w:t>
      </w:r>
      <w:r w:rsidR="003935C0" w:rsidRPr="00F54141">
        <w:rPr>
          <w:sz w:val="27"/>
          <w:szCs w:val="27"/>
        </w:rPr>
        <w:t xml:space="preserve"> в с.Таловка Пенжинского района на 61 ученических и 30 дошкольных мест (в том числе проектные работы)»</w:t>
      </w:r>
    </w:p>
    <w:p w:rsidR="003935C0" w:rsidRPr="00F54141" w:rsidRDefault="003935C0" w:rsidP="002B6799">
      <w:pPr>
        <w:shd w:val="clear" w:color="auto" w:fill="FFFFFF"/>
        <w:tabs>
          <w:tab w:val="left" w:pos="1134"/>
        </w:tabs>
        <w:suppressAutoHyphens/>
        <w:ind w:firstLine="709"/>
        <w:jc w:val="both"/>
        <w:rPr>
          <w:sz w:val="27"/>
          <w:szCs w:val="27"/>
        </w:rPr>
      </w:pPr>
      <w:r w:rsidRPr="00F54141">
        <w:rPr>
          <w:sz w:val="27"/>
          <w:szCs w:val="27"/>
        </w:rPr>
        <w:t>Пакет документов по корректировке проектной документации направлен на госэкспертизу.</w:t>
      </w:r>
      <w:r w:rsidR="002B6799" w:rsidRPr="00F54141">
        <w:rPr>
          <w:sz w:val="27"/>
          <w:szCs w:val="27"/>
        </w:rPr>
        <w:t xml:space="preserve"> </w:t>
      </w:r>
      <w:r w:rsidRPr="00F54141">
        <w:rPr>
          <w:sz w:val="27"/>
          <w:szCs w:val="27"/>
        </w:rPr>
        <w:t>В связи с отсутствием централизованного водоснабжения в сельском поселении получение положительного заключения госэкспертизы откладывается на неопределенный срок.</w:t>
      </w:r>
    </w:p>
    <w:p w:rsidR="003935C0" w:rsidRPr="00F54141" w:rsidRDefault="001908B4" w:rsidP="002B6799">
      <w:pPr>
        <w:shd w:val="clear" w:color="auto" w:fill="FFFFFF"/>
        <w:tabs>
          <w:tab w:val="left" w:pos="1134"/>
        </w:tabs>
        <w:suppressAutoHyphens/>
        <w:ind w:firstLine="709"/>
        <w:jc w:val="both"/>
        <w:rPr>
          <w:sz w:val="27"/>
          <w:szCs w:val="27"/>
        </w:rPr>
      </w:pPr>
      <w:r>
        <w:rPr>
          <w:sz w:val="28"/>
          <w:szCs w:val="28"/>
        </w:rPr>
        <w:t>‒</w:t>
      </w:r>
      <w:r w:rsidR="003935C0" w:rsidRPr="00F54141">
        <w:rPr>
          <w:sz w:val="28"/>
          <w:szCs w:val="28"/>
        </w:rPr>
        <w:t xml:space="preserve"> </w:t>
      </w:r>
      <w:r w:rsidR="003935C0" w:rsidRPr="00F54141">
        <w:rPr>
          <w:b/>
          <w:sz w:val="28"/>
          <w:szCs w:val="28"/>
        </w:rPr>
        <w:t>«</w:t>
      </w:r>
      <w:r w:rsidR="003935C0" w:rsidRPr="00F54141">
        <w:rPr>
          <w:sz w:val="27"/>
          <w:szCs w:val="27"/>
        </w:rPr>
        <w:t>Общеобразовательная школа на 300 мест в с. Оссора Карагинского района (в том числе проектные работы)» - предусмотрено 10 967,982 тыс. рублей.</w:t>
      </w:r>
    </w:p>
    <w:p w:rsidR="003935C0" w:rsidRPr="00F54141" w:rsidRDefault="003935C0" w:rsidP="002B6799">
      <w:pPr>
        <w:shd w:val="clear" w:color="auto" w:fill="FFFFFF"/>
        <w:suppressAutoHyphens/>
        <w:ind w:firstLine="709"/>
        <w:jc w:val="both"/>
        <w:rPr>
          <w:sz w:val="27"/>
          <w:szCs w:val="27"/>
        </w:rPr>
      </w:pPr>
      <w:r w:rsidRPr="00F54141">
        <w:rPr>
          <w:sz w:val="27"/>
          <w:szCs w:val="27"/>
        </w:rPr>
        <w:t>21.12.2017 получено положительное заключение экспертизы проектной документации и результатов инженерных изысканий № 41-1-1-3-0095-17.</w:t>
      </w:r>
    </w:p>
    <w:p w:rsidR="003935C0" w:rsidRPr="00F54141" w:rsidRDefault="003935C0" w:rsidP="002B6799">
      <w:pPr>
        <w:shd w:val="clear" w:color="auto" w:fill="FFFFFF"/>
        <w:tabs>
          <w:tab w:val="left" w:pos="709"/>
        </w:tabs>
        <w:suppressAutoHyphens/>
        <w:ind w:firstLine="709"/>
        <w:jc w:val="both"/>
        <w:rPr>
          <w:sz w:val="27"/>
          <w:szCs w:val="27"/>
        </w:rPr>
      </w:pPr>
      <w:r w:rsidRPr="00F54141">
        <w:rPr>
          <w:sz w:val="27"/>
          <w:szCs w:val="27"/>
        </w:rPr>
        <w:t xml:space="preserve">30.03.2018 года получено положительное заключение достоверности </w:t>
      </w:r>
      <w:r w:rsidRPr="00F54141">
        <w:rPr>
          <w:sz w:val="27"/>
          <w:szCs w:val="27"/>
        </w:rPr>
        <w:lastRenderedPageBreak/>
        <w:t>сметной стоимости на строительство объекта.</w:t>
      </w:r>
      <w:r w:rsidR="002B6799" w:rsidRPr="00F54141">
        <w:rPr>
          <w:sz w:val="27"/>
          <w:szCs w:val="27"/>
        </w:rPr>
        <w:t xml:space="preserve"> Финансовые средства освоены в полном объеме.</w:t>
      </w:r>
    </w:p>
    <w:p w:rsidR="003935C0" w:rsidRPr="00F54141" w:rsidRDefault="001908B4" w:rsidP="00176F26">
      <w:pPr>
        <w:ind w:firstLine="709"/>
        <w:jc w:val="both"/>
        <w:rPr>
          <w:color w:val="000000"/>
          <w:sz w:val="28"/>
          <w:szCs w:val="28"/>
        </w:rPr>
      </w:pPr>
      <w:r>
        <w:rPr>
          <w:color w:val="000000"/>
          <w:sz w:val="28"/>
          <w:szCs w:val="28"/>
        </w:rPr>
        <w:t>‒</w:t>
      </w:r>
      <w:r w:rsidR="002B6799" w:rsidRPr="00F54141">
        <w:rPr>
          <w:color w:val="000000"/>
          <w:sz w:val="28"/>
          <w:szCs w:val="28"/>
        </w:rPr>
        <w:tab/>
      </w:r>
      <w:r w:rsidR="002B6799" w:rsidRPr="00F54141">
        <w:rPr>
          <w:sz w:val="28"/>
          <w:szCs w:val="28"/>
        </w:rPr>
        <w:t xml:space="preserve">«Финансовое обеспечение приобретения дорогостоящих основных средств, проведения капитального ремонта имущества и благоустройство территории подведомственных учреждений» </w:t>
      </w:r>
      <w:r>
        <w:rPr>
          <w:sz w:val="28"/>
          <w:szCs w:val="28"/>
        </w:rPr>
        <w:t xml:space="preserve">‒ </w:t>
      </w:r>
      <w:r w:rsidR="002B6799" w:rsidRPr="00F54141">
        <w:rPr>
          <w:sz w:val="28"/>
          <w:szCs w:val="28"/>
        </w:rPr>
        <w:t>средства выделены КГОБУ «Тиличикская школа-интернат».</w:t>
      </w:r>
    </w:p>
    <w:p w:rsidR="002B6799" w:rsidRPr="00F54141" w:rsidRDefault="002B6799" w:rsidP="00176F26">
      <w:pPr>
        <w:ind w:firstLine="709"/>
        <w:jc w:val="both"/>
        <w:rPr>
          <w:sz w:val="28"/>
          <w:szCs w:val="28"/>
        </w:rPr>
      </w:pPr>
      <w:r w:rsidRPr="00F54141">
        <w:rPr>
          <w:sz w:val="28"/>
          <w:szCs w:val="28"/>
        </w:rPr>
        <w:t>По основному мероприятию «Социальные гарантии работникам подведомственных организаций»:</w:t>
      </w:r>
    </w:p>
    <w:p w:rsidR="002B6799" w:rsidRPr="00F54141" w:rsidRDefault="001908B4" w:rsidP="00176F26">
      <w:pPr>
        <w:ind w:firstLine="709"/>
        <w:jc w:val="both"/>
        <w:rPr>
          <w:sz w:val="28"/>
          <w:szCs w:val="28"/>
        </w:rPr>
      </w:pPr>
      <w:r>
        <w:rPr>
          <w:sz w:val="28"/>
          <w:szCs w:val="28"/>
        </w:rPr>
        <w:t>‒</w:t>
      </w:r>
      <w:r w:rsidR="002B6799" w:rsidRPr="00F54141">
        <w:rPr>
          <w:sz w:val="28"/>
          <w:szCs w:val="28"/>
        </w:rPr>
        <w:t xml:space="preserve"> «Финансовое обеспечение социальных гарантий работникам подведомственных организаций в части компенсации расходов на оплату стоимости проезда и провоза багажа к месту использования отпуска и обратно, расходов, связанных с выездом из районов Крайнего Севера и приравненных к ним местностей» </w:t>
      </w:r>
      <w:r>
        <w:rPr>
          <w:sz w:val="28"/>
          <w:szCs w:val="28"/>
        </w:rPr>
        <w:t xml:space="preserve">‒ </w:t>
      </w:r>
      <w:r w:rsidR="002B6799" w:rsidRPr="00F54141">
        <w:rPr>
          <w:sz w:val="28"/>
          <w:szCs w:val="28"/>
        </w:rPr>
        <w:t>средства выделены на оплату стоимости проезда и провоза багажа к месту использования отпуска и обратно, расходов, связанных с выездом из районов Крайнего Севера и приравненных к ним местностей работников КГБУ ЦСРСФУ «Эчган» и КГОБУ «Тиличикская школа-интернат».</w:t>
      </w:r>
    </w:p>
    <w:p w:rsidR="002B6799" w:rsidRPr="00A74FC6" w:rsidRDefault="002B6799" w:rsidP="00176F26">
      <w:pPr>
        <w:ind w:firstLine="709"/>
        <w:jc w:val="both"/>
        <w:rPr>
          <w:sz w:val="28"/>
          <w:szCs w:val="28"/>
        </w:rPr>
      </w:pPr>
      <w:r w:rsidRPr="00A74FC6">
        <w:rPr>
          <w:color w:val="000000"/>
          <w:sz w:val="28"/>
          <w:szCs w:val="28"/>
        </w:rPr>
        <w:t>П</w:t>
      </w:r>
      <w:r w:rsidRPr="00A74FC6">
        <w:rPr>
          <w:sz w:val="28"/>
          <w:szCs w:val="28"/>
        </w:rPr>
        <w:t>о основному мероприятию «Обеспечение социальной поддержки обучающихся»:</w:t>
      </w:r>
    </w:p>
    <w:p w:rsidR="002B6799" w:rsidRPr="00F54141" w:rsidRDefault="001908B4" w:rsidP="00176F26">
      <w:pPr>
        <w:ind w:firstLine="709"/>
        <w:jc w:val="both"/>
        <w:rPr>
          <w:sz w:val="28"/>
          <w:szCs w:val="28"/>
        </w:rPr>
      </w:pPr>
      <w:r>
        <w:rPr>
          <w:sz w:val="28"/>
          <w:szCs w:val="28"/>
        </w:rPr>
        <w:t>‒</w:t>
      </w:r>
      <w:r w:rsidR="002B6799" w:rsidRPr="00F54141">
        <w:rPr>
          <w:sz w:val="28"/>
          <w:szCs w:val="28"/>
        </w:rPr>
        <w:t xml:space="preserve"> «Социальное обеспечение обучающихся, в том числе  детей – сирот и детей, оставшихся без попечения родителей, а также лиц из числа детей-сирот и детей, оставшихся без попечения родителей в соответствии с нормативными правовыми актами Камчатского края» средства выделены на обеспечение социальной поддержки обучающихся, в том числе детей-сирот и детей, оставшихся без попечения родителей по программам общего образования КГБУ ЦСРСФУ «Эчган» и КГОБУ «Тиличикская школа-интернат</w:t>
      </w:r>
      <w:r w:rsidR="00176F26" w:rsidRPr="00F54141">
        <w:rPr>
          <w:sz w:val="28"/>
          <w:szCs w:val="28"/>
        </w:rPr>
        <w:t>»</w:t>
      </w:r>
      <w:r w:rsidR="002B6799" w:rsidRPr="00F54141">
        <w:rPr>
          <w:sz w:val="28"/>
          <w:szCs w:val="28"/>
        </w:rPr>
        <w:t>.</w:t>
      </w:r>
    </w:p>
    <w:p w:rsidR="001908B4" w:rsidRDefault="001908B4" w:rsidP="00AE5016">
      <w:pPr>
        <w:ind w:firstLine="709"/>
        <w:jc w:val="both"/>
        <w:rPr>
          <w:b/>
          <w:i/>
          <w:color w:val="000000"/>
          <w:sz w:val="28"/>
          <w:szCs w:val="28"/>
        </w:rPr>
      </w:pPr>
    </w:p>
    <w:p w:rsidR="003E2738" w:rsidRPr="00F54141" w:rsidRDefault="003E2738" w:rsidP="00AE5016">
      <w:pPr>
        <w:ind w:firstLine="709"/>
        <w:jc w:val="both"/>
        <w:rPr>
          <w:b/>
          <w:i/>
          <w:color w:val="000000"/>
          <w:sz w:val="28"/>
          <w:szCs w:val="28"/>
        </w:rPr>
      </w:pPr>
      <w:r w:rsidRPr="00F54141">
        <w:rPr>
          <w:b/>
          <w:i/>
          <w:color w:val="000000"/>
          <w:sz w:val="28"/>
          <w:szCs w:val="28"/>
        </w:rPr>
        <w:t>Развитие профессионального образования в Камчатском крае.</w:t>
      </w:r>
    </w:p>
    <w:p w:rsidR="003E2738" w:rsidRPr="00F54141" w:rsidRDefault="00AE5016" w:rsidP="00AE5016">
      <w:pPr>
        <w:ind w:firstLine="709"/>
        <w:jc w:val="both"/>
        <w:rPr>
          <w:sz w:val="28"/>
          <w:szCs w:val="28"/>
        </w:rPr>
      </w:pPr>
      <w:r w:rsidRPr="00F54141">
        <w:rPr>
          <w:sz w:val="28"/>
          <w:szCs w:val="28"/>
        </w:rPr>
        <w:t>П</w:t>
      </w:r>
      <w:r w:rsidR="003E2738" w:rsidRPr="00F54141">
        <w:rPr>
          <w:sz w:val="28"/>
          <w:szCs w:val="28"/>
        </w:rPr>
        <w:t>о основному мероприятию «Реализация образовательных программ среднего профессионального образования и профессионального обучения на основе государственного задания с учетом выхода на эффективный контракт с педагогическими работниками»:</w:t>
      </w:r>
    </w:p>
    <w:p w:rsidR="003E2738" w:rsidRPr="00F54141" w:rsidRDefault="00176F26" w:rsidP="004C2176">
      <w:pPr>
        <w:pStyle w:val="a9"/>
        <w:numPr>
          <w:ilvl w:val="2"/>
          <w:numId w:val="26"/>
        </w:numPr>
        <w:tabs>
          <w:tab w:val="clear" w:pos="1080"/>
          <w:tab w:val="num" w:pos="0"/>
        </w:tabs>
        <w:ind w:left="0" w:firstLine="720"/>
        <w:jc w:val="both"/>
        <w:rPr>
          <w:sz w:val="28"/>
          <w:szCs w:val="28"/>
        </w:rPr>
      </w:pPr>
      <w:r w:rsidRPr="00F54141">
        <w:rPr>
          <w:sz w:val="28"/>
          <w:szCs w:val="28"/>
        </w:rPr>
        <w:t>«</w:t>
      </w:r>
      <w:r w:rsidR="003E2738" w:rsidRPr="00F54141">
        <w:rPr>
          <w:sz w:val="28"/>
          <w:szCs w:val="28"/>
        </w:rPr>
        <w:t xml:space="preserve">Финансовое обеспечение государственного задания на предоставление государственных услуг по реализации программ среднего профессионального образования, программ профессиональной подготовки» </w:t>
      </w:r>
      <w:r w:rsidR="001908B4">
        <w:rPr>
          <w:sz w:val="28"/>
          <w:szCs w:val="28"/>
        </w:rPr>
        <w:t xml:space="preserve">‒ </w:t>
      </w:r>
      <w:r w:rsidR="003E2738" w:rsidRPr="00F54141">
        <w:rPr>
          <w:sz w:val="28"/>
          <w:szCs w:val="28"/>
        </w:rPr>
        <w:t xml:space="preserve">средства выделены на финансовое обеспечение деятельности КГПОБУ «Паланский колледж». </w:t>
      </w:r>
    </w:p>
    <w:p w:rsidR="003E2738" w:rsidRPr="00F54141" w:rsidRDefault="003E2738" w:rsidP="00AE5016">
      <w:pPr>
        <w:ind w:firstLine="709"/>
        <w:jc w:val="both"/>
        <w:rPr>
          <w:sz w:val="28"/>
          <w:szCs w:val="28"/>
        </w:rPr>
      </w:pPr>
      <w:r w:rsidRPr="00F54141">
        <w:rPr>
          <w:sz w:val="28"/>
          <w:szCs w:val="28"/>
        </w:rPr>
        <w:t>Финансирование было осуществлено в соответствии с установленным графиком и соглашением с КГПОБУ «Паланский колледж».</w:t>
      </w:r>
    </w:p>
    <w:p w:rsidR="003E2738" w:rsidRPr="00F54141" w:rsidRDefault="00AE5016" w:rsidP="00AE5016">
      <w:pPr>
        <w:ind w:firstLine="709"/>
        <w:jc w:val="both"/>
        <w:rPr>
          <w:sz w:val="28"/>
          <w:szCs w:val="28"/>
        </w:rPr>
      </w:pPr>
      <w:r w:rsidRPr="00F54141">
        <w:rPr>
          <w:sz w:val="28"/>
          <w:szCs w:val="28"/>
        </w:rPr>
        <w:t>П</w:t>
      </w:r>
      <w:r w:rsidR="003E2738" w:rsidRPr="00F54141">
        <w:rPr>
          <w:sz w:val="28"/>
          <w:szCs w:val="28"/>
        </w:rPr>
        <w:t>о основному мероприятию «Обеспечение социальной поддержки обучающихся по программам среднего профессионального образования»:</w:t>
      </w:r>
    </w:p>
    <w:p w:rsidR="003E2738" w:rsidRPr="00F54141" w:rsidRDefault="003E2738" w:rsidP="004C2176">
      <w:pPr>
        <w:pStyle w:val="a9"/>
        <w:numPr>
          <w:ilvl w:val="2"/>
          <w:numId w:val="26"/>
        </w:numPr>
        <w:tabs>
          <w:tab w:val="clear" w:pos="1080"/>
          <w:tab w:val="num" w:pos="0"/>
        </w:tabs>
        <w:ind w:left="0" w:firstLine="709"/>
        <w:jc w:val="both"/>
        <w:rPr>
          <w:sz w:val="28"/>
          <w:szCs w:val="28"/>
        </w:rPr>
      </w:pPr>
      <w:r w:rsidRPr="00F54141">
        <w:rPr>
          <w:sz w:val="28"/>
          <w:szCs w:val="28"/>
        </w:rPr>
        <w:t xml:space="preserve">«Стипендиальное обеспечение обучающихся в подведомственных профессиональных образовательных организациях» средства направлены на выплату стипендий обучающимся в КГПОБУ «Паланский колледж». Финансирование было осуществлено в соответствии с установленным </w:t>
      </w:r>
      <w:r w:rsidRPr="00F54141">
        <w:rPr>
          <w:sz w:val="28"/>
          <w:szCs w:val="28"/>
        </w:rPr>
        <w:lastRenderedPageBreak/>
        <w:t>графиком и соглашениями с КГПОБУ «Паланский колледж»;</w:t>
      </w:r>
    </w:p>
    <w:p w:rsidR="003E2738" w:rsidRPr="00F54141" w:rsidRDefault="003E2738" w:rsidP="004C2176">
      <w:pPr>
        <w:pStyle w:val="a9"/>
        <w:numPr>
          <w:ilvl w:val="3"/>
          <w:numId w:val="26"/>
        </w:numPr>
        <w:tabs>
          <w:tab w:val="clear" w:pos="1440"/>
          <w:tab w:val="num" w:pos="0"/>
        </w:tabs>
        <w:ind w:left="0" w:firstLine="709"/>
        <w:jc w:val="both"/>
        <w:rPr>
          <w:sz w:val="28"/>
          <w:szCs w:val="28"/>
        </w:rPr>
      </w:pPr>
      <w:r w:rsidRPr="00F54141">
        <w:rPr>
          <w:sz w:val="28"/>
          <w:szCs w:val="28"/>
        </w:rPr>
        <w:t xml:space="preserve">«Социальное обеспечение обучающихся, в том числе  детей – сирот и детей, оставшихся без попечения родителей, а также лиц из числа детей-сирот и детей, оставшихся без попечения родителей в соответствии с нормативными правовыми актами Камчатского края» </w:t>
      </w:r>
      <w:r w:rsidR="001908B4">
        <w:rPr>
          <w:sz w:val="28"/>
          <w:szCs w:val="28"/>
        </w:rPr>
        <w:t xml:space="preserve">‒ </w:t>
      </w:r>
      <w:r w:rsidRPr="00F54141">
        <w:rPr>
          <w:sz w:val="28"/>
          <w:szCs w:val="28"/>
        </w:rPr>
        <w:t>средства направлены на обеспечение бесплатным питанием учащихся, обучающимся рабочим специальностям, учащимся из малоимущих семей, проживающих в п. Палана, обучающихся специальностям среднего звена</w:t>
      </w:r>
      <w:r w:rsidR="00AE5016" w:rsidRPr="00F54141">
        <w:rPr>
          <w:sz w:val="28"/>
          <w:szCs w:val="28"/>
        </w:rPr>
        <w:t>,</w:t>
      </w:r>
      <w:r w:rsidRPr="00F54141">
        <w:rPr>
          <w:sz w:val="28"/>
          <w:szCs w:val="28"/>
        </w:rPr>
        <w:t xml:space="preserve"> а также </w:t>
      </w:r>
      <w:r w:rsidR="00161B13" w:rsidRPr="00F54141">
        <w:rPr>
          <w:sz w:val="28"/>
          <w:szCs w:val="28"/>
        </w:rPr>
        <w:t xml:space="preserve">на </w:t>
      </w:r>
      <w:r w:rsidRPr="00F54141">
        <w:rPr>
          <w:sz w:val="28"/>
          <w:szCs w:val="28"/>
        </w:rPr>
        <w:t>полное государственное обеспечение детей-сирот и детей, оставшихся без попечения родителей.</w:t>
      </w:r>
    </w:p>
    <w:p w:rsidR="003E2738" w:rsidRPr="00F54141" w:rsidRDefault="003E2738" w:rsidP="00AE5016">
      <w:pPr>
        <w:tabs>
          <w:tab w:val="num" w:pos="0"/>
        </w:tabs>
        <w:ind w:firstLine="709"/>
        <w:jc w:val="both"/>
        <w:rPr>
          <w:sz w:val="28"/>
          <w:szCs w:val="28"/>
        </w:rPr>
      </w:pPr>
      <w:r w:rsidRPr="00F54141">
        <w:rPr>
          <w:sz w:val="28"/>
          <w:szCs w:val="28"/>
        </w:rPr>
        <w:t>Финансирование было осуществлено  в соответствии с установленным графиком и соглашением с КГПОБУ «Паланский колледж».</w:t>
      </w:r>
    </w:p>
    <w:p w:rsidR="003E2738" w:rsidRPr="00F54141" w:rsidRDefault="00AE5016" w:rsidP="00AE5016">
      <w:pPr>
        <w:ind w:firstLine="709"/>
        <w:jc w:val="both"/>
        <w:rPr>
          <w:sz w:val="28"/>
          <w:szCs w:val="28"/>
        </w:rPr>
      </w:pPr>
      <w:r w:rsidRPr="00F54141">
        <w:rPr>
          <w:sz w:val="28"/>
          <w:szCs w:val="28"/>
        </w:rPr>
        <w:t>П</w:t>
      </w:r>
      <w:r w:rsidR="003E2738" w:rsidRPr="00F54141">
        <w:rPr>
          <w:sz w:val="28"/>
          <w:szCs w:val="28"/>
        </w:rPr>
        <w:t>о основному мероприятию «Модернизация инфраструктуры системы профессионального образования» предусмотрено:</w:t>
      </w:r>
    </w:p>
    <w:p w:rsidR="003E2738" w:rsidRPr="00F54141" w:rsidRDefault="003E2738" w:rsidP="00176F26">
      <w:pPr>
        <w:pStyle w:val="a9"/>
        <w:numPr>
          <w:ilvl w:val="2"/>
          <w:numId w:val="27"/>
        </w:numPr>
        <w:tabs>
          <w:tab w:val="clear" w:pos="1080"/>
          <w:tab w:val="num" w:pos="0"/>
        </w:tabs>
        <w:ind w:left="0" w:firstLine="720"/>
        <w:jc w:val="both"/>
        <w:rPr>
          <w:sz w:val="28"/>
          <w:szCs w:val="28"/>
        </w:rPr>
      </w:pPr>
      <w:r w:rsidRPr="00F54141">
        <w:rPr>
          <w:sz w:val="28"/>
          <w:szCs w:val="28"/>
        </w:rPr>
        <w:t xml:space="preserve">«Финансовое обеспечение приобретения дорогостоящих основных средств, проведения капитального ремонта имущества и благоустройство территории подведомственных организаций дополнительного профессионального образования и профессиональных образовательных организаций» </w:t>
      </w:r>
      <w:r w:rsidR="001908B4">
        <w:rPr>
          <w:sz w:val="28"/>
          <w:szCs w:val="28"/>
        </w:rPr>
        <w:t xml:space="preserve">‒ </w:t>
      </w:r>
      <w:r w:rsidRPr="00F54141">
        <w:rPr>
          <w:sz w:val="28"/>
          <w:szCs w:val="28"/>
        </w:rPr>
        <w:t xml:space="preserve">проведен </w:t>
      </w:r>
      <w:r w:rsidR="00176F26" w:rsidRPr="00F54141">
        <w:rPr>
          <w:sz w:val="28"/>
          <w:szCs w:val="28"/>
        </w:rPr>
        <w:t>капитальный ремонт</w:t>
      </w:r>
      <w:r w:rsidRPr="00F54141">
        <w:rPr>
          <w:sz w:val="28"/>
          <w:szCs w:val="28"/>
        </w:rPr>
        <w:t xml:space="preserve"> в КГПОБУ «Паланский колледж».</w:t>
      </w:r>
    </w:p>
    <w:p w:rsidR="00176F26" w:rsidRPr="00F54141" w:rsidRDefault="00176F26" w:rsidP="00E26334">
      <w:pPr>
        <w:pStyle w:val="a9"/>
        <w:numPr>
          <w:ilvl w:val="0"/>
          <w:numId w:val="27"/>
        </w:numPr>
        <w:tabs>
          <w:tab w:val="clear" w:pos="360"/>
          <w:tab w:val="num" w:pos="0"/>
        </w:tabs>
        <w:ind w:left="0" w:firstLine="709"/>
        <w:jc w:val="both"/>
        <w:rPr>
          <w:sz w:val="28"/>
          <w:szCs w:val="28"/>
          <w:shd w:val="clear" w:color="auto" w:fill="FFFF00"/>
        </w:rPr>
      </w:pPr>
      <w:r w:rsidRPr="00F54141">
        <w:rPr>
          <w:sz w:val="28"/>
          <w:szCs w:val="28"/>
        </w:rPr>
        <w:t xml:space="preserve">«Инвестиции в объекты капитального строительства среднего профессионального образования» </w:t>
      </w:r>
      <w:r w:rsidR="00E26334">
        <w:rPr>
          <w:sz w:val="28"/>
          <w:szCs w:val="28"/>
        </w:rPr>
        <w:t xml:space="preserve">‒ </w:t>
      </w:r>
      <w:r w:rsidRPr="00F54141">
        <w:rPr>
          <w:sz w:val="28"/>
          <w:szCs w:val="28"/>
        </w:rPr>
        <w:t>средства направлены КГПОБУ «Паланский колледж» на обустройство закрытой площадки для обучения водителей транспортных средств.</w:t>
      </w:r>
    </w:p>
    <w:p w:rsidR="003E2738" w:rsidRPr="00F54141" w:rsidRDefault="00AE5016" w:rsidP="00176F26">
      <w:pPr>
        <w:ind w:firstLine="709"/>
        <w:jc w:val="both"/>
        <w:rPr>
          <w:sz w:val="28"/>
          <w:szCs w:val="28"/>
        </w:rPr>
      </w:pPr>
      <w:r w:rsidRPr="00F54141">
        <w:rPr>
          <w:sz w:val="28"/>
          <w:szCs w:val="28"/>
        </w:rPr>
        <w:t>П</w:t>
      </w:r>
      <w:r w:rsidR="003E2738" w:rsidRPr="00F54141">
        <w:rPr>
          <w:sz w:val="28"/>
          <w:szCs w:val="28"/>
        </w:rPr>
        <w:t>о основному мероприятию «Социальные гарантии работникам подведомственных учреждений  профессионального образования»:</w:t>
      </w:r>
    </w:p>
    <w:p w:rsidR="003E2738" w:rsidRPr="00F54141" w:rsidRDefault="003E2738" w:rsidP="00176F26">
      <w:pPr>
        <w:pStyle w:val="a9"/>
        <w:numPr>
          <w:ilvl w:val="3"/>
          <w:numId w:val="28"/>
        </w:numPr>
        <w:tabs>
          <w:tab w:val="clear" w:pos="1440"/>
          <w:tab w:val="num" w:pos="0"/>
        </w:tabs>
        <w:ind w:left="0" w:firstLine="709"/>
        <w:jc w:val="both"/>
        <w:rPr>
          <w:sz w:val="28"/>
          <w:szCs w:val="28"/>
        </w:rPr>
      </w:pPr>
      <w:r w:rsidRPr="00F54141">
        <w:rPr>
          <w:sz w:val="28"/>
          <w:szCs w:val="28"/>
        </w:rPr>
        <w:t xml:space="preserve">«Финансовое обеспечение социальных гарантий работникам подведомственных организаций дополнительного профессионального образования, профессиональных образовательных организаций, в части компенсации расходов на оплату стоимости проезда и провоза багажа к месту использования отпуска и обратно, расходов, связанных с выездом из районов Крайнего Севера и приравненных к ним местностей» </w:t>
      </w:r>
      <w:r w:rsidR="00E26334">
        <w:rPr>
          <w:sz w:val="28"/>
          <w:szCs w:val="28"/>
        </w:rPr>
        <w:t xml:space="preserve">‒ </w:t>
      </w:r>
      <w:r w:rsidRPr="00F54141">
        <w:rPr>
          <w:sz w:val="28"/>
          <w:szCs w:val="28"/>
        </w:rPr>
        <w:t>средства направлены на компенсацию расходов работникам КГПОБУ «Паланский колледж» стоимости проезда и провоза багажа к месту использования отпуска и обратно, расходов, связанных с выездом из районов Крайнего Севера и приравненных к ним местностей.</w:t>
      </w:r>
    </w:p>
    <w:p w:rsidR="003E2738" w:rsidRPr="00F54141" w:rsidRDefault="003E2738" w:rsidP="00176F26">
      <w:pPr>
        <w:pStyle w:val="a9"/>
        <w:tabs>
          <w:tab w:val="num" w:pos="0"/>
        </w:tabs>
        <w:ind w:left="0" w:firstLine="709"/>
        <w:jc w:val="both"/>
        <w:rPr>
          <w:sz w:val="28"/>
          <w:szCs w:val="28"/>
        </w:rPr>
      </w:pPr>
      <w:r w:rsidRPr="00F54141">
        <w:rPr>
          <w:sz w:val="28"/>
          <w:szCs w:val="28"/>
        </w:rPr>
        <w:t>Финансирование было осуществлено  в соответствии с установленным графиком и соглашением с КГПОБУ «Паланский колледж».</w:t>
      </w:r>
    </w:p>
    <w:p w:rsidR="00ED4426" w:rsidRPr="00F54141" w:rsidRDefault="00ED4426" w:rsidP="00AE5016">
      <w:pPr>
        <w:ind w:firstLine="709"/>
        <w:jc w:val="both"/>
        <w:rPr>
          <w:b/>
          <w:i/>
          <w:sz w:val="28"/>
          <w:szCs w:val="28"/>
        </w:rPr>
      </w:pPr>
    </w:p>
    <w:p w:rsidR="00ED4426" w:rsidRPr="00F54141" w:rsidRDefault="00ED4426" w:rsidP="00AE5016">
      <w:pPr>
        <w:ind w:firstLine="709"/>
        <w:jc w:val="both"/>
        <w:rPr>
          <w:b/>
          <w:bCs/>
          <w:i/>
          <w:sz w:val="28"/>
          <w:szCs w:val="28"/>
        </w:rPr>
      </w:pPr>
      <w:r w:rsidRPr="00F54141">
        <w:rPr>
          <w:b/>
          <w:i/>
          <w:sz w:val="28"/>
          <w:szCs w:val="28"/>
        </w:rPr>
        <w:t xml:space="preserve">Данные об использовании бюджетных ассигнований и иных средств на выполнение Подпрограммы </w:t>
      </w:r>
    </w:p>
    <w:p w:rsidR="00ED4426" w:rsidRPr="00F54141" w:rsidRDefault="00ED4426" w:rsidP="00AE5016">
      <w:pPr>
        <w:ind w:firstLine="720"/>
        <w:jc w:val="both"/>
        <w:rPr>
          <w:sz w:val="28"/>
          <w:szCs w:val="28"/>
        </w:rPr>
      </w:pPr>
      <w:r w:rsidRPr="00F54141">
        <w:rPr>
          <w:sz w:val="28"/>
          <w:szCs w:val="28"/>
        </w:rPr>
        <w:t>В 201</w:t>
      </w:r>
      <w:r w:rsidR="00176F26" w:rsidRPr="00F54141">
        <w:rPr>
          <w:sz w:val="28"/>
          <w:szCs w:val="28"/>
        </w:rPr>
        <w:t>8</w:t>
      </w:r>
      <w:r w:rsidRPr="00F54141">
        <w:rPr>
          <w:sz w:val="28"/>
          <w:szCs w:val="28"/>
        </w:rPr>
        <w:t xml:space="preserve"> году на реализацию мероприятий Подпрограммы:</w:t>
      </w:r>
    </w:p>
    <w:p w:rsidR="00ED4426" w:rsidRPr="00F54141" w:rsidRDefault="00ED4426" w:rsidP="004C2176">
      <w:pPr>
        <w:numPr>
          <w:ilvl w:val="0"/>
          <w:numId w:val="9"/>
        </w:numPr>
        <w:ind w:left="0" w:firstLine="360"/>
        <w:jc w:val="both"/>
        <w:rPr>
          <w:sz w:val="28"/>
          <w:szCs w:val="28"/>
        </w:rPr>
      </w:pPr>
      <w:r w:rsidRPr="00F54141">
        <w:rPr>
          <w:sz w:val="28"/>
          <w:szCs w:val="28"/>
        </w:rPr>
        <w:t>предусмотрено финансовых средств в размере 1 </w:t>
      </w:r>
      <w:r w:rsidR="00176F26" w:rsidRPr="00F54141">
        <w:rPr>
          <w:sz w:val="28"/>
          <w:szCs w:val="28"/>
        </w:rPr>
        <w:t>870</w:t>
      </w:r>
      <w:r w:rsidRPr="00F54141">
        <w:rPr>
          <w:sz w:val="28"/>
          <w:szCs w:val="28"/>
        </w:rPr>
        <w:t> </w:t>
      </w:r>
      <w:r w:rsidR="00176F26" w:rsidRPr="00F54141">
        <w:rPr>
          <w:sz w:val="28"/>
          <w:szCs w:val="28"/>
        </w:rPr>
        <w:t>959</w:t>
      </w:r>
      <w:r w:rsidRPr="00F54141">
        <w:rPr>
          <w:sz w:val="28"/>
          <w:szCs w:val="28"/>
        </w:rPr>
        <w:t>,</w:t>
      </w:r>
      <w:r w:rsidR="00176F26" w:rsidRPr="00F54141">
        <w:rPr>
          <w:sz w:val="28"/>
          <w:szCs w:val="28"/>
        </w:rPr>
        <w:t xml:space="preserve">44607              </w:t>
      </w:r>
      <w:r w:rsidRPr="00F54141">
        <w:rPr>
          <w:sz w:val="28"/>
          <w:szCs w:val="28"/>
        </w:rPr>
        <w:t>тыс. рублей, из них за счет федерального бюджета 6 </w:t>
      </w:r>
      <w:r w:rsidR="00176F26" w:rsidRPr="00F54141">
        <w:rPr>
          <w:sz w:val="28"/>
          <w:szCs w:val="28"/>
        </w:rPr>
        <w:t>794</w:t>
      </w:r>
      <w:r w:rsidRPr="00F54141">
        <w:rPr>
          <w:sz w:val="28"/>
          <w:szCs w:val="28"/>
        </w:rPr>
        <w:t>,</w:t>
      </w:r>
      <w:r w:rsidR="00176F26" w:rsidRPr="00F54141">
        <w:rPr>
          <w:sz w:val="28"/>
          <w:szCs w:val="28"/>
        </w:rPr>
        <w:t>04134</w:t>
      </w:r>
      <w:r w:rsidRPr="00F54141">
        <w:rPr>
          <w:sz w:val="28"/>
          <w:szCs w:val="28"/>
        </w:rPr>
        <w:t xml:space="preserve"> тыс.рублей, </w:t>
      </w:r>
      <w:r w:rsidRPr="00F54141">
        <w:rPr>
          <w:sz w:val="28"/>
          <w:szCs w:val="28"/>
        </w:rPr>
        <w:lastRenderedPageBreak/>
        <w:t>краевого бюджета 1 </w:t>
      </w:r>
      <w:r w:rsidR="00176F26" w:rsidRPr="00F54141">
        <w:rPr>
          <w:sz w:val="28"/>
          <w:szCs w:val="28"/>
        </w:rPr>
        <w:t>864</w:t>
      </w:r>
      <w:r w:rsidRPr="00F54141">
        <w:rPr>
          <w:sz w:val="28"/>
          <w:szCs w:val="28"/>
        </w:rPr>
        <w:t> 1</w:t>
      </w:r>
      <w:r w:rsidR="00176F26" w:rsidRPr="00F54141">
        <w:rPr>
          <w:sz w:val="28"/>
          <w:szCs w:val="28"/>
        </w:rPr>
        <w:t>65</w:t>
      </w:r>
      <w:r w:rsidRPr="00F54141">
        <w:rPr>
          <w:sz w:val="28"/>
          <w:szCs w:val="28"/>
        </w:rPr>
        <w:t>,</w:t>
      </w:r>
      <w:r w:rsidR="00176F26" w:rsidRPr="00F54141">
        <w:rPr>
          <w:sz w:val="28"/>
          <w:szCs w:val="28"/>
        </w:rPr>
        <w:t>40473</w:t>
      </w:r>
      <w:r w:rsidRPr="00F54141">
        <w:rPr>
          <w:sz w:val="28"/>
          <w:szCs w:val="28"/>
        </w:rPr>
        <w:t xml:space="preserve"> тыс.рублей;</w:t>
      </w:r>
    </w:p>
    <w:p w:rsidR="00ED4426" w:rsidRPr="00F54141" w:rsidRDefault="00ED4426" w:rsidP="004C2176">
      <w:pPr>
        <w:numPr>
          <w:ilvl w:val="0"/>
          <w:numId w:val="9"/>
        </w:numPr>
        <w:ind w:left="0" w:firstLine="360"/>
        <w:jc w:val="both"/>
        <w:rPr>
          <w:sz w:val="28"/>
          <w:szCs w:val="28"/>
        </w:rPr>
      </w:pPr>
      <w:r w:rsidRPr="00F54141">
        <w:rPr>
          <w:sz w:val="28"/>
          <w:szCs w:val="28"/>
        </w:rPr>
        <w:t>профинансировано финансовых средств в размере 1 </w:t>
      </w:r>
      <w:r w:rsidR="00516432" w:rsidRPr="00F54141">
        <w:rPr>
          <w:sz w:val="28"/>
          <w:szCs w:val="28"/>
        </w:rPr>
        <w:t>827</w:t>
      </w:r>
      <w:r w:rsidRPr="00F54141">
        <w:rPr>
          <w:sz w:val="28"/>
          <w:szCs w:val="28"/>
        </w:rPr>
        <w:t> </w:t>
      </w:r>
      <w:r w:rsidR="00516432" w:rsidRPr="00F54141">
        <w:rPr>
          <w:sz w:val="28"/>
          <w:szCs w:val="28"/>
        </w:rPr>
        <w:t>119</w:t>
      </w:r>
      <w:r w:rsidRPr="00F54141">
        <w:rPr>
          <w:sz w:val="28"/>
          <w:szCs w:val="28"/>
        </w:rPr>
        <w:t>,</w:t>
      </w:r>
      <w:r w:rsidR="00516432" w:rsidRPr="00F54141">
        <w:rPr>
          <w:sz w:val="28"/>
          <w:szCs w:val="28"/>
        </w:rPr>
        <w:t>78767</w:t>
      </w:r>
      <w:r w:rsidRPr="00F54141">
        <w:rPr>
          <w:sz w:val="28"/>
          <w:szCs w:val="28"/>
        </w:rPr>
        <w:t xml:space="preserve">       тыс. рублей, из них за счет федерального бюджета 6 </w:t>
      </w:r>
      <w:r w:rsidR="00516432" w:rsidRPr="00F54141">
        <w:rPr>
          <w:sz w:val="28"/>
          <w:szCs w:val="28"/>
        </w:rPr>
        <w:t>754</w:t>
      </w:r>
      <w:r w:rsidRPr="00F54141">
        <w:rPr>
          <w:sz w:val="28"/>
          <w:szCs w:val="28"/>
        </w:rPr>
        <w:t>,</w:t>
      </w:r>
      <w:r w:rsidR="00516432" w:rsidRPr="00F54141">
        <w:rPr>
          <w:sz w:val="28"/>
          <w:szCs w:val="28"/>
        </w:rPr>
        <w:t>79687</w:t>
      </w:r>
      <w:r w:rsidRPr="00F54141">
        <w:rPr>
          <w:sz w:val="28"/>
          <w:szCs w:val="28"/>
        </w:rPr>
        <w:t xml:space="preserve"> тыс.рублей, краевого бюджета 1 </w:t>
      </w:r>
      <w:r w:rsidR="00516432" w:rsidRPr="00F54141">
        <w:rPr>
          <w:sz w:val="28"/>
          <w:szCs w:val="28"/>
        </w:rPr>
        <w:t>827</w:t>
      </w:r>
      <w:r w:rsidRPr="00F54141">
        <w:rPr>
          <w:sz w:val="28"/>
          <w:szCs w:val="28"/>
        </w:rPr>
        <w:t> </w:t>
      </w:r>
      <w:r w:rsidR="00516432" w:rsidRPr="00F54141">
        <w:rPr>
          <w:sz w:val="28"/>
          <w:szCs w:val="28"/>
        </w:rPr>
        <w:t>119</w:t>
      </w:r>
      <w:r w:rsidRPr="00F54141">
        <w:rPr>
          <w:sz w:val="28"/>
          <w:szCs w:val="28"/>
        </w:rPr>
        <w:t>,</w:t>
      </w:r>
      <w:r w:rsidR="00516432" w:rsidRPr="00F54141">
        <w:rPr>
          <w:sz w:val="28"/>
          <w:szCs w:val="28"/>
        </w:rPr>
        <w:t>78767</w:t>
      </w:r>
      <w:r w:rsidRPr="00F54141">
        <w:rPr>
          <w:sz w:val="28"/>
          <w:szCs w:val="28"/>
        </w:rPr>
        <w:t xml:space="preserve"> тыс.рублей;</w:t>
      </w:r>
    </w:p>
    <w:p w:rsidR="00ED4426" w:rsidRPr="00F54141" w:rsidRDefault="00ED4426" w:rsidP="004C2176">
      <w:pPr>
        <w:numPr>
          <w:ilvl w:val="0"/>
          <w:numId w:val="9"/>
        </w:numPr>
        <w:ind w:left="0" w:firstLine="360"/>
        <w:jc w:val="both"/>
        <w:rPr>
          <w:sz w:val="28"/>
          <w:szCs w:val="28"/>
        </w:rPr>
      </w:pPr>
      <w:r w:rsidRPr="00F54141">
        <w:rPr>
          <w:sz w:val="28"/>
          <w:szCs w:val="28"/>
        </w:rPr>
        <w:t>освоено финансовых средств в размере 1 </w:t>
      </w:r>
      <w:r w:rsidR="00516432" w:rsidRPr="00F54141">
        <w:rPr>
          <w:sz w:val="28"/>
          <w:szCs w:val="28"/>
        </w:rPr>
        <w:t>690</w:t>
      </w:r>
      <w:r w:rsidRPr="00F54141">
        <w:rPr>
          <w:sz w:val="28"/>
          <w:szCs w:val="28"/>
        </w:rPr>
        <w:t> </w:t>
      </w:r>
      <w:r w:rsidR="00516432" w:rsidRPr="00F54141">
        <w:rPr>
          <w:sz w:val="28"/>
          <w:szCs w:val="28"/>
        </w:rPr>
        <w:t>696</w:t>
      </w:r>
      <w:r w:rsidRPr="00F54141">
        <w:rPr>
          <w:sz w:val="28"/>
          <w:szCs w:val="28"/>
        </w:rPr>
        <w:t>,5</w:t>
      </w:r>
      <w:r w:rsidR="00516432" w:rsidRPr="00F54141">
        <w:rPr>
          <w:sz w:val="28"/>
          <w:szCs w:val="28"/>
        </w:rPr>
        <w:t>9241</w:t>
      </w:r>
      <w:r w:rsidRPr="00F54141">
        <w:rPr>
          <w:sz w:val="28"/>
          <w:szCs w:val="28"/>
        </w:rPr>
        <w:t xml:space="preserve"> тыс. рублей, из них за счет федерального бюджета 6 </w:t>
      </w:r>
      <w:r w:rsidR="00516432" w:rsidRPr="00F54141">
        <w:rPr>
          <w:sz w:val="28"/>
          <w:szCs w:val="28"/>
        </w:rPr>
        <w:t>754</w:t>
      </w:r>
      <w:r w:rsidRPr="00F54141">
        <w:rPr>
          <w:sz w:val="28"/>
          <w:szCs w:val="28"/>
        </w:rPr>
        <w:t>,</w:t>
      </w:r>
      <w:r w:rsidR="00516432" w:rsidRPr="00F54141">
        <w:rPr>
          <w:sz w:val="28"/>
          <w:szCs w:val="28"/>
        </w:rPr>
        <w:t>79687</w:t>
      </w:r>
      <w:r w:rsidRPr="00F54141">
        <w:rPr>
          <w:sz w:val="28"/>
          <w:szCs w:val="28"/>
        </w:rPr>
        <w:t xml:space="preserve"> тыс.рублей, краевого бюджета 1 </w:t>
      </w:r>
      <w:r w:rsidR="00516432" w:rsidRPr="00F54141">
        <w:rPr>
          <w:sz w:val="28"/>
          <w:szCs w:val="28"/>
        </w:rPr>
        <w:t>683</w:t>
      </w:r>
      <w:r w:rsidRPr="00F54141">
        <w:rPr>
          <w:sz w:val="28"/>
          <w:szCs w:val="28"/>
        </w:rPr>
        <w:t> </w:t>
      </w:r>
      <w:r w:rsidR="00516432" w:rsidRPr="00F54141">
        <w:rPr>
          <w:sz w:val="28"/>
          <w:szCs w:val="28"/>
        </w:rPr>
        <w:t>941</w:t>
      </w:r>
      <w:r w:rsidRPr="00F54141">
        <w:rPr>
          <w:sz w:val="28"/>
          <w:szCs w:val="28"/>
        </w:rPr>
        <w:t>,</w:t>
      </w:r>
      <w:r w:rsidR="00516432" w:rsidRPr="00F54141">
        <w:rPr>
          <w:sz w:val="28"/>
          <w:szCs w:val="28"/>
        </w:rPr>
        <w:t>79554</w:t>
      </w:r>
      <w:r w:rsidRPr="00F54141">
        <w:rPr>
          <w:sz w:val="28"/>
          <w:szCs w:val="28"/>
        </w:rPr>
        <w:t xml:space="preserve"> тыс.рублей.</w:t>
      </w:r>
    </w:p>
    <w:p w:rsidR="00ED4426" w:rsidRPr="00F54141" w:rsidRDefault="00ED4426" w:rsidP="00AE5016">
      <w:pPr>
        <w:ind w:firstLine="709"/>
        <w:jc w:val="both"/>
        <w:rPr>
          <w:sz w:val="28"/>
          <w:szCs w:val="28"/>
        </w:rPr>
      </w:pPr>
      <w:r w:rsidRPr="00F54141">
        <w:rPr>
          <w:sz w:val="28"/>
          <w:szCs w:val="28"/>
        </w:rPr>
        <w:t>Освоение составило 9</w:t>
      </w:r>
      <w:r w:rsidR="006829B8" w:rsidRPr="00F54141">
        <w:rPr>
          <w:sz w:val="28"/>
          <w:szCs w:val="28"/>
        </w:rPr>
        <w:t>0</w:t>
      </w:r>
      <w:r w:rsidRPr="00F54141">
        <w:rPr>
          <w:sz w:val="28"/>
          <w:szCs w:val="28"/>
        </w:rPr>
        <w:t>,0</w:t>
      </w:r>
      <w:r w:rsidR="006829B8" w:rsidRPr="00F54141">
        <w:rPr>
          <w:sz w:val="28"/>
          <w:szCs w:val="28"/>
        </w:rPr>
        <w:t>4</w:t>
      </w:r>
      <w:r w:rsidRPr="00F54141">
        <w:rPr>
          <w:sz w:val="28"/>
          <w:szCs w:val="28"/>
        </w:rPr>
        <w:t>%.</w:t>
      </w:r>
    </w:p>
    <w:p w:rsidR="00ED4426" w:rsidRPr="00F54141" w:rsidRDefault="00ED4426" w:rsidP="00AE5016">
      <w:pPr>
        <w:ind w:firstLine="709"/>
        <w:jc w:val="both"/>
        <w:rPr>
          <w:b/>
          <w:i/>
          <w:sz w:val="28"/>
          <w:szCs w:val="28"/>
        </w:rPr>
      </w:pPr>
    </w:p>
    <w:p w:rsidR="004F4410" w:rsidRPr="00F54141" w:rsidRDefault="008F4374" w:rsidP="00AE5016">
      <w:pPr>
        <w:ind w:firstLine="709"/>
        <w:jc w:val="both"/>
        <w:rPr>
          <w:b/>
          <w:i/>
          <w:sz w:val="28"/>
          <w:szCs w:val="28"/>
        </w:rPr>
      </w:pPr>
      <w:r w:rsidRPr="00F54141">
        <w:rPr>
          <w:b/>
          <w:i/>
          <w:sz w:val="28"/>
          <w:szCs w:val="28"/>
        </w:rPr>
        <w:t>Св</w:t>
      </w:r>
      <w:r w:rsidR="00AE0582" w:rsidRPr="00F54141">
        <w:rPr>
          <w:b/>
          <w:i/>
          <w:sz w:val="28"/>
          <w:szCs w:val="28"/>
        </w:rPr>
        <w:t>едения</w:t>
      </w:r>
      <w:r w:rsidR="004F4410" w:rsidRPr="00F54141">
        <w:rPr>
          <w:b/>
          <w:i/>
          <w:sz w:val="28"/>
          <w:szCs w:val="28"/>
        </w:rPr>
        <w:t xml:space="preserve"> о достижении значений пока</w:t>
      </w:r>
      <w:r w:rsidR="00D921A7" w:rsidRPr="00F54141">
        <w:rPr>
          <w:b/>
          <w:i/>
          <w:sz w:val="28"/>
          <w:szCs w:val="28"/>
        </w:rPr>
        <w:t>зателей (индикаторов) Программы</w:t>
      </w:r>
      <w:r w:rsidR="004F4410" w:rsidRPr="00F54141">
        <w:rPr>
          <w:b/>
          <w:i/>
          <w:sz w:val="28"/>
          <w:szCs w:val="28"/>
        </w:rPr>
        <w:t xml:space="preserve"> </w:t>
      </w:r>
    </w:p>
    <w:p w:rsidR="004F4410" w:rsidRPr="00F54141" w:rsidRDefault="004F4410" w:rsidP="00AE5016">
      <w:pPr>
        <w:ind w:firstLine="708"/>
        <w:jc w:val="both"/>
        <w:rPr>
          <w:sz w:val="28"/>
          <w:szCs w:val="28"/>
        </w:rPr>
      </w:pPr>
      <w:r w:rsidRPr="00F54141">
        <w:rPr>
          <w:sz w:val="28"/>
          <w:szCs w:val="28"/>
        </w:rPr>
        <w:t>Значения показателей (индикаторов) для Корякского округа отражены в государственной программе Камчатского края «Развитие образования Камчатского края».</w:t>
      </w:r>
    </w:p>
    <w:p w:rsidR="00072F93" w:rsidRPr="00F54141" w:rsidRDefault="00072F93" w:rsidP="00AE5016">
      <w:pPr>
        <w:ind w:firstLine="709"/>
        <w:jc w:val="both"/>
        <w:rPr>
          <w:b/>
          <w:i/>
          <w:sz w:val="28"/>
          <w:szCs w:val="28"/>
        </w:rPr>
      </w:pPr>
    </w:p>
    <w:p w:rsidR="0038190A" w:rsidRPr="00F54141" w:rsidRDefault="0038190A" w:rsidP="00562AF6">
      <w:pPr>
        <w:ind w:firstLine="709"/>
        <w:jc w:val="both"/>
        <w:rPr>
          <w:b/>
          <w:sz w:val="28"/>
          <w:szCs w:val="28"/>
        </w:rPr>
      </w:pPr>
      <w:r w:rsidRPr="00F54141">
        <w:rPr>
          <w:b/>
          <w:i/>
          <w:sz w:val="28"/>
          <w:szCs w:val="28"/>
        </w:rPr>
        <w:t>3.«Социальная поддержка</w:t>
      </w:r>
      <w:r w:rsidR="00565150" w:rsidRPr="00F54141">
        <w:rPr>
          <w:b/>
          <w:i/>
          <w:sz w:val="28"/>
          <w:szCs w:val="28"/>
        </w:rPr>
        <w:t xml:space="preserve"> граждан в Камчатском крае</w:t>
      </w:r>
      <w:r w:rsidRPr="00F54141">
        <w:rPr>
          <w:b/>
          <w:i/>
          <w:sz w:val="28"/>
          <w:szCs w:val="28"/>
        </w:rPr>
        <w:t>»</w:t>
      </w:r>
      <w:r w:rsidRPr="00F54141">
        <w:rPr>
          <w:sz w:val="28"/>
          <w:szCs w:val="28"/>
        </w:rPr>
        <w:t>,</w:t>
      </w:r>
      <w:r w:rsidR="00870A71" w:rsidRPr="00F54141">
        <w:rPr>
          <w:sz w:val="28"/>
          <w:szCs w:val="28"/>
        </w:rPr>
        <w:t xml:space="preserve"> </w:t>
      </w:r>
      <w:r w:rsidR="00D03B98" w:rsidRPr="00F54141">
        <w:rPr>
          <w:sz w:val="28"/>
          <w:szCs w:val="28"/>
        </w:rPr>
        <w:t xml:space="preserve">участником </w:t>
      </w:r>
      <w:r w:rsidRPr="00F54141">
        <w:rPr>
          <w:sz w:val="28"/>
          <w:szCs w:val="28"/>
        </w:rPr>
        <w:t>является Министерство социального развития и труда</w:t>
      </w:r>
      <w:r w:rsidR="004F4410" w:rsidRPr="00F54141">
        <w:rPr>
          <w:sz w:val="28"/>
          <w:szCs w:val="28"/>
        </w:rPr>
        <w:t xml:space="preserve"> Камчатского края</w:t>
      </w:r>
      <w:r w:rsidRPr="00F54141">
        <w:rPr>
          <w:sz w:val="28"/>
          <w:szCs w:val="28"/>
        </w:rPr>
        <w:t>.</w:t>
      </w:r>
    </w:p>
    <w:p w:rsidR="00E66431" w:rsidRPr="00F54141" w:rsidRDefault="00E66431" w:rsidP="00480EA4">
      <w:pPr>
        <w:ind w:left="360"/>
        <w:rPr>
          <w:sz w:val="28"/>
          <w:szCs w:val="28"/>
        </w:rPr>
      </w:pPr>
    </w:p>
    <w:p w:rsidR="0092252D" w:rsidRPr="00F54141" w:rsidRDefault="0092252D" w:rsidP="0092252D">
      <w:pPr>
        <w:tabs>
          <w:tab w:val="left" w:pos="142"/>
        </w:tabs>
        <w:ind w:firstLine="709"/>
        <w:contextualSpacing/>
        <w:jc w:val="center"/>
        <w:rPr>
          <w:rFonts w:eastAsia="Calibri"/>
          <w:b/>
          <w:i/>
          <w:sz w:val="28"/>
          <w:szCs w:val="28"/>
          <w:lang w:eastAsia="en-US"/>
        </w:rPr>
      </w:pPr>
      <w:r w:rsidRPr="00F54141">
        <w:rPr>
          <w:rFonts w:eastAsia="Calibri"/>
          <w:b/>
          <w:i/>
          <w:sz w:val="28"/>
          <w:szCs w:val="28"/>
          <w:lang w:eastAsia="en-US"/>
        </w:rPr>
        <w:t xml:space="preserve">Конкретные результаты реализации </w:t>
      </w:r>
      <w:r w:rsidR="00331659" w:rsidRPr="00F54141">
        <w:rPr>
          <w:rFonts w:eastAsia="Calibri"/>
          <w:b/>
          <w:i/>
          <w:sz w:val="28"/>
          <w:szCs w:val="28"/>
          <w:lang w:eastAsia="en-US"/>
        </w:rPr>
        <w:t>П</w:t>
      </w:r>
      <w:r w:rsidRPr="00F54141">
        <w:rPr>
          <w:rFonts w:eastAsia="Calibri"/>
          <w:b/>
          <w:i/>
          <w:sz w:val="28"/>
          <w:szCs w:val="28"/>
          <w:lang w:eastAsia="en-US"/>
        </w:rPr>
        <w:t>одпрограм</w:t>
      </w:r>
      <w:r w:rsidR="008B54B6" w:rsidRPr="00F54141">
        <w:rPr>
          <w:rFonts w:eastAsia="Calibri"/>
          <w:b/>
          <w:i/>
          <w:sz w:val="28"/>
          <w:szCs w:val="28"/>
          <w:lang w:eastAsia="en-US"/>
        </w:rPr>
        <w:t>мы, достигнутые за отчетный год</w:t>
      </w:r>
    </w:p>
    <w:p w:rsidR="0038190A" w:rsidRPr="00F54141" w:rsidRDefault="0038190A" w:rsidP="00562AF6">
      <w:pPr>
        <w:ind w:firstLine="709"/>
        <w:jc w:val="both"/>
        <w:rPr>
          <w:sz w:val="28"/>
          <w:szCs w:val="28"/>
        </w:rPr>
      </w:pPr>
      <w:r w:rsidRPr="00F54141">
        <w:rPr>
          <w:sz w:val="28"/>
          <w:szCs w:val="28"/>
        </w:rPr>
        <w:t>В рамках Подпрограмм,</w:t>
      </w:r>
      <w:r w:rsidR="003B0577" w:rsidRPr="00F54141">
        <w:rPr>
          <w:sz w:val="28"/>
          <w:szCs w:val="28"/>
        </w:rPr>
        <w:t xml:space="preserve"> </w:t>
      </w:r>
      <w:r w:rsidRPr="00F54141">
        <w:rPr>
          <w:sz w:val="28"/>
          <w:szCs w:val="28"/>
        </w:rPr>
        <w:t>направленных на социальную поддержку населения, реализуются:</w:t>
      </w:r>
    </w:p>
    <w:p w:rsidR="00480EA4" w:rsidRPr="00F54141" w:rsidRDefault="000670D7" w:rsidP="00480EA4">
      <w:pPr>
        <w:ind w:firstLine="709"/>
        <w:jc w:val="center"/>
        <w:rPr>
          <w:b/>
          <w:i/>
          <w:sz w:val="28"/>
          <w:szCs w:val="28"/>
        </w:rPr>
      </w:pPr>
      <w:r w:rsidRPr="00F54141">
        <w:rPr>
          <w:b/>
          <w:i/>
          <w:sz w:val="28"/>
          <w:szCs w:val="28"/>
        </w:rPr>
        <w:t xml:space="preserve">Подпрограмма </w:t>
      </w:r>
      <w:r w:rsidR="00480EA4" w:rsidRPr="00F54141">
        <w:rPr>
          <w:b/>
          <w:i/>
          <w:sz w:val="28"/>
          <w:szCs w:val="28"/>
        </w:rPr>
        <w:t>1. «Старшее поколение в Камчатском крае»</w:t>
      </w:r>
    </w:p>
    <w:p w:rsidR="001D11E1" w:rsidRPr="00F54141" w:rsidRDefault="00D03B98" w:rsidP="0093205D">
      <w:pPr>
        <w:ind w:firstLine="708"/>
        <w:jc w:val="both"/>
        <w:rPr>
          <w:sz w:val="28"/>
          <w:szCs w:val="28"/>
        </w:rPr>
      </w:pPr>
      <w:r w:rsidRPr="00F54141">
        <w:rPr>
          <w:sz w:val="28"/>
          <w:szCs w:val="28"/>
        </w:rPr>
        <w:t>В 201</w:t>
      </w:r>
      <w:r w:rsidR="001D11E1" w:rsidRPr="00F54141">
        <w:rPr>
          <w:sz w:val="28"/>
          <w:szCs w:val="28"/>
        </w:rPr>
        <w:t>8</w:t>
      </w:r>
      <w:r w:rsidRPr="00F54141">
        <w:rPr>
          <w:sz w:val="28"/>
          <w:szCs w:val="28"/>
        </w:rPr>
        <w:t xml:space="preserve"> году о</w:t>
      </w:r>
      <w:r w:rsidR="0093205D" w:rsidRPr="00F54141">
        <w:rPr>
          <w:sz w:val="28"/>
          <w:szCs w:val="28"/>
        </w:rPr>
        <w:t xml:space="preserve">существлялось укрепление материально-технической базы действующих служб «Мобильная бригада» КГАУ СЗ «Паланский КЦСОН». Приобретены </w:t>
      </w:r>
      <w:r w:rsidR="001D11E1" w:rsidRPr="00F54141">
        <w:rPr>
          <w:sz w:val="28"/>
          <w:szCs w:val="28"/>
        </w:rPr>
        <w:t>санитарно-гигиенические средства (памперсы, пеленки, моющие, дезинфицирующие, чистящие средства)</w:t>
      </w:r>
      <w:r w:rsidR="0093205D" w:rsidRPr="00F54141">
        <w:rPr>
          <w:sz w:val="28"/>
          <w:szCs w:val="28"/>
        </w:rPr>
        <w:t xml:space="preserve">. </w:t>
      </w:r>
      <w:r w:rsidR="001D11E1" w:rsidRPr="00F54141">
        <w:rPr>
          <w:sz w:val="28"/>
          <w:szCs w:val="28"/>
        </w:rPr>
        <w:t>Для организации свободного времени и культурного досуга пожилых людей приобретены расходные материалы для работы кружков на базе 2-х комплексных центров социального обслуживания населения (пряжа для вязания, декупаж, декоры для творчества и т.п.)</w:t>
      </w:r>
    </w:p>
    <w:p w:rsidR="0093205D" w:rsidRPr="00F54141" w:rsidRDefault="0093205D" w:rsidP="0093205D">
      <w:pPr>
        <w:ind w:firstLine="708"/>
        <w:jc w:val="both"/>
        <w:rPr>
          <w:sz w:val="28"/>
          <w:szCs w:val="28"/>
        </w:rPr>
      </w:pPr>
      <w:r w:rsidRPr="00F54141">
        <w:rPr>
          <w:sz w:val="28"/>
          <w:szCs w:val="28"/>
        </w:rPr>
        <w:t xml:space="preserve">Проведены торжественные мероприятия, посвященные Международному дню пожилых людей. </w:t>
      </w:r>
    </w:p>
    <w:p w:rsidR="000A1551" w:rsidRPr="00F54141" w:rsidRDefault="000A1551" w:rsidP="0093205D">
      <w:pPr>
        <w:shd w:val="clear" w:color="auto" w:fill="FFFFFF"/>
        <w:spacing w:before="10" w:line="317" w:lineRule="exact"/>
        <w:ind w:right="19" w:firstLine="701"/>
        <w:jc w:val="both"/>
        <w:rPr>
          <w:sz w:val="28"/>
          <w:szCs w:val="28"/>
        </w:rPr>
      </w:pPr>
      <w:r w:rsidRPr="00F54141">
        <w:rPr>
          <w:b/>
          <w:bCs/>
          <w:i/>
          <w:sz w:val="28"/>
          <w:szCs w:val="28"/>
        </w:rPr>
        <w:t>Подпрограмма 2 «Меры социальной поддержки отдельных категорий граждан»</w:t>
      </w:r>
      <w:r w:rsidRPr="00F54141">
        <w:rPr>
          <w:b/>
          <w:bCs/>
          <w:sz w:val="28"/>
          <w:szCs w:val="28"/>
        </w:rPr>
        <w:t xml:space="preserve"> </w:t>
      </w:r>
    </w:p>
    <w:p w:rsidR="00B77F28" w:rsidRPr="00F54141" w:rsidRDefault="0093205D" w:rsidP="00B77F28">
      <w:pPr>
        <w:ind w:firstLine="708"/>
        <w:jc w:val="both"/>
        <w:rPr>
          <w:sz w:val="28"/>
          <w:szCs w:val="28"/>
        </w:rPr>
      </w:pPr>
      <w:r w:rsidRPr="00F54141">
        <w:rPr>
          <w:sz w:val="28"/>
          <w:szCs w:val="28"/>
        </w:rPr>
        <w:t>Произведен</w:t>
      </w:r>
      <w:r w:rsidR="00B77F28" w:rsidRPr="00F54141">
        <w:rPr>
          <w:sz w:val="28"/>
          <w:szCs w:val="28"/>
        </w:rPr>
        <w:t>а</w:t>
      </w:r>
      <w:r w:rsidRPr="00F54141">
        <w:rPr>
          <w:sz w:val="28"/>
          <w:szCs w:val="28"/>
        </w:rPr>
        <w:t xml:space="preserve"> выплат</w:t>
      </w:r>
      <w:r w:rsidR="00B77F28" w:rsidRPr="00F54141">
        <w:rPr>
          <w:sz w:val="28"/>
          <w:szCs w:val="28"/>
        </w:rPr>
        <w:t>а</w:t>
      </w:r>
      <w:r w:rsidRPr="00F54141">
        <w:rPr>
          <w:sz w:val="28"/>
          <w:szCs w:val="28"/>
        </w:rPr>
        <w:t xml:space="preserve"> </w:t>
      </w:r>
      <w:r w:rsidR="00B77F28" w:rsidRPr="00F54141">
        <w:rPr>
          <w:sz w:val="28"/>
          <w:szCs w:val="28"/>
        </w:rPr>
        <w:t xml:space="preserve">на </w:t>
      </w:r>
      <w:r w:rsidRPr="00F54141">
        <w:rPr>
          <w:sz w:val="28"/>
          <w:szCs w:val="28"/>
        </w:rPr>
        <w:t>оплат</w:t>
      </w:r>
      <w:r w:rsidR="00B77F28" w:rsidRPr="00F54141">
        <w:rPr>
          <w:sz w:val="28"/>
          <w:szCs w:val="28"/>
        </w:rPr>
        <w:t>у</w:t>
      </w:r>
      <w:r w:rsidRPr="00F54141">
        <w:rPr>
          <w:sz w:val="28"/>
          <w:szCs w:val="28"/>
        </w:rPr>
        <w:t xml:space="preserve"> жилищно-коммунальных услуг отдельным категориям граждан; </w:t>
      </w:r>
      <w:r w:rsidR="00B77F28" w:rsidRPr="00F54141">
        <w:rPr>
          <w:sz w:val="28"/>
          <w:szCs w:val="28"/>
        </w:rPr>
        <w:t>произведен</w:t>
      </w:r>
      <w:r w:rsidR="00E26334">
        <w:rPr>
          <w:sz w:val="28"/>
          <w:szCs w:val="28"/>
        </w:rPr>
        <w:t>ы</w:t>
      </w:r>
      <w:r w:rsidR="00B77F28" w:rsidRPr="00F54141">
        <w:rPr>
          <w:sz w:val="28"/>
          <w:szCs w:val="28"/>
        </w:rPr>
        <w:t xml:space="preserve"> денежные выплаты лицам, награжденным нагрудным знаком «Почетный донор России»; произведена региональная социальная доплата к пенсии из краевого бюджета; произведены выплаты на обеспечение мер социальной поддержки реабилитированных лиц и лиц, признанных пострадавшими от политических репрессий; обеспечены мерами социальной поддержки труженики тыла; обеспечены мерами социальной поддержки ветераны труда; произведены выплаты по оплате за жилое помещение и коммунальные услуги для специалистов, работающих и проживающих в отд</w:t>
      </w:r>
      <w:r w:rsidR="00E26334">
        <w:rPr>
          <w:sz w:val="28"/>
          <w:szCs w:val="28"/>
        </w:rPr>
        <w:t>але</w:t>
      </w:r>
      <w:r w:rsidR="00B77F28" w:rsidRPr="00F54141">
        <w:rPr>
          <w:sz w:val="28"/>
          <w:szCs w:val="28"/>
        </w:rPr>
        <w:t>н</w:t>
      </w:r>
      <w:r w:rsidR="00E26334">
        <w:rPr>
          <w:sz w:val="28"/>
          <w:szCs w:val="28"/>
        </w:rPr>
        <w:t>н</w:t>
      </w:r>
      <w:r w:rsidR="00B77F28" w:rsidRPr="00F54141">
        <w:rPr>
          <w:sz w:val="28"/>
          <w:szCs w:val="28"/>
        </w:rPr>
        <w:t xml:space="preserve">ых населенных пунктах Корякского округа; </w:t>
      </w:r>
      <w:r w:rsidR="00B77F28" w:rsidRPr="00F54141">
        <w:rPr>
          <w:sz w:val="28"/>
          <w:szCs w:val="28"/>
        </w:rPr>
        <w:lastRenderedPageBreak/>
        <w:t>проведены мероприятия, посвященные дням воинской славы России; произведены ежемесячные выплаты по надбавкам к пенсии ветеранам Великой Отечественной войны, вдовам военнослужащих, погибших (умерших) в Великую Отечественную войну, проживающим на территории Корякского округа.</w:t>
      </w:r>
    </w:p>
    <w:p w:rsidR="0093205D" w:rsidRPr="00F54141" w:rsidRDefault="0093205D" w:rsidP="0093205D">
      <w:pPr>
        <w:ind w:firstLine="708"/>
        <w:jc w:val="both"/>
        <w:rPr>
          <w:sz w:val="28"/>
          <w:szCs w:val="28"/>
        </w:rPr>
      </w:pPr>
      <w:r w:rsidRPr="00F54141">
        <w:rPr>
          <w:sz w:val="28"/>
          <w:szCs w:val="28"/>
        </w:rPr>
        <w:t>Выплачена компенсация расход</w:t>
      </w:r>
      <w:r w:rsidR="00B77F28" w:rsidRPr="00F54141">
        <w:rPr>
          <w:sz w:val="28"/>
          <w:szCs w:val="28"/>
        </w:rPr>
        <w:t xml:space="preserve">ов на оплату стоимости проезда детям-инвалидам, инвалидам </w:t>
      </w:r>
      <w:r w:rsidRPr="00F54141">
        <w:rPr>
          <w:sz w:val="28"/>
          <w:szCs w:val="28"/>
        </w:rPr>
        <w:t xml:space="preserve">с детства и сопровождающим их лицам, проживающим в </w:t>
      </w:r>
      <w:r w:rsidR="00B77F28" w:rsidRPr="00F54141">
        <w:rPr>
          <w:sz w:val="28"/>
          <w:szCs w:val="28"/>
        </w:rPr>
        <w:t>Корякском округе</w:t>
      </w:r>
      <w:r w:rsidRPr="00F54141">
        <w:rPr>
          <w:sz w:val="28"/>
          <w:szCs w:val="28"/>
        </w:rPr>
        <w:t>; произведены ежемесячные социальные выплаты неработающим пенсионерам, проживающим в Корякском округе; произведены выплаты социального пособия на погребение и возмещение расходов по гарантированному перечню услуг по погребе</w:t>
      </w:r>
      <w:r w:rsidR="00B77F28" w:rsidRPr="00F54141">
        <w:rPr>
          <w:sz w:val="28"/>
          <w:szCs w:val="28"/>
        </w:rPr>
        <w:t>нию отдельных категорий граждан</w:t>
      </w:r>
      <w:r w:rsidRPr="00F54141">
        <w:rPr>
          <w:sz w:val="28"/>
          <w:szCs w:val="28"/>
        </w:rPr>
        <w:t>; произведены денежные выплаты на приобретение новогодних подарков для малообеспеченных категорий населения.</w:t>
      </w:r>
    </w:p>
    <w:p w:rsidR="0093205D" w:rsidRPr="00F54141" w:rsidRDefault="0093205D" w:rsidP="0093205D">
      <w:pPr>
        <w:ind w:firstLine="708"/>
        <w:jc w:val="both"/>
        <w:rPr>
          <w:sz w:val="28"/>
          <w:szCs w:val="28"/>
        </w:rPr>
      </w:pPr>
      <w:r w:rsidRPr="00F54141">
        <w:rPr>
          <w:sz w:val="28"/>
          <w:szCs w:val="28"/>
        </w:rPr>
        <w:t>Предоставлены  ежемесячные денежные выплаты, назначаемые в случае  рождения третьего ребенка и последующих детей до достижения ребенком возраста трех лет; произведены выплаты пособий при рождении ребенка гражданам, не подлежащим обязательному социальному страхованию на случай временной нетрудоспособности и в связи с материнством; произв</w:t>
      </w:r>
      <w:r w:rsidR="00B77F28" w:rsidRPr="00F54141">
        <w:rPr>
          <w:sz w:val="28"/>
          <w:szCs w:val="28"/>
        </w:rPr>
        <w:t>е</w:t>
      </w:r>
      <w:r w:rsidRPr="00F54141">
        <w:rPr>
          <w:sz w:val="28"/>
          <w:szCs w:val="28"/>
        </w:rPr>
        <w:t>дены выплат</w:t>
      </w:r>
      <w:r w:rsidR="00E26334">
        <w:rPr>
          <w:sz w:val="28"/>
          <w:szCs w:val="28"/>
        </w:rPr>
        <w:t>ы</w:t>
      </w:r>
      <w:r w:rsidRPr="00F54141">
        <w:rPr>
          <w:sz w:val="28"/>
          <w:szCs w:val="28"/>
        </w:rPr>
        <w:t xml:space="preserve"> пособий по уходу за ребенком до достижения им возраста полутора лет гражданам, не подлежащим обязательному социальному страхованию на случай временной нетрудоспособности и в связи с материнством; ежемесячное пособие на ребенка; произведены ежемесячные денежные выплаты семьям, имеющим детей-инвалидов, проживающих в </w:t>
      </w:r>
      <w:r w:rsidR="00B77F28" w:rsidRPr="00F54141">
        <w:rPr>
          <w:sz w:val="28"/>
          <w:szCs w:val="28"/>
        </w:rPr>
        <w:t>Корякском округе</w:t>
      </w:r>
      <w:r w:rsidRPr="00F54141">
        <w:rPr>
          <w:sz w:val="28"/>
          <w:szCs w:val="28"/>
        </w:rPr>
        <w:t>; предоставление краевого материнского (семейного) капитала; выплата мер социальной поддержки многодетны</w:t>
      </w:r>
      <w:r w:rsidR="00E26334">
        <w:rPr>
          <w:sz w:val="28"/>
          <w:szCs w:val="28"/>
        </w:rPr>
        <w:t>м</w:t>
      </w:r>
      <w:r w:rsidRPr="00F54141">
        <w:rPr>
          <w:sz w:val="28"/>
          <w:szCs w:val="28"/>
        </w:rPr>
        <w:t xml:space="preserve"> сем</w:t>
      </w:r>
      <w:r w:rsidR="00E26334">
        <w:rPr>
          <w:sz w:val="28"/>
          <w:szCs w:val="28"/>
        </w:rPr>
        <w:t>ьям</w:t>
      </w:r>
      <w:r w:rsidRPr="00F54141">
        <w:rPr>
          <w:sz w:val="28"/>
          <w:szCs w:val="28"/>
        </w:rPr>
        <w:t xml:space="preserve"> </w:t>
      </w:r>
      <w:r w:rsidR="00B77F28" w:rsidRPr="00F54141">
        <w:rPr>
          <w:sz w:val="28"/>
          <w:szCs w:val="28"/>
        </w:rPr>
        <w:t>в Корякском округе</w:t>
      </w:r>
      <w:r w:rsidRPr="00F54141">
        <w:rPr>
          <w:sz w:val="28"/>
          <w:szCs w:val="28"/>
        </w:rPr>
        <w:t xml:space="preserve">; ежемесячная денежная выплата беременным женщинам, кормящим матерям, а также детям в возрасте до трех лет, проживающим </w:t>
      </w:r>
      <w:r w:rsidR="00B77F28" w:rsidRPr="00F54141">
        <w:rPr>
          <w:sz w:val="28"/>
          <w:szCs w:val="28"/>
        </w:rPr>
        <w:t>в Корякском округе</w:t>
      </w:r>
      <w:r w:rsidRPr="00F54141">
        <w:rPr>
          <w:sz w:val="28"/>
          <w:szCs w:val="28"/>
        </w:rPr>
        <w:t>; произведены выплаты по социальной поддержк</w:t>
      </w:r>
      <w:r w:rsidR="00D40AB9" w:rsidRPr="00F54141">
        <w:rPr>
          <w:sz w:val="28"/>
          <w:szCs w:val="28"/>
        </w:rPr>
        <w:t>е</w:t>
      </w:r>
      <w:r w:rsidRPr="00F54141">
        <w:rPr>
          <w:sz w:val="28"/>
          <w:szCs w:val="28"/>
        </w:rPr>
        <w:t xml:space="preserve"> семьям с детьми.</w:t>
      </w:r>
    </w:p>
    <w:p w:rsidR="00C83510" w:rsidRPr="00F54141" w:rsidRDefault="0093205D" w:rsidP="0093205D">
      <w:pPr>
        <w:shd w:val="clear" w:color="auto" w:fill="FFFFFF"/>
        <w:spacing w:line="317" w:lineRule="exact"/>
        <w:ind w:left="48" w:right="10" w:firstLine="691"/>
        <w:jc w:val="both"/>
        <w:rPr>
          <w:sz w:val="28"/>
          <w:szCs w:val="28"/>
        </w:rPr>
      </w:pPr>
      <w:r w:rsidRPr="00F54141">
        <w:rPr>
          <w:sz w:val="28"/>
          <w:szCs w:val="28"/>
        </w:rPr>
        <w:t xml:space="preserve">Произведены выплаты гражданам, оказавшимся в трудной жизненной ситуации </w:t>
      </w:r>
    </w:p>
    <w:p w:rsidR="000A1551" w:rsidRPr="00F54141" w:rsidRDefault="000A1551" w:rsidP="00B77F28">
      <w:pPr>
        <w:shd w:val="clear" w:color="auto" w:fill="FFFFFF"/>
        <w:spacing w:line="317" w:lineRule="exact"/>
        <w:ind w:left="38" w:right="19" w:firstLine="701"/>
        <w:jc w:val="both"/>
        <w:rPr>
          <w:sz w:val="28"/>
          <w:szCs w:val="28"/>
        </w:rPr>
      </w:pPr>
      <w:r w:rsidRPr="00F54141">
        <w:rPr>
          <w:b/>
          <w:bCs/>
          <w:i/>
          <w:sz w:val="28"/>
          <w:szCs w:val="28"/>
        </w:rPr>
        <w:t>Подпрограмма 3 «Доступная среда в Камчатском крае»</w:t>
      </w:r>
      <w:r w:rsidRPr="00F54141">
        <w:rPr>
          <w:b/>
          <w:bCs/>
          <w:sz w:val="28"/>
          <w:szCs w:val="28"/>
        </w:rPr>
        <w:t xml:space="preserve"> </w:t>
      </w:r>
    </w:p>
    <w:p w:rsidR="00261935" w:rsidRPr="00F54141" w:rsidRDefault="00261935" w:rsidP="000A1551">
      <w:pPr>
        <w:shd w:val="clear" w:color="auto" w:fill="FFFFFF"/>
        <w:spacing w:line="317" w:lineRule="exact"/>
        <w:ind w:left="29" w:right="58" w:firstLine="682"/>
        <w:jc w:val="both"/>
        <w:rPr>
          <w:bCs/>
          <w:sz w:val="28"/>
          <w:szCs w:val="28"/>
        </w:rPr>
      </w:pPr>
      <w:r w:rsidRPr="00F54141">
        <w:rPr>
          <w:bCs/>
          <w:sz w:val="28"/>
          <w:szCs w:val="28"/>
        </w:rPr>
        <w:t>Проведены работы, направленные на обеспечени</w:t>
      </w:r>
      <w:r w:rsidR="00E26334">
        <w:rPr>
          <w:bCs/>
          <w:sz w:val="28"/>
          <w:szCs w:val="28"/>
        </w:rPr>
        <w:t>е</w:t>
      </w:r>
      <w:r w:rsidRPr="00F54141">
        <w:rPr>
          <w:bCs/>
          <w:sz w:val="28"/>
          <w:szCs w:val="28"/>
        </w:rPr>
        <w:t xml:space="preserve"> доступности к центрам социального обслуживания населения.</w:t>
      </w:r>
    </w:p>
    <w:p w:rsidR="00261935" w:rsidRPr="00F54141" w:rsidRDefault="00261935" w:rsidP="000A1551">
      <w:pPr>
        <w:shd w:val="clear" w:color="auto" w:fill="FFFFFF"/>
        <w:spacing w:line="317" w:lineRule="exact"/>
        <w:ind w:left="29" w:right="58" w:firstLine="682"/>
        <w:jc w:val="both"/>
        <w:rPr>
          <w:bCs/>
          <w:sz w:val="28"/>
          <w:szCs w:val="28"/>
        </w:rPr>
      </w:pPr>
      <w:r w:rsidRPr="00F54141">
        <w:rPr>
          <w:bCs/>
          <w:sz w:val="28"/>
          <w:szCs w:val="28"/>
        </w:rPr>
        <w:t>Приобретены технические средства реабилитации для пунктов проката для центров социального обслуживания населения.</w:t>
      </w:r>
    </w:p>
    <w:p w:rsidR="000A1551" w:rsidRPr="00F54141" w:rsidRDefault="000A1551" w:rsidP="000A1551">
      <w:pPr>
        <w:shd w:val="clear" w:color="auto" w:fill="FFFFFF"/>
        <w:spacing w:line="317" w:lineRule="exact"/>
        <w:ind w:left="29" w:right="58" w:firstLine="682"/>
        <w:jc w:val="both"/>
        <w:rPr>
          <w:b/>
          <w:i/>
          <w:sz w:val="28"/>
          <w:szCs w:val="28"/>
        </w:rPr>
      </w:pPr>
      <w:r w:rsidRPr="00F54141">
        <w:rPr>
          <w:b/>
          <w:bCs/>
          <w:i/>
          <w:spacing w:val="-1"/>
          <w:sz w:val="28"/>
          <w:szCs w:val="28"/>
        </w:rPr>
        <w:t xml:space="preserve">Подпрограмма 4 </w:t>
      </w:r>
      <w:r w:rsidR="000670D7" w:rsidRPr="00F54141">
        <w:rPr>
          <w:b/>
          <w:bCs/>
          <w:i/>
          <w:spacing w:val="-1"/>
          <w:sz w:val="28"/>
          <w:szCs w:val="28"/>
        </w:rPr>
        <w:t>«</w:t>
      </w:r>
      <w:r w:rsidRPr="00F54141">
        <w:rPr>
          <w:b/>
          <w:bCs/>
          <w:i/>
          <w:spacing w:val="-1"/>
          <w:sz w:val="28"/>
          <w:szCs w:val="28"/>
        </w:rPr>
        <w:t xml:space="preserve">Развитие системы социального обслуживания </w:t>
      </w:r>
      <w:r w:rsidRPr="00F54141">
        <w:rPr>
          <w:b/>
          <w:bCs/>
          <w:i/>
          <w:sz w:val="28"/>
          <w:szCs w:val="28"/>
        </w:rPr>
        <w:t>населения в Камчатском крае</w:t>
      </w:r>
      <w:r w:rsidR="000670D7" w:rsidRPr="00F54141">
        <w:rPr>
          <w:b/>
          <w:bCs/>
          <w:i/>
          <w:sz w:val="28"/>
          <w:szCs w:val="28"/>
        </w:rPr>
        <w:t>»</w:t>
      </w:r>
    </w:p>
    <w:p w:rsidR="00585D9A" w:rsidRPr="00F54141" w:rsidRDefault="00B77F28" w:rsidP="00B77F28">
      <w:pPr>
        <w:ind w:firstLine="709"/>
        <w:jc w:val="both"/>
        <w:rPr>
          <w:sz w:val="28"/>
          <w:szCs w:val="28"/>
        </w:rPr>
      </w:pPr>
      <w:r w:rsidRPr="00F54141">
        <w:rPr>
          <w:sz w:val="28"/>
          <w:szCs w:val="28"/>
        </w:rPr>
        <w:t xml:space="preserve">В рамках основного мероприятия </w:t>
      </w:r>
      <w:r w:rsidR="00D8041A" w:rsidRPr="00F54141">
        <w:rPr>
          <w:sz w:val="28"/>
          <w:szCs w:val="28"/>
        </w:rPr>
        <w:t xml:space="preserve">в </w:t>
      </w:r>
      <w:r w:rsidR="00D8041A" w:rsidRPr="00F54141">
        <w:rPr>
          <w:bCs/>
          <w:sz w:val="28"/>
          <w:szCs w:val="28"/>
        </w:rPr>
        <w:t xml:space="preserve">КГАУ СЗ «Паланский КЦСОН» </w:t>
      </w:r>
      <w:r w:rsidR="00585D9A" w:rsidRPr="00F54141">
        <w:rPr>
          <w:bCs/>
          <w:sz w:val="28"/>
          <w:szCs w:val="28"/>
        </w:rPr>
        <w:t xml:space="preserve">приобретены расходные строительные материалы; </w:t>
      </w:r>
      <w:r w:rsidRPr="00F54141">
        <w:rPr>
          <w:sz w:val="28"/>
          <w:szCs w:val="28"/>
        </w:rPr>
        <w:t>проведены ремонтные работы</w:t>
      </w:r>
      <w:r w:rsidRPr="00F54141">
        <w:rPr>
          <w:bCs/>
          <w:sz w:val="28"/>
          <w:szCs w:val="28"/>
        </w:rPr>
        <w:t>;</w:t>
      </w:r>
      <w:r w:rsidRPr="00F54141">
        <w:rPr>
          <w:i/>
          <w:sz w:val="28"/>
          <w:szCs w:val="28"/>
        </w:rPr>
        <w:t xml:space="preserve"> </w:t>
      </w:r>
      <w:r w:rsidRPr="00F54141">
        <w:rPr>
          <w:sz w:val="28"/>
          <w:szCs w:val="28"/>
        </w:rPr>
        <w:t xml:space="preserve">выполнены работы по </w:t>
      </w:r>
      <w:r w:rsidR="00D8041A" w:rsidRPr="00F54141">
        <w:rPr>
          <w:sz w:val="28"/>
          <w:szCs w:val="28"/>
        </w:rPr>
        <w:t>устройству</w:t>
      </w:r>
      <w:r w:rsidRPr="00F54141">
        <w:rPr>
          <w:i/>
          <w:sz w:val="28"/>
          <w:szCs w:val="28"/>
        </w:rPr>
        <w:t xml:space="preserve"> </w:t>
      </w:r>
      <w:r w:rsidR="00D8041A" w:rsidRPr="00F54141">
        <w:rPr>
          <w:sz w:val="28"/>
          <w:szCs w:val="28"/>
        </w:rPr>
        <w:t>козырьков на зданиях</w:t>
      </w:r>
      <w:r w:rsidRPr="00F54141">
        <w:rPr>
          <w:bCs/>
          <w:sz w:val="28"/>
          <w:szCs w:val="28"/>
        </w:rPr>
        <w:t>.</w:t>
      </w:r>
      <w:r w:rsidRPr="00F54141">
        <w:rPr>
          <w:sz w:val="28"/>
          <w:szCs w:val="28"/>
        </w:rPr>
        <w:t xml:space="preserve"> </w:t>
      </w:r>
    </w:p>
    <w:p w:rsidR="00D03B98" w:rsidRPr="00F54141" w:rsidRDefault="00585D9A" w:rsidP="00B77F28">
      <w:pPr>
        <w:ind w:firstLine="709"/>
        <w:jc w:val="both"/>
        <w:rPr>
          <w:bCs/>
          <w:sz w:val="28"/>
          <w:szCs w:val="28"/>
        </w:rPr>
      </w:pPr>
      <w:r w:rsidRPr="00F54141">
        <w:rPr>
          <w:bCs/>
          <w:sz w:val="28"/>
          <w:szCs w:val="28"/>
        </w:rPr>
        <w:t>Для</w:t>
      </w:r>
      <w:r w:rsidR="00B77F28" w:rsidRPr="00F54141">
        <w:rPr>
          <w:bCs/>
          <w:sz w:val="28"/>
          <w:szCs w:val="28"/>
        </w:rPr>
        <w:t xml:space="preserve"> КГАСУ СЗ «Тигильский </w:t>
      </w:r>
      <w:r w:rsidRPr="00F54141">
        <w:rPr>
          <w:bCs/>
          <w:sz w:val="28"/>
          <w:szCs w:val="28"/>
        </w:rPr>
        <w:t>комплексный центр социального обслуживания населения</w:t>
      </w:r>
      <w:r w:rsidR="00B77F28" w:rsidRPr="00F54141">
        <w:rPr>
          <w:bCs/>
          <w:sz w:val="28"/>
          <w:szCs w:val="28"/>
        </w:rPr>
        <w:t xml:space="preserve">» </w:t>
      </w:r>
      <w:r w:rsidRPr="00F54141">
        <w:rPr>
          <w:bCs/>
          <w:sz w:val="28"/>
          <w:szCs w:val="28"/>
        </w:rPr>
        <w:t>приобретено напольное покрытие для спортивного зала, расходные строительные материалы для ремонта.</w:t>
      </w:r>
    </w:p>
    <w:p w:rsidR="00585D9A" w:rsidRPr="00F54141" w:rsidRDefault="00585D9A" w:rsidP="00B77F28">
      <w:pPr>
        <w:ind w:firstLine="709"/>
        <w:jc w:val="both"/>
        <w:rPr>
          <w:bCs/>
          <w:sz w:val="28"/>
          <w:szCs w:val="28"/>
        </w:rPr>
      </w:pPr>
      <w:r w:rsidRPr="00F54141">
        <w:rPr>
          <w:bCs/>
          <w:sz w:val="28"/>
          <w:szCs w:val="28"/>
        </w:rPr>
        <w:t>Отделени</w:t>
      </w:r>
      <w:r w:rsidR="00795071" w:rsidRPr="00F54141">
        <w:rPr>
          <w:bCs/>
          <w:sz w:val="28"/>
          <w:szCs w:val="28"/>
        </w:rPr>
        <w:t>ем</w:t>
      </w:r>
      <w:r w:rsidRPr="00F54141">
        <w:rPr>
          <w:bCs/>
          <w:sz w:val="28"/>
          <w:szCs w:val="28"/>
        </w:rPr>
        <w:t xml:space="preserve"> с. Усть-Хайрюзово приобретен строительный материал на ремонтные работы, произведена работа по замене системы отопления и </w:t>
      </w:r>
      <w:r w:rsidRPr="00F54141">
        <w:rPr>
          <w:bCs/>
          <w:sz w:val="28"/>
          <w:szCs w:val="28"/>
        </w:rPr>
        <w:lastRenderedPageBreak/>
        <w:t xml:space="preserve">водоснабжения. ОАО «Корякэнерго» </w:t>
      </w:r>
      <w:r w:rsidR="00795071" w:rsidRPr="00F54141">
        <w:rPr>
          <w:bCs/>
          <w:sz w:val="28"/>
          <w:szCs w:val="28"/>
        </w:rPr>
        <w:t>произведена оплата работ</w:t>
      </w:r>
      <w:r w:rsidR="00E26334">
        <w:rPr>
          <w:bCs/>
          <w:sz w:val="28"/>
          <w:szCs w:val="28"/>
        </w:rPr>
        <w:t>,</w:t>
      </w:r>
      <w:r w:rsidR="00795071" w:rsidRPr="00F54141">
        <w:rPr>
          <w:bCs/>
          <w:sz w:val="28"/>
          <w:szCs w:val="28"/>
        </w:rPr>
        <w:t xml:space="preserve"> связанных с подключением здания к центральной системе отопления.</w:t>
      </w:r>
    </w:p>
    <w:p w:rsidR="00585D9A" w:rsidRPr="00F54141" w:rsidRDefault="00795071" w:rsidP="00B77F28">
      <w:pPr>
        <w:ind w:firstLine="709"/>
        <w:jc w:val="both"/>
        <w:rPr>
          <w:bCs/>
          <w:sz w:val="28"/>
          <w:szCs w:val="28"/>
        </w:rPr>
      </w:pPr>
      <w:r w:rsidRPr="00F54141">
        <w:rPr>
          <w:bCs/>
          <w:sz w:val="28"/>
          <w:szCs w:val="28"/>
        </w:rPr>
        <w:t>КГАСУ СЗ «Тигильский комплексный центр социального обслуживания населения» в целях пожарной безопасности учреждения проведен ремонт помещений, благоустройство территории.</w:t>
      </w:r>
    </w:p>
    <w:p w:rsidR="009924FC" w:rsidRPr="00F54141" w:rsidRDefault="00795071" w:rsidP="00B77F28">
      <w:pPr>
        <w:ind w:firstLine="709"/>
        <w:jc w:val="both"/>
        <w:rPr>
          <w:bCs/>
          <w:sz w:val="28"/>
          <w:szCs w:val="28"/>
        </w:rPr>
      </w:pPr>
      <w:r w:rsidRPr="00F54141">
        <w:rPr>
          <w:bCs/>
          <w:sz w:val="28"/>
          <w:szCs w:val="28"/>
        </w:rPr>
        <w:t xml:space="preserve">В рамках мероприятия </w:t>
      </w:r>
      <w:r w:rsidR="009924FC" w:rsidRPr="00F54141">
        <w:rPr>
          <w:bCs/>
          <w:sz w:val="28"/>
          <w:szCs w:val="28"/>
        </w:rPr>
        <w:t>по приобретению технологического, холодильного и производственного оборудования для КГАСУ СЗ «Тигильский комплексный центр социального обслуживания населения» приобретена электроплита для пищеблока.</w:t>
      </w:r>
    </w:p>
    <w:p w:rsidR="009924FC" w:rsidRPr="00F54141" w:rsidRDefault="009924FC" w:rsidP="00B77F28">
      <w:pPr>
        <w:ind w:firstLine="709"/>
        <w:jc w:val="both"/>
        <w:rPr>
          <w:bCs/>
          <w:sz w:val="28"/>
          <w:szCs w:val="28"/>
        </w:rPr>
      </w:pPr>
      <w:r w:rsidRPr="00F54141">
        <w:rPr>
          <w:bCs/>
          <w:sz w:val="28"/>
          <w:szCs w:val="28"/>
        </w:rPr>
        <w:t>Закуплена и поставлена мебель для учреждений социального обслуживания Тигильского муниципального района.</w:t>
      </w:r>
    </w:p>
    <w:p w:rsidR="009924FC" w:rsidRPr="00F54141" w:rsidRDefault="009924FC" w:rsidP="00B77F28">
      <w:pPr>
        <w:ind w:firstLine="709"/>
        <w:jc w:val="both"/>
        <w:rPr>
          <w:bCs/>
          <w:sz w:val="28"/>
          <w:szCs w:val="28"/>
        </w:rPr>
      </w:pPr>
      <w:r w:rsidRPr="00F54141">
        <w:rPr>
          <w:bCs/>
          <w:sz w:val="28"/>
          <w:szCs w:val="28"/>
        </w:rPr>
        <w:t>КГАСУ СЗ «Тигильский комплексный центр социального обслуживания населения»</w:t>
      </w:r>
      <w:r w:rsidR="00795071" w:rsidRPr="00F54141">
        <w:rPr>
          <w:bCs/>
          <w:sz w:val="28"/>
          <w:szCs w:val="28"/>
        </w:rPr>
        <w:t xml:space="preserve"> приобретена компьютерная техника</w:t>
      </w:r>
      <w:r w:rsidRPr="00F54141">
        <w:rPr>
          <w:bCs/>
          <w:sz w:val="28"/>
          <w:szCs w:val="28"/>
        </w:rPr>
        <w:t>.</w:t>
      </w:r>
    </w:p>
    <w:p w:rsidR="00795071" w:rsidRPr="00F54141" w:rsidRDefault="009924FC" w:rsidP="00B77F28">
      <w:pPr>
        <w:ind w:firstLine="709"/>
        <w:jc w:val="both"/>
        <w:rPr>
          <w:bCs/>
          <w:sz w:val="28"/>
          <w:szCs w:val="28"/>
        </w:rPr>
      </w:pPr>
      <w:r w:rsidRPr="00F54141">
        <w:rPr>
          <w:bCs/>
          <w:sz w:val="28"/>
          <w:szCs w:val="28"/>
        </w:rPr>
        <w:t xml:space="preserve">Для филиала в Карагинском районе приобретено </w:t>
      </w:r>
      <w:r w:rsidR="00795071" w:rsidRPr="00F54141">
        <w:rPr>
          <w:bCs/>
          <w:sz w:val="28"/>
          <w:szCs w:val="28"/>
        </w:rPr>
        <w:t>автотранспортное средство</w:t>
      </w:r>
      <w:r w:rsidRPr="00F54141">
        <w:rPr>
          <w:bCs/>
          <w:sz w:val="28"/>
          <w:szCs w:val="28"/>
        </w:rPr>
        <w:t>.</w:t>
      </w:r>
    </w:p>
    <w:p w:rsidR="009924FC" w:rsidRPr="00F54141" w:rsidRDefault="009924FC" w:rsidP="00565150">
      <w:pPr>
        <w:shd w:val="clear" w:color="auto" w:fill="FFFFFF"/>
        <w:ind w:firstLine="709"/>
        <w:jc w:val="both"/>
        <w:rPr>
          <w:b/>
          <w:i/>
          <w:sz w:val="28"/>
          <w:szCs w:val="28"/>
        </w:rPr>
      </w:pPr>
    </w:p>
    <w:p w:rsidR="00565150" w:rsidRPr="00F54141" w:rsidRDefault="00565150" w:rsidP="00565150">
      <w:pPr>
        <w:shd w:val="clear" w:color="auto" w:fill="FFFFFF"/>
        <w:ind w:firstLine="709"/>
        <w:jc w:val="both"/>
        <w:rPr>
          <w:b/>
          <w:i/>
          <w:sz w:val="28"/>
          <w:szCs w:val="28"/>
        </w:rPr>
      </w:pPr>
      <w:r w:rsidRPr="00F54141">
        <w:rPr>
          <w:b/>
          <w:i/>
          <w:sz w:val="28"/>
          <w:szCs w:val="28"/>
        </w:rPr>
        <w:t>Анализ факторов, повлиявших на ход реализации Подпрограммы</w:t>
      </w:r>
    </w:p>
    <w:p w:rsidR="00565150" w:rsidRPr="00F54141" w:rsidRDefault="00565150" w:rsidP="00565150">
      <w:pPr>
        <w:ind w:firstLine="709"/>
        <w:jc w:val="both"/>
        <w:outlineLvl w:val="0"/>
        <w:rPr>
          <w:sz w:val="28"/>
          <w:szCs w:val="28"/>
        </w:rPr>
      </w:pPr>
      <w:r w:rsidRPr="00F54141">
        <w:rPr>
          <w:sz w:val="28"/>
          <w:szCs w:val="28"/>
        </w:rPr>
        <w:t>Министерством социального развития и труда Камчатского края информация по анализу факторов, повлиявших на ход реализации мероприятий Подпрограммы, не предоставлена.</w:t>
      </w:r>
    </w:p>
    <w:p w:rsidR="00565150" w:rsidRPr="00F54141" w:rsidRDefault="00565150" w:rsidP="00565150">
      <w:pPr>
        <w:ind w:firstLine="709"/>
        <w:jc w:val="both"/>
        <w:rPr>
          <w:b/>
          <w:i/>
          <w:sz w:val="28"/>
          <w:szCs w:val="28"/>
        </w:rPr>
      </w:pPr>
    </w:p>
    <w:p w:rsidR="00565150" w:rsidRPr="00F54141" w:rsidRDefault="00565150" w:rsidP="00565150">
      <w:pPr>
        <w:ind w:firstLine="709"/>
        <w:jc w:val="both"/>
        <w:rPr>
          <w:b/>
          <w:i/>
          <w:sz w:val="28"/>
          <w:szCs w:val="28"/>
        </w:rPr>
      </w:pPr>
      <w:r w:rsidRPr="00F54141">
        <w:rPr>
          <w:b/>
          <w:i/>
          <w:sz w:val="28"/>
          <w:szCs w:val="28"/>
        </w:rPr>
        <w:t>Перечень выполненных мероприятий, а также перечень не выполненных в установленные сроки мероприятий Подпрограммы с указанием причин.</w:t>
      </w:r>
    </w:p>
    <w:p w:rsidR="00565150" w:rsidRPr="00F54141" w:rsidRDefault="000670D7" w:rsidP="00E41C2A">
      <w:pPr>
        <w:tabs>
          <w:tab w:val="left" w:pos="142"/>
        </w:tabs>
        <w:ind w:firstLine="709"/>
        <w:contextualSpacing/>
        <w:jc w:val="both"/>
        <w:rPr>
          <w:rFonts w:eastAsia="Calibri"/>
          <w:sz w:val="28"/>
          <w:szCs w:val="28"/>
          <w:lang w:eastAsia="en-US"/>
        </w:rPr>
      </w:pPr>
      <w:r w:rsidRPr="00F54141">
        <w:rPr>
          <w:rFonts w:eastAsia="Calibri"/>
          <w:sz w:val="28"/>
          <w:szCs w:val="28"/>
          <w:lang w:eastAsia="en-US"/>
        </w:rPr>
        <w:t xml:space="preserve">В соответствии с планом реализации </w:t>
      </w:r>
      <w:r w:rsidR="009924FC" w:rsidRPr="00F54141">
        <w:rPr>
          <w:rFonts w:eastAsia="Calibri"/>
          <w:sz w:val="28"/>
          <w:szCs w:val="28"/>
          <w:lang w:eastAsia="en-US"/>
        </w:rPr>
        <w:t>Программы,</w:t>
      </w:r>
      <w:r w:rsidRPr="00F54141">
        <w:rPr>
          <w:rFonts w:eastAsia="Calibri"/>
          <w:sz w:val="28"/>
          <w:szCs w:val="28"/>
          <w:lang w:eastAsia="en-US"/>
        </w:rPr>
        <w:t xml:space="preserve"> </w:t>
      </w:r>
      <w:r w:rsidR="00E41C2A" w:rsidRPr="00F54141">
        <w:rPr>
          <w:rFonts w:eastAsia="Calibri"/>
          <w:sz w:val="28"/>
          <w:szCs w:val="28"/>
          <w:lang w:eastAsia="en-US"/>
        </w:rPr>
        <w:t>з</w:t>
      </w:r>
      <w:r w:rsidR="00565150" w:rsidRPr="00F54141">
        <w:rPr>
          <w:sz w:val="28"/>
          <w:szCs w:val="28"/>
        </w:rPr>
        <w:t>апланированные мероприятия</w:t>
      </w:r>
      <w:r w:rsidR="009924FC" w:rsidRPr="00F54141">
        <w:rPr>
          <w:sz w:val="28"/>
          <w:szCs w:val="28"/>
        </w:rPr>
        <w:t>,</w:t>
      </w:r>
      <w:r w:rsidR="00565150" w:rsidRPr="00F54141">
        <w:rPr>
          <w:sz w:val="28"/>
          <w:szCs w:val="28"/>
        </w:rPr>
        <w:t xml:space="preserve"> выполнены в полном объеме</w:t>
      </w:r>
      <w:r w:rsidR="00E41C2A" w:rsidRPr="00F54141">
        <w:rPr>
          <w:sz w:val="28"/>
          <w:szCs w:val="28"/>
        </w:rPr>
        <w:t>.</w:t>
      </w:r>
      <w:r w:rsidR="00565150" w:rsidRPr="00F54141">
        <w:rPr>
          <w:b/>
          <w:i/>
          <w:sz w:val="28"/>
          <w:szCs w:val="28"/>
        </w:rPr>
        <w:t xml:space="preserve"> </w:t>
      </w:r>
    </w:p>
    <w:p w:rsidR="00565150" w:rsidRPr="00F54141" w:rsidRDefault="00565150" w:rsidP="00565150">
      <w:pPr>
        <w:ind w:firstLine="709"/>
        <w:jc w:val="both"/>
        <w:rPr>
          <w:b/>
          <w:i/>
          <w:sz w:val="28"/>
          <w:szCs w:val="28"/>
        </w:rPr>
      </w:pPr>
    </w:p>
    <w:p w:rsidR="00565150" w:rsidRPr="00F54141" w:rsidRDefault="00565150" w:rsidP="00565150">
      <w:pPr>
        <w:shd w:val="clear" w:color="auto" w:fill="FFFFFF"/>
        <w:ind w:firstLine="709"/>
        <w:jc w:val="both"/>
        <w:rPr>
          <w:b/>
          <w:bCs/>
          <w:i/>
          <w:sz w:val="28"/>
          <w:szCs w:val="28"/>
        </w:rPr>
      </w:pPr>
      <w:r w:rsidRPr="00F54141">
        <w:rPr>
          <w:b/>
          <w:i/>
          <w:sz w:val="28"/>
          <w:szCs w:val="28"/>
        </w:rPr>
        <w:t xml:space="preserve">Данные об использовании бюджетных ассигнований и иных средств на выполнение Подпрограммы </w:t>
      </w:r>
    </w:p>
    <w:p w:rsidR="00565150" w:rsidRPr="00F54141" w:rsidRDefault="00565150" w:rsidP="00565150">
      <w:pPr>
        <w:ind w:firstLine="720"/>
        <w:jc w:val="both"/>
        <w:rPr>
          <w:sz w:val="28"/>
          <w:szCs w:val="28"/>
        </w:rPr>
      </w:pPr>
      <w:r w:rsidRPr="00F54141">
        <w:rPr>
          <w:sz w:val="28"/>
          <w:szCs w:val="28"/>
        </w:rPr>
        <w:t>В 201</w:t>
      </w:r>
      <w:r w:rsidR="00153A36" w:rsidRPr="00F54141">
        <w:rPr>
          <w:sz w:val="28"/>
          <w:szCs w:val="28"/>
        </w:rPr>
        <w:t>8</w:t>
      </w:r>
      <w:r w:rsidRPr="00F54141">
        <w:rPr>
          <w:sz w:val="28"/>
          <w:szCs w:val="28"/>
        </w:rPr>
        <w:t xml:space="preserve"> году на реализацию мероприятий Подпрограммы:</w:t>
      </w:r>
    </w:p>
    <w:p w:rsidR="00565150" w:rsidRPr="00F54141" w:rsidRDefault="00565150" w:rsidP="00153A36">
      <w:pPr>
        <w:numPr>
          <w:ilvl w:val="0"/>
          <w:numId w:val="9"/>
        </w:numPr>
        <w:ind w:left="0" w:firstLine="993"/>
        <w:jc w:val="both"/>
        <w:rPr>
          <w:sz w:val="28"/>
          <w:szCs w:val="28"/>
        </w:rPr>
      </w:pPr>
      <w:r w:rsidRPr="00F54141">
        <w:rPr>
          <w:sz w:val="28"/>
          <w:szCs w:val="28"/>
        </w:rPr>
        <w:t xml:space="preserve">предусмотрено финансовых средств в размере </w:t>
      </w:r>
      <w:r w:rsidR="00153A36" w:rsidRPr="00F54141">
        <w:rPr>
          <w:sz w:val="28"/>
          <w:szCs w:val="28"/>
        </w:rPr>
        <w:t>434</w:t>
      </w:r>
      <w:r w:rsidRPr="00F54141">
        <w:rPr>
          <w:sz w:val="28"/>
          <w:szCs w:val="28"/>
        </w:rPr>
        <w:t> </w:t>
      </w:r>
      <w:r w:rsidR="00153A36" w:rsidRPr="00F54141">
        <w:rPr>
          <w:sz w:val="28"/>
          <w:szCs w:val="28"/>
        </w:rPr>
        <w:t>197</w:t>
      </w:r>
      <w:r w:rsidRPr="00F54141">
        <w:rPr>
          <w:sz w:val="28"/>
          <w:szCs w:val="28"/>
        </w:rPr>
        <w:t>,1</w:t>
      </w:r>
      <w:r w:rsidR="00153A36" w:rsidRPr="00F54141">
        <w:rPr>
          <w:sz w:val="28"/>
          <w:szCs w:val="28"/>
        </w:rPr>
        <w:t xml:space="preserve">9818      </w:t>
      </w:r>
      <w:r w:rsidRPr="00F54141">
        <w:rPr>
          <w:sz w:val="28"/>
          <w:szCs w:val="28"/>
        </w:rPr>
        <w:t xml:space="preserve"> тыс. рублей, из них из федерального бюджета 1</w:t>
      </w:r>
      <w:r w:rsidR="00153A36" w:rsidRPr="00F54141">
        <w:rPr>
          <w:sz w:val="28"/>
          <w:szCs w:val="28"/>
        </w:rPr>
        <w:t>21</w:t>
      </w:r>
      <w:r w:rsidRPr="00F54141">
        <w:rPr>
          <w:sz w:val="28"/>
          <w:szCs w:val="28"/>
        </w:rPr>
        <w:t> </w:t>
      </w:r>
      <w:r w:rsidR="00153A36" w:rsidRPr="00F54141">
        <w:rPr>
          <w:sz w:val="28"/>
          <w:szCs w:val="28"/>
        </w:rPr>
        <w:t>179</w:t>
      </w:r>
      <w:r w:rsidRPr="00F54141">
        <w:rPr>
          <w:sz w:val="28"/>
          <w:szCs w:val="28"/>
        </w:rPr>
        <w:t>,</w:t>
      </w:r>
      <w:r w:rsidR="00153A36" w:rsidRPr="00F54141">
        <w:rPr>
          <w:sz w:val="28"/>
          <w:szCs w:val="28"/>
        </w:rPr>
        <w:t>46</w:t>
      </w:r>
      <w:r w:rsidRPr="00F54141">
        <w:rPr>
          <w:sz w:val="28"/>
          <w:szCs w:val="28"/>
        </w:rPr>
        <w:t xml:space="preserve">000 тыс.рублей, краевого бюджета </w:t>
      </w:r>
      <w:r w:rsidR="00153A36" w:rsidRPr="00F54141">
        <w:rPr>
          <w:sz w:val="28"/>
          <w:szCs w:val="28"/>
        </w:rPr>
        <w:t>313</w:t>
      </w:r>
      <w:r w:rsidRPr="00F54141">
        <w:rPr>
          <w:sz w:val="28"/>
          <w:szCs w:val="28"/>
        </w:rPr>
        <w:t> </w:t>
      </w:r>
      <w:r w:rsidR="00153A36" w:rsidRPr="00F54141">
        <w:rPr>
          <w:sz w:val="28"/>
          <w:szCs w:val="28"/>
        </w:rPr>
        <w:t>017</w:t>
      </w:r>
      <w:r w:rsidRPr="00F54141">
        <w:rPr>
          <w:sz w:val="28"/>
          <w:szCs w:val="28"/>
        </w:rPr>
        <w:t>,</w:t>
      </w:r>
      <w:r w:rsidR="00153A36" w:rsidRPr="00F54141">
        <w:rPr>
          <w:sz w:val="28"/>
          <w:szCs w:val="28"/>
        </w:rPr>
        <w:t>73818</w:t>
      </w:r>
      <w:r w:rsidRPr="00F54141">
        <w:rPr>
          <w:sz w:val="28"/>
          <w:szCs w:val="28"/>
        </w:rPr>
        <w:t xml:space="preserve"> тыс.рублей; </w:t>
      </w:r>
    </w:p>
    <w:p w:rsidR="00565150" w:rsidRPr="00F54141" w:rsidRDefault="00565150" w:rsidP="00153A36">
      <w:pPr>
        <w:numPr>
          <w:ilvl w:val="0"/>
          <w:numId w:val="9"/>
        </w:numPr>
        <w:ind w:left="0" w:firstLine="993"/>
        <w:jc w:val="both"/>
        <w:rPr>
          <w:sz w:val="28"/>
          <w:szCs w:val="28"/>
        </w:rPr>
      </w:pPr>
      <w:r w:rsidRPr="00F54141">
        <w:rPr>
          <w:sz w:val="28"/>
          <w:szCs w:val="28"/>
        </w:rPr>
        <w:t xml:space="preserve"> профинансировано – 4</w:t>
      </w:r>
      <w:r w:rsidR="00153A36" w:rsidRPr="00F54141">
        <w:rPr>
          <w:sz w:val="28"/>
          <w:szCs w:val="28"/>
        </w:rPr>
        <w:t>25</w:t>
      </w:r>
      <w:r w:rsidRPr="00F54141">
        <w:rPr>
          <w:sz w:val="28"/>
          <w:szCs w:val="28"/>
        </w:rPr>
        <w:t> </w:t>
      </w:r>
      <w:r w:rsidR="00153A36" w:rsidRPr="00F54141">
        <w:rPr>
          <w:sz w:val="28"/>
          <w:szCs w:val="28"/>
        </w:rPr>
        <w:t>813</w:t>
      </w:r>
      <w:r w:rsidRPr="00F54141">
        <w:rPr>
          <w:sz w:val="28"/>
          <w:szCs w:val="28"/>
        </w:rPr>
        <w:t>,</w:t>
      </w:r>
      <w:r w:rsidR="00153A36" w:rsidRPr="00F54141">
        <w:rPr>
          <w:sz w:val="28"/>
          <w:szCs w:val="28"/>
        </w:rPr>
        <w:t>60955</w:t>
      </w:r>
      <w:r w:rsidRPr="00F54141">
        <w:rPr>
          <w:sz w:val="28"/>
          <w:szCs w:val="28"/>
        </w:rPr>
        <w:t xml:space="preserve"> тыс. рублей, из них из федерального бюджета 11</w:t>
      </w:r>
      <w:r w:rsidR="00153A36" w:rsidRPr="00F54141">
        <w:rPr>
          <w:sz w:val="28"/>
          <w:szCs w:val="28"/>
        </w:rPr>
        <w:t>9</w:t>
      </w:r>
      <w:r w:rsidRPr="00F54141">
        <w:rPr>
          <w:sz w:val="28"/>
          <w:szCs w:val="28"/>
        </w:rPr>
        <w:t> 6</w:t>
      </w:r>
      <w:r w:rsidR="00153A36" w:rsidRPr="00F54141">
        <w:rPr>
          <w:sz w:val="28"/>
          <w:szCs w:val="28"/>
        </w:rPr>
        <w:t>99</w:t>
      </w:r>
      <w:r w:rsidRPr="00F54141">
        <w:rPr>
          <w:sz w:val="28"/>
          <w:szCs w:val="28"/>
        </w:rPr>
        <w:t>,</w:t>
      </w:r>
      <w:r w:rsidR="00153A36" w:rsidRPr="00F54141">
        <w:rPr>
          <w:sz w:val="28"/>
          <w:szCs w:val="28"/>
        </w:rPr>
        <w:t>81137</w:t>
      </w:r>
      <w:r w:rsidRPr="00F54141">
        <w:rPr>
          <w:sz w:val="28"/>
          <w:szCs w:val="28"/>
        </w:rPr>
        <w:t xml:space="preserve"> тыс.рублей, краевого бюджета </w:t>
      </w:r>
      <w:r w:rsidR="00153A36" w:rsidRPr="00F54141">
        <w:rPr>
          <w:sz w:val="28"/>
          <w:szCs w:val="28"/>
        </w:rPr>
        <w:t>306</w:t>
      </w:r>
      <w:r w:rsidRPr="00F54141">
        <w:rPr>
          <w:sz w:val="28"/>
          <w:szCs w:val="28"/>
        </w:rPr>
        <w:t> </w:t>
      </w:r>
      <w:r w:rsidR="00153A36" w:rsidRPr="00F54141">
        <w:rPr>
          <w:sz w:val="28"/>
          <w:szCs w:val="28"/>
        </w:rPr>
        <w:t>113</w:t>
      </w:r>
      <w:r w:rsidRPr="00F54141">
        <w:rPr>
          <w:sz w:val="28"/>
          <w:szCs w:val="28"/>
        </w:rPr>
        <w:t>,</w:t>
      </w:r>
      <w:r w:rsidR="00153A36" w:rsidRPr="00F54141">
        <w:rPr>
          <w:sz w:val="28"/>
          <w:szCs w:val="28"/>
        </w:rPr>
        <w:t>79818</w:t>
      </w:r>
      <w:r w:rsidRPr="00F54141">
        <w:rPr>
          <w:sz w:val="28"/>
          <w:szCs w:val="28"/>
        </w:rPr>
        <w:t xml:space="preserve"> тыс.рублей;  </w:t>
      </w:r>
    </w:p>
    <w:p w:rsidR="00565150" w:rsidRPr="00F54141" w:rsidRDefault="00565150" w:rsidP="00153A36">
      <w:pPr>
        <w:numPr>
          <w:ilvl w:val="0"/>
          <w:numId w:val="9"/>
        </w:numPr>
        <w:ind w:left="0" w:firstLine="993"/>
        <w:jc w:val="both"/>
        <w:rPr>
          <w:sz w:val="28"/>
          <w:szCs w:val="28"/>
        </w:rPr>
      </w:pPr>
      <w:r w:rsidRPr="00F54141">
        <w:rPr>
          <w:sz w:val="28"/>
          <w:szCs w:val="28"/>
        </w:rPr>
        <w:t>освоено – 4</w:t>
      </w:r>
      <w:r w:rsidR="00153A36" w:rsidRPr="00F54141">
        <w:rPr>
          <w:sz w:val="28"/>
          <w:szCs w:val="28"/>
        </w:rPr>
        <w:t>25</w:t>
      </w:r>
      <w:r w:rsidR="000670D7" w:rsidRPr="00F54141">
        <w:rPr>
          <w:sz w:val="28"/>
          <w:szCs w:val="28"/>
        </w:rPr>
        <w:t> </w:t>
      </w:r>
      <w:r w:rsidR="00153A36" w:rsidRPr="00F54141">
        <w:rPr>
          <w:sz w:val="28"/>
          <w:szCs w:val="28"/>
        </w:rPr>
        <w:t>813</w:t>
      </w:r>
      <w:r w:rsidRPr="00F54141">
        <w:rPr>
          <w:sz w:val="28"/>
          <w:szCs w:val="28"/>
        </w:rPr>
        <w:t>,</w:t>
      </w:r>
      <w:r w:rsidR="00153A36" w:rsidRPr="00F54141">
        <w:rPr>
          <w:sz w:val="28"/>
          <w:szCs w:val="28"/>
        </w:rPr>
        <w:t>60955</w:t>
      </w:r>
      <w:r w:rsidRPr="00F54141">
        <w:rPr>
          <w:sz w:val="28"/>
          <w:szCs w:val="28"/>
        </w:rPr>
        <w:t xml:space="preserve"> тыс. рублей, из них из федерального бюджета 11</w:t>
      </w:r>
      <w:r w:rsidR="00153A36" w:rsidRPr="00F54141">
        <w:rPr>
          <w:sz w:val="28"/>
          <w:szCs w:val="28"/>
        </w:rPr>
        <w:t>9</w:t>
      </w:r>
      <w:r w:rsidRPr="00F54141">
        <w:rPr>
          <w:sz w:val="28"/>
          <w:szCs w:val="28"/>
        </w:rPr>
        <w:t> </w:t>
      </w:r>
      <w:r w:rsidR="000670D7" w:rsidRPr="00F54141">
        <w:rPr>
          <w:sz w:val="28"/>
          <w:szCs w:val="28"/>
        </w:rPr>
        <w:t>6</w:t>
      </w:r>
      <w:r w:rsidR="00153A36" w:rsidRPr="00F54141">
        <w:rPr>
          <w:sz w:val="28"/>
          <w:szCs w:val="28"/>
        </w:rPr>
        <w:t>99</w:t>
      </w:r>
      <w:r w:rsidRPr="00F54141">
        <w:rPr>
          <w:sz w:val="28"/>
          <w:szCs w:val="28"/>
        </w:rPr>
        <w:t>,</w:t>
      </w:r>
      <w:r w:rsidR="00153A36" w:rsidRPr="00F54141">
        <w:rPr>
          <w:sz w:val="28"/>
          <w:szCs w:val="28"/>
        </w:rPr>
        <w:t>81137</w:t>
      </w:r>
      <w:r w:rsidRPr="00F54141">
        <w:rPr>
          <w:sz w:val="28"/>
          <w:szCs w:val="28"/>
        </w:rPr>
        <w:t xml:space="preserve"> тыс.рублей, краевого бюджета </w:t>
      </w:r>
      <w:r w:rsidR="00153A36" w:rsidRPr="00F54141">
        <w:rPr>
          <w:sz w:val="28"/>
          <w:szCs w:val="28"/>
        </w:rPr>
        <w:t>306</w:t>
      </w:r>
      <w:r w:rsidRPr="00F54141">
        <w:rPr>
          <w:sz w:val="28"/>
          <w:szCs w:val="28"/>
        </w:rPr>
        <w:t> </w:t>
      </w:r>
      <w:r w:rsidR="00153A36" w:rsidRPr="00F54141">
        <w:rPr>
          <w:sz w:val="28"/>
          <w:szCs w:val="28"/>
        </w:rPr>
        <w:t>113</w:t>
      </w:r>
      <w:r w:rsidRPr="00F54141">
        <w:rPr>
          <w:sz w:val="28"/>
          <w:szCs w:val="28"/>
        </w:rPr>
        <w:t>,</w:t>
      </w:r>
      <w:r w:rsidR="00153A36" w:rsidRPr="00F54141">
        <w:rPr>
          <w:sz w:val="28"/>
          <w:szCs w:val="28"/>
        </w:rPr>
        <w:t>79818</w:t>
      </w:r>
      <w:r w:rsidRPr="00F54141">
        <w:rPr>
          <w:sz w:val="28"/>
          <w:szCs w:val="28"/>
        </w:rPr>
        <w:t xml:space="preserve"> тыс.рублей</w:t>
      </w:r>
      <w:r w:rsidR="00E41C2A" w:rsidRPr="00F54141">
        <w:rPr>
          <w:sz w:val="28"/>
          <w:szCs w:val="28"/>
        </w:rPr>
        <w:t>.</w:t>
      </w:r>
      <w:r w:rsidRPr="00F54141">
        <w:rPr>
          <w:sz w:val="28"/>
          <w:szCs w:val="28"/>
        </w:rPr>
        <w:t xml:space="preserve">  </w:t>
      </w:r>
    </w:p>
    <w:p w:rsidR="00565150" w:rsidRPr="00F54141" w:rsidRDefault="00565150" w:rsidP="00153A36">
      <w:pPr>
        <w:ind w:firstLine="993"/>
        <w:rPr>
          <w:sz w:val="28"/>
          <w:szCs w:val="28"/>
        </w:rPr>
      </w:pPr>
      <w:r w:rsidRPr="00F54141">
        <w:rPr>
          <w:sz w:val="28"/>
          <w:szCs w:val="28"/>
        </w:rPr>
        <w:t xml:space="preserve">Общее освоение по средствам составило </w:t>
      </w:r>
      <w:r w:rsidR="00153A36" w:rsidRPr="00F54141">
        <w:rPr>
          <w:sz w:val="28"/>
          <w:szCs w:val="28"/>
        </w:rPr>
        <w:t>98,1</w:t>
      </w:r>
      <w:r w:rsidRPr="00F54141">
        <w:rPr>
          <w:sz w:val="28"/>
          <w:szCs w:val="28"/>
        </w:rPr>
        <w:t>%.</w:t>
      </w:r>
    </w:p>
    <w:p w:rsidR="00565150" w:rsidRPr="00F54141" w:rsidRDefault="00565150" w:rsidP="00565150">
      <w:pPr>
        <w:ind w:firstLine="709"/>
        <w:jc w:val="both"/>
        <w:rPr>
          <w:b/>
          <w:i/>
          <w:sz w:val="28"/>
          <w:szCs w:val="28"/>
        </w:rPr>
      </w:pPr>
    </w:p>
    <w:p w:rsidR="00565150" w:rsidRPr="00F54141" w:rsidRDefault="00565150" w:rsidP="00565150">
      <w:pPr>
        <w:jc w:val="center"/>
        <w:rPr>
          <w:sz w:val="28"/>
          <w:szCs w:val="28"/>
        </w:rPr>
      </w:pPr>
      <w:r w:rsidRPr="00F54141">
        <w:rPr>
          <w:rFonts w:eastAsia="Calibri"/>
          <w:b/>
          <w:i/>
          <w:sz w:val="28"/>
          <w:szCs w:val="28"/>
          <w:lang w:eastAsia="en-US"/>
        </w:rPr>
        <w:t xml:space="preserve">Сведения о достижении значений показателей (индикаторов) </w:t>
      </w:r>
      <w:r w:rsidR="00D03B98" w:rsidRPr="00F54141">
        <w:rPr>
          <w:rFonts w:eastAsia="Calibri"/>
          <w:b/>
          <w:i/>
          <w:sz w:val="28"/>
          <w:szCs w:val="28"/>
          <w:lang w:eastAsia="en-US"/>
        </w:rPr>
        <w:t>П</w:t>
      </w:r>
      <w:r w:rsidRPr="00F54141">
        <w:rPr>
          <w:rFonts w:eastAsia="Calibri"/>
          <w:b/>
          <w:i/>
          <w:sz w:val="28"/>
          <w:szCs w:val="28"/>
          <w:lang w:eastAsia="en-US"/>
        </w:rPr>
        <w:t>одпрограммы</w:t>
      </w:r>
    </w:p>
    <w:p w:rsidR="009766AA" w:rsidRPr="00F54141" w:rsidRDefault="00CA5EF8" w:rsidP="009766AA">
      <w:pPr>
        <w:ind w:firstLine="709"/>
        <w:jc w:val="both"/>
        <w:rPr>
          <w:sz w:val="28"/>
          <w:szCs w:val="28"/>
        </w:rPr>
      </w:pPr>
      <w:r w:rsidRPr="00F54141">
        <w:rPr>
          <w:sz w:val="28"/>
          <w:szCs w:val="28"/>
        </w:rPr>
        <w:t>Сведения о достижении значений показателей (индикаторы)</w:t>
      </w:r>
      <w:r w:rsidR="009766AA" w:rsidRPr="00F54141">
        <w:rPr>
          <w:sz w:val="28"/>
          <w:szCs w:val="28"/>
        </w:rPr>
        <w:t xml:space="preserve"> отражены в </w:t>
      </w:r>
      <w:r w:rsidR="009766AA" w:rsidRPr="00F54141">
        <w:rPr>
          <w:sz w:val="28"/>
          <w:szCs w:val="28"/>
        </w:rPr>
        <w:lastRenderedPageBreak/>
        <w:t>государственной программе Камчатского края</w:t>
      </w:r>
      <w:r w:rsidRPr="00F54141">
        <w:rPr>
          <w:sz w:val="28"/>
          <w:szCs w:val="28"/>
        </w:rPr>
        <w:t xml:space="preserve"> «Социальная поддержка граждан в Камчатском крае»</w:t>
      </w:r>
      <w:r w:rsidR="00D03B98" w:rsidRPr="00F54141">
        <w:rPr>
          <w:sz w:val="28"/>
          <w:szCs w:val="28"/>
        </w:rPr>
        <w:t>.</w:t>
      </w:r>
    </w:p>
    <w:p w:rsidR="00550B69" w:rsidRPr="00F54141" w:rsidRDefault="00550B69" w:rsidP="009766AA">
      <w:pPr>
        <w:ind w:firstLine="709"/>
        <w:jc w:val="both"/>
        <w:rPr>
          <w:sz w:val="28"/>
          <w:szCs w:val="28"/>
        </w:rPr>
      </w:pPr>
    </w:p>
    <w:p w:rsidR="00550B69" w:rsidRPr="00F54141" w:rsidRDefault="00550B69" w:rsidP="00550B69">
      <w:pPr>
        <w:ind w:firstLine="709"/>
        <w:jc w:val="both"/>
        <w:rPr>
          <w:sz w:val="28"/>
          <w:szCs w:val="28"/>
        </w:rPr>
      </w:pPr>
      <w:r w:rsidRPr="00F54141">
        <w:rPr>
          <w:b/>
          <w:i/>
          <w:sz w:val="28"/>
          <w:szCs w:val="28"/>
        </w:rPr>
        <w:t>4. «Развитие культуры в Камчатском крае»</w:t>
      </w:r>
      <w:r w:rsidRPr="00F54141">
        <w:rPr>
          <w:sz w:val="28"/>
          <w:szCs w:val="28"/>
        </w:rPr>
        <w:t>, участником является Министерство культуры Камчатского края.</w:t>
      </w:r>
    </w:p>
    <w:p w:rsidR="00550B69" w:rsidRPr="00F54141" w:rsidRDefault="00550B69" w:rsidP="00550B69">
      <w:pPr>
        <w:ind w:firstLine="720"/>
        <w:jc w:val="both"/>
        <w:rPr>
          <w:sz w:val="28"/>
          <w:szCs w:val="28"/>
        </w:rPr>
      </w:pPr>
    </w:p>
    <w:p w:rsidR="00550B69" w:rsidRPr="00F54141" w:rsidRDefault="00550B69" w:rsidP="00550B69">
      <w:pPr>
        <w:tabs>
          <w:tab w:val="left" w:pos="142"/>
        </w:tabs>
        <w:ind w:firstLine="709"/>
        <w:contextualSpacing/>
        <w:jc w:val="center"/>
        <w:rPr>
          <w:rFonts w:eastAsia="Calibri"/>
          <w:b/>
          <w:i/>
          <w:sz w:val="28"/>
          <w:szCs w:val="28"/>
          <w:lang w:eastAsia="en-US"/>
        </w:rPr>
      </w:pPr>
      <w:r w:rsidRPr="00F54141">
        <w:rPr>
          <w:rFonts w:eastAsia="Calibri"/>
          <w:b/>
          <w:i/>
          <w:sz w:val="28"/>
          <w:szCs w:val="28"/>
          <w:lang w:eastAsia="en-US"/>
        </w:rPr>
        <w:t>Конкретные результаты реализации подпрограммы, достигнутые за отчетный год</w:t>
      </w:r>
    </w:p>
    <w:p w:rsidR="00550B69" w:rsidRPr="00F54141" w:rsidRDefault="00550B69" w:rsidP="00550B69">
      <w:pPr>
        <w:ind w:firstLine="567"/>
        <w:jc w:val="both"/>
        <w:rPr>
          <w:sz w:val="28"/>
          <w:szCs w:val="28"/>
        </w:rPr>
      </w:pPr>
      <w:r w:rsidRPr="00F54141">
        <w:rPr>
          <w:sz w:val="28"/>
          <w:szCs w:val="28"/>
        </w:rPr>
        <w:t>Явным показателем деятельности учреждений культуры Камчатского края в 201</w:t>
      </w:r>
      <w:r w:rsidR="005C3BDB" w:rsidRPr="00F54141">
        <w:rPr>
          <w:sz w:val="28"/>
          <w:szCs w:val="28"/>
        </w:rPr>
        <w:t>8</w:t>
      </w:r>
      <w:r w:rsidRPr="00F54141">
        <w:rPr>
          <w:sz w:val="28"/>
          <w:szCs w:val="28"/>
        </w:rPr>
        <w:t xml:space="preserve"> году стало увеличение количества их посещений.</w:t>
      </w:r>
    </w:p>
    <w:p w:rsidR="00550B69" w:rsidRPr="00F54141" w:rsidRDefault="00550B69" w:rsidP="00550B69">
      <w:pPr>
        <w:ind w:firstLine="567"/>
        <w:jc w:val="both"/>
        <w:rPr>
          <w:sz w:val="28"/>
          <w:szCs w:val="28"/>
        </w:rPr>
      </w:pPr>
      <w:r w:rsidRPr="00F54141">
        <w:rPr>
          <w:sz w:val="28"/>
          <w:szCs w:val="28"/>
        </w:rPr>
        <w:t>В течение 201</w:t>
      </w:r>
      <w:r w:rsidR="00E26334">
        <w:rPr>
          <w:sz w:val="28"/>
          <w:szCs w:val="28"/>
        </w:rPr>
        <w:t>8</w:t>
      </w:r>
      <w:r w:rsidRPr="00F54141">
        <w:rPr>
          <w:sz w:val="28"/>
          <w:szCs w:val="28"/>
        </w:rPr>
        <w:t xml:space="preserve"> года музеями, находящимися на территории Корякского округа, организован</w:t>
      </w:r>
      <w:r w:rsidR="005C3BDB" w:rsidRPr="00F54141">
        <w:rPr>
          <w:sz w:val="28"/>
          <w:szCs w:val="28"/>
        </w:rPr>
        <w:t>ы</w:t>
      </w:r>
      <w:r w:rsidRPr="00F54141">
        <w:rPr>
          <w:sz w:val="28"/>
          <w:szCs w:val="28"/>
        </w:rPr>
        <w:t xml:space="preserve"> и проведен</w:t>
      </w:r>
      <w:r w:rsidR="005C3BDB" w:rsidRPr="00F54141">
        <w:rPr>
          <w:sz w:val="28"/>
          <w:szCs w:val="28"/>
        </w:rPr>
        <w:t>ы</w:t>
      </w:r>
      <w:r w:rsidRPr="00F54141">
        <w:rPr>
          <w:sz w:val="28"/>
          <w:szCs w:val="28"/>
        </w:rPr>
        <w:t xml:space="preserve"> </w:t>
      </w:r>
      <w:r w:rsidR="005C3BDB" w:rsidRPr="00F54141">
        <w:rPr>
          <w:sz w:val="28"/>
          <w:szCs w:val="28"/>
        </w:rPr>
        <w:t>203</w:t>
      </w:r>
      <w:r w:rsidRPr="00F54141">
        <w:rPr>
          <w:sz w:val="28"/>
          <w:szCs w:val="28"/>
        </w:rPr>
        <w:t xml:space="preserve"> </w:t>
      </w:r>
      <w:r w:rsidRPr="00F54141">
        <w:rPr>
          <w:iCs/>
          <w:sz w:val="28"/>
          <w:szCs w:val="28"/>
        </w:rPr>
        <w:t>выставочны</w:t>
      </w:r>
      <w:r w:rsidR="005C3BDB" w:rsidRPr="00F54141">
        <w:rPr>
          <w:iCs/>
          <w:sz w:val="28"/>
          <w:szCs w:val="28"/>
        </w:rPr>
        <w:t>х</w:t>
      </w:r>
      <w:r w:rsidRPr="00F54141">
        <w:rPr>
          <w:iCs/>
          <w:sz w:val="28"/>
          <w:szCs w:val="28"/>
        </w:rPr>
        <w:t xml:space="preserve"> проект</w:t>
      </w:r>
      <w:r w:rsidR="005C3BDB" w:rsidRPr="00F54141">
        <w:rPr>
          <w:iCs/>
          <w:sz w:val="28"/>
          <w:szCs w:val="28"/>
        </w:rPr>
        <w:t>а</w:t>
      </w:r>
      <w:r w:rsidRPr="00F54141">
        <w:rPr>
          <w:iCs/>
          <w:sz w:val="28"/>
          <w:szCs w:val="28"/>
        </w:rPr>
        <w:t xml:space="preserve">, что на </w:t>
      </w:r>
      <w:r w:rsidR="005C3BDB" w:rsidRPr="00F54141">
        <w:rPr>
          <w:iCs/>
          <w:sz w:val="28"/>
          <w:szCs w:val="28"/>
        </w:rPr>
        <w:t>1</w:t>
      </w:r>
      <w:r w:rsidRPr="00F54141">
        <w:rPr>
          <w:iCs/>
          <w:sz w:val="28"/>
          <w:szCs w:val="28"/>
        </w:rPr>
        <w:t>6 единиц больше, чем в 201</w:t>
      </w:r>
      <w:r w:rsidR="005C3BDB" w:rsidRPr="00F54141">
        <w:rPr>
          <w:iCs/>
          <w:sz w:val="28"/>
          <w:szCs w:val="28"/>
        </w:rPr>
        <w:t>7</w:t>
      </w:r>
      <w:r w:rsidRPr="00F54141">
        <w:rPr>
          <w:iCs/>
          <w:sz w:val="28"/>
          <w:szCs w:val="28"/>
        </w:rPr>
        <w:t xml:space="preserve"> году. Количество посещений музеев в Корякском округе </w:t>
      </w:r>
      <w:r w:rsidR="005C3BDB" w:rsidRPr="00F54141">
        <w:rPr>
          <w:iCs/>
          <w:sz w:val="28"/>
          <w:szCs w:val="28"/>
        </w:rPr>
        <w:t>составило</w:t>
      </w:r>
      <w:r w:rsidRPr="00F54141">
        <w:rPr>
          <w:iCs/>
          <w:sz w:val="28"/>
          <w:szCs w:val="28"/>
        </w:rPr>
        <w:t xml:space="preserve"> </w:t>
      </w:r>
      <w:r w:rsidR="005C3BDB" w:rsidRPr="00F54141">
        <w:rPr>
          <w:iCs/>
          <w:sz w:val="28"/>
          <w:szCs w:val="28"/>
        </w:rPr>
        <w:t xml:space="preserve">20 000 </w:t>
      </w:r>
      <w:r w:rsidRPr="00F54141">
        <w:rPr>
          <w:iCs/>
          <w:sz w:val="28"/>
          <w:szCs w:val="28"/>
        </w:rPr>
        <w:t>человек</w:t>
      </w:r>
      <w:r w:rsidRPr="00F54141">
        <w:rPr>
          <w:sz w:val="28"/>
          <w:szCs w:val="28"/>
        </w:rPr>
        <w:t xml:space="preserve"> (показатель включает в себя число индивидуальных и экскурсионных посещений выставок и экспозиций, посещений выставок вне музея, а также слушателей лекций и участников массовых мероприятий, проводимых музеями).</w:t>
      </w:r>
    </w:p>
    <w:p w:rsidR="00550B69" w:rsidRPr="00F54141" w:rsidRDefault="00550B69" w:rsidP="00550B69">
      <w:pPr>
        <w:ind w:firstLine="567"/>
        <w:jc w:val="both"/>
        <w:rPr>
          <w:sz w:val="28"/>
          <w:szCs w:val="28"/>
        </w:rPr>
      </w:pPr>
      <w:r w:rsidRPr="00F54141">
        <w:rPr>
          <w:sz w:val="28"/>
          <w:szCs w:val="28"/>
        </w:rPr>
        <w:t>Основными показателями востребованности библиотечных услуг и эффективности деятельности библиотек являются рост числа читателей</w:t>
      </w:r>
      <w:r w:rsidR="005C3BDB" w:rsidRPr="00F54141">
        <w:rPr>
          <w:sz w:val="28"/>
          <w:szCs w:val="28"/>
        </w:rPr>
        <w:t xml:space="preserve"> </w:t>
      </w:r>
      <w:r w:rsidRPr="00F54141">
        <w:rPr>
          <w:sz w:val="28"/>
          <w:szCs w:val="28"/>
        </w:rPr>
        <w:t>(охват населения библиотечным обслуживанием), посещаемость и книговыдача.</w:t>
      </w:r>
    </w:p>
    <w:p w:rsidR="005C3BDB" w:rsidRPr="00F54141" w:rsidRDefault="005C3BDB" w:rsidP="005C3BDB">
      <w:pPr>
        <w:ind w:firstLine="567"/>
        <w:jc w:val="both"/>
        <w:rPr>
          <w:sz w:val="28"/>
          <w:szCs w:val="28"/>
        </w:rPr>
      </w:pPr>
      <w:r w:rsidRPr="00F54141">
        <w:rPr>
          <w:color w:val="000000"/>
          <w:sz w:val="28"/>
          <w:szCs w:val="28"/>
        </w:rPr>
        <w:t xml:space="preserve">Число читателей в Корякском округе в 2018 году увеличилось на 117 человек и </w:t>
      </w:r>
      <w:r w:rsidRPr="00F54141">
        <w:rPr>
          <w:color w:val="000000" w:themeColor="text1"/>
          <w:sz w:val="28"/>
          <w:szCs w:val="28"/>
        </w:rPr>
        <w:t xml:space="preserve">составляет 15,271 тыс.человек, при этом значительно увеличилось (на 6,906 тыс.ед.) количество посещений библиотек и составило 191,236 тыс.ед.. </w:t>
      </w:r>
    </w:p>
    <w:p w:rsidR="00550B69" w:rsidRPr="00F54141" w:rsidRDefault="00550B69" w:rsidP="00D62C2A">
      <w:pPr>
        <w:ind w:firstLine="709"/>
        <w:jc w:val="both"/>
        <w:rPr>
          <w:sz w:val="28"/>
          <w:szCs w:val="28"/>
        </w:rPr>
      </w:pPr>
      <w:r w:rsidRPr="00F54141">
        <w:rPr>
          <w:sz w:val="28"/>
          <w:szCs w:val="28"/>
        </w:rPr>
        <w:t>Яркой формой проявления народного творчества являются фестивали, выставки и праздники.</w:t>
      </w:r>
    </w:p>
    <w:p w:rsidR="00550B69" w:rsidRPr="00F54141" w:rsidRDefault="00550B69" w:rsidP="00550B69">
      <w:pPr>
        <w:ind w:firstLine="708"/>
        <w:jc w:val="both"/>
        <w:rPr>
          <w:sz w:val="28"/>
          <w:szCs w:val="28"/>
        </w:rPr>
      </w:pPr>
      <w:r w:rsidRPr="00F54141">
        <w:rPr>
          <w:sz w:val="28"/>
          <w:szCs w:val="28"/>
        </w:rPr>
        <w:t>В течение 201</w:t>
      </w:r>
      <w:r w:rsidR="005C3BDB" w:rsidRPr="00F54141">
        <w:rPr>
          <w:sz w:val="28"/>
          <w:szCs w:val="28"/>
        </w:rPr>
        <w:t>8</w:t>
      </w:r>
      <w:r w:rsidRPr="00F54141">
        <w:rPr>
          <w:sz w:val="28"/>
          <w:szCs w:val="28"/>
        </w:rPr>
        <w:t xml:space="preserve"> года проводились разнообразные фестивали и конкурсы, посвященные значимым событиям и праздничным датам. Конкурсные и фестивальные мероприятия сопровождались проведением круглых столов, мастер-классов.</w:t>
      </w:r>
    </w:p>
    <w:p w:rsidR="00D62C2A" w:rsidRPr="00F54141" w:rsidRDefault="00D62C2A" w:rsidP="00D62C2A">
      <w:pPr>
        <w:ind w:firstLine="708"/>
        <w:jc w:val="both"/>
        <w:rPr>
          <w:sz w:val="28"/>
          <w:szCs w:val="28"/>
        </w:rPr>
      </w:pPr>
      <w:r w:rsidRPr="00F54141">
        <w:rPr>
          <w:sz w:val="28"/>
          <w:szCs w:val="28"/>
        </w:rPr>
        <w:t>На территории Корякского округа в 2018 году проведено почти 5 тысяч культурно-досуговых мероприятий, которые посетило более 166 тыс.человек.</w:t>
      </w:r>
    </w:p>
    <w:p w:rsidR="00D62C2A" w:rsidRPr="00F54141" w:rsidRDefault="00D62C2A" w:rsidP="00D62C2A">
      <w:pPr>
        <w:jc w:val="both"/>
        <w:rPr>
          <w:sz w:val="28"/>
          <w:szCs w:val="28"/>
        </w:rPr>
      </w:pPr>
      <w:r w:rsidRPr="00F54141">
        <w:rPr>
          <w:sz w:val="28"/>
          <w:szCs w:val="28"/>
        </w:rPr>
        <w:t>КГБУ «Камчатский центр народного творчества» с 24 сентября по 13 октября 2018 го</w:t>
      </w:r>
      <w:r w:rsidR="00E26334">
        <w:rPr>
          <w:sz w:val="28"/>
          <w:szCs w:val="28"/>
        </w:rPr>
        <w:t>д</w:t>
      </w:r>
      <w:r w:rsidRPr="00F54141">
        <w:rPr>
          <w:sz w:val="28"/>
          <w:szCs w:val="28"/>
        </w:rPr>
        <w:t xml:space="preserve">а провели Фольклорно-этнографическую экспедицию в с. Тиличики,  с. Ачайваям Олюторского района (оленеводческие звенья).  </w:t>
      </w:r>
    </w:p>
    <w:p w:rsidR="00D62C2A" w:rsidRPr="00F54141" w:rsidRDefault="00D62C2A" w:rsidP="00D62C2A">
      <w:pPr>
        <w:ind w:firstLine="709"/>
        <w:jc w:val="both"/>
        <w:rPr>
          <w:sz w:val="28"/>
          <w:szCs w:val="28"/>
        </w:rPr>
      </w:pPr>
      <w:r w:rsidRPr="00F54141">
        <w:rPr>
          <w:sz w:val="28"/>
          <w:szCs w:val="28"/>
        </w:rPr>
        <w:t xml:space="preserve">Изданы сборники Серии «Нематериальное культурное наследие»: «Плетение изделий из растительных материалов у коряков», «Из глубин земли Камчатки» (материалы фольклорно-этнографических экспедиций в Тигильский район). </w:t>
      </w:r>
    </w:p>
    <w:p w:rsidR="00D62C2A" w:rsidRPr="00F54141" w:rsidRDefault="00550B69" w:rsidP="00550B69">
      <w:pPr>
        <w:ind w:firstLine="708"/>
        <w:jc w:val="both"/>
        <w:rPr>
          <w:sz w:val="28"/>
          <w:szCs w:val="28"/>
        </w:rPr>
      </w:pPr>
      <w:r w:rsidRPr="00F54141">
        <w:rPr>
          <w:sz w:val="28"/>
          <w:szCs w:val="28"/>
        </w:rPr>
        <w:t xml:space="preserve">Финансовая помощь, оказанная местным бюджетам муниципальных образований в форме субсидий из краевого бюджета, позволила направить творческие коллективы Корякского округа на краевые мероприятия. </w:t>
      </w:r>
    </w:p>
    <w:p w:rsidR="00D62C2A" w:rsidRPr="00F54141" w:rsidRDefault="00550B69" w:rsidP="00D62C2A">
      <w:pPr>
        <w:ind w:firstLine="708"/>
        <w:jc w:val="both"/>
        <w:rPr>
          <w:color w:val="000000"/>
          <w:sz w:val="28"/>
          <w:szCs w:val="28"/>
        </w:rPr>
      </w:pPr>
      <w:r w:rsidRPr="00F54141">
        <w:rPr>
          <w:sz w:val="28"/>
          <w:szCs w:val="28"/>
        </w:rPr>
        <w:t>В 201</w:t>
      </w:r>
      <w:r w:rsidR="00D62C2A" w:rsidRPr="00F54141">
        <w:rPr>
          <w:sz w:val="28"/>
          <w:szCs w:val="28"/>
        </w:rPr>
        <w:t>8</w:t>
      </w:r>
      <w:r w:rsidRPr="00F54141">
        <w:rPr>
          <w:sz w:val="28"/>
          <w:szCs w:val="28"/>
        </w:rPr>
        <w:t xml:space="preserve"> году перечислена субсидия </w:t>
      </w:r>
      <w:r w:rsidR="00D62C2A" w:rsidRPr="00F54141">
        <w:rPr>
          <w:sz w:val="28"/>
          <w:szCs w:val="28"/>
        </w:rPr>
        <w:t>сельскому поселению «село Тигиль»</w:t>
      </w:r>
      <w:r w:rsidRPr="00F54141">
        <w:rPr>
          <w:sz w:val="28"/>
          <w:szCs w:val="28"/>
        </w:rPr>
        <w:t xml:space="preserve">. </w:t>
      </w:r>
      <w:r w:rsidR="00D62C2A" w:rsidRPr="00F54141">
        <w:rPr>
          <w:sz w:val="28"/>
          <w:szCs w:val="28"/>
        </w:rPr>
        <w:t xml:space="preserve">За счет выделенных средств </w:t>
      </w:r>
      <w:r w:rsidR="00D62C2A" w:rsidRPr="00F54141">
        <w:rPr>
          <w:color w:val="000000"/>
          <w:sz w:val="28"/>
          <w:szCs w:val="28"/>
        </w:rPr>
        <w:t xml:space="preserve">произведена оплата авиабилетов по маршруту </w:t>
      </w:r>
      <w:r w:rsidR="00D62C2A" w:rsidRPr="00F54141">
        <w:rPr>
          <w:color w:val="000000"/>
          <w:sz w:val="28"/>
          <w:szCs w:val="28"/>
        </w:rPr>
        <w:lastRenderedPageBreak/>
        <w:t>с.Тигиль ‒ г. Петропавловск-Камчатский ‒ с.Тигиль и стоимость проживания</w:t>
      </w:r>
      <w:r w:rsidR="00D62C2A" w:rsidRPr="00F54141">
        <w:rPr>
          <w:sz w:val="28"/>
          <w:szCs w:val="28"/>
        </w:rPr>
        <w:t xml:space="preserve"> для участия национального ансамбля «Яяр» МКУК «Тигиль</w:t>
      </w:r>
      <w:r w:rsidR="00D62C2A" w:rsidRPr="00F54141">
        <w:rPr>
          <w:color w:val="000000"/>
          <w:sz w:val="28"/>
          <w:szCs w:val="28"/>
        </w:rPr>
        <w:t xml:space="preserve">ский районный центр досуга» в </w:t>
      </w:r>
      <w:r w:rsidR="00D62C2A" w:rsidRPr="00F54141">
        <w:rPr>
          <w:color w:val="000000"/>
          <w:sz w:val="28"/>
          <w:szCs w:val="28"/>
          <w:lang w:val="en-US"/>
        </w:rPr>
        <w:t>V</w:t>
      </w:r>
      <w:r w:rsidR="00D62C2A" w:rsidRPr="00F54141">
        <w:rPr>
          <w:color w:val="000000"/>
          <w:sz w:val="28"/>
          <w:szCs w:val="28"/>
        </w:rPr>
        <w:t xml:space="preserve"> Межрегиональном фестивале творчества коренных малочисленных народов Севера, Сибири и Дальнего Востока России «Золотые родники», который проводился в сентябре 2018 года.</w:t>
      </w:r>
    </w:p>
    <w:p w:rsidR="007A308F" w:rsidRPr="00F54141" w:rsidRDefault="007A308F" w:rsidP="00550B69">
      <w:pPr>
        <w:ind w:firstLine="708"/>
        <w:jc w:val="both"/>
        <w:rPr>
          <w:sz w:val="28"/>
          <w:szCs w:val="28"/>
          <w:lang w:eastAsia="zh-CN"/>
        </w:rPr>
      </w:pPr>
      <w:r w:rsidRPr="00F54141">
        <w:rPr>
          <w:sz w:val="28"/>
          <w:szCs w:val="28"/>
          <w:lang w:eastAsia="zh-CN"/>
        </w:rPr>
        <w:t>Городскому поселению «поселок Оссора» перечислена субсидия для участия ф</w:t>
      </w:r>
      <w:r w:rsidRPr="00F54141">
        <w:rPr>
          <w:sz w:val="28"/>
          <w:szCs w:val="28"/>
        </w:rPr>
        <w:t>ольклорной группы «Этгат» в ительменском обрядовом празднике «Алхалалалай</w:t>
      </w:r>
      <w:r w:rsidR="00E26334">
        <w:rPr>
          <w:sz w:val="28"/>
          <w:szCs w:val="28"/>
        </w:rPr>
        <w:t>»</w:t>
      </w:r>
      <w:r w:rsidRPr="00F54141">
        <w:rPr>
          <w:sz w:val="28"/>
          <w:szCs w:val="28"/>
        </w:rPr>
        <w:t xml:space="preserve">, который прошел </w:t>
      </w:r>
      <w:r w:rsidR="005B2C2E" w:rsidRPr="00F54141">
        <w:rPr>
          <w:sz w:val="28"/>
          <w:szCs w:val="28"/>
        </w:rPr>
        <w:t xml:space="preserve">15.09.2018 </w:t>
      </w:r>
      <w:r w:rsidRPr="00F54141">
        <w:rPr>
          <w:sz w:val="28"/>
          <w:szCs w:val="28"/>
        </w:rPr>
        <w:t>в ительменском стойбище «Пимчах» села Сосновка. Группа приняла участие в концертной программе, конкурсе гримас (одна из участниц заняла 1-е место), танцевальном марафоне «Кузель</w:t>
      </w:r>
      <w:r w:rsidR="00CB7659">
        <w:rPr>
          <w:sz w:val="28"/>
          <w:szCs w:val="28"/>
        </w:rPr>
        <w:t>кинга</w:t>
      </w:r>
      <w:r w:rsidRPr="00F54141">
        <w:rPr>
          <w:sz w:val="28"/>
          <w:szCs w:val="28"/>
        </w:rPr>
        <w:t>». Также группа приняла участие в конкурсе родовых мелодий, в котором одна из участниц заняла 3-е место.</w:t>
      </w:r>
      <w:r w:rsidRPr="00F54141">
        <w:rPr>
          <w:sz w:val="28"/>
          <w:szCs w:val="28"/>
          <w:lang w:eastAsia="zh-CN"/>
        </w:rPr>
        <w:t xml:space="preserve"> </w:t>
      </w:r>
    </w:p>
    <w:p w:rsidR="007A308F" w:rsidRPr="00F54141" w:rsidRDefault="00CB7659" w:rsidP="00550B69">
      <w:pPr>
        <w:ind w:firstLine="708"/>
        <w:jc w:val="both"/>
        <w:rPr>
          <w:sz w:val="28"/>
          <w:szCs w:val="28"/>
          <w:lang w:eastAsia="zh-CN"/>
        </w:rPr>
      </w:pPr>
      <w:r>
        <w:rPr>
          <w:sz w:val="28"/>
          <w:szCs w:val="28"/>
          <w:lang w:eastAsia="zh-CN"/>
        </w:rPr>
        <w:t>Перечислена субсидия из краевого</w:t>
      </w:r>
      <w:r w:rsidR="001C7AAD">
        <w:rPr>
          <w:sz w:val="28"/>
          <w:szCs w:val="28"/>
          <w:lang w:eastAsia="zh-CN"/>
        </w:rPr>
        <w:t xml:space="preserve"> бюджета с</w:t>
      </w:r>
      <w:r w:rsidR="005B2C2E" w:rsidRPr="00F54141">
        <w:rPr>
          <w:sz w:val="28"/>
          <w:szCs w:val="28"/>
          <w:lang w:eastAsia="zh-CN"/>
        </w:rPr>
        <w:t>ельскому поселению «село Тымлат»</w:t>
      </w:r>
      <w:r w:rsidR="005B2C2E" w:rsidRPr="00F54141">
        <w:rPr>
          <w:sz w:val="28"/>
          <w:szCs w:val="28"/>
        </w:rPr>
        <w:t xml:space="preserve"> </w:t>
      </w:r>
      <w:r w:rsidR="00B660A0" w:rsidRPr="00F54141">
        <w:rPr>
          <w:color w:val="000000"/>
          <w:sz w:val="28"/>
          <w:szCs w:val="28"/>
        </w:rPr>
        <w:t xml:space="preserve">для участия в </w:t>
      </w:r>
      <w:r w:rsidR="00B660A0" w:rsidRPr="00F54141">
        <w:rPr>
          <w:color w:val="000000"/>
          <w:sz w:val="28"/>
          <w:szCs w:val="28"/>
          <w:lang w:val="en-US"/>
        </w:rPr>
        <w:t>V</w:t>
      </w:r>
      <w:r w:rsidR="00B660A0" w:rsidRPr="00F54141">
        <w:rPr>
          <w:color w:val="000000"/>
          <w:sz w:val="28"/>
          <w:szCs w:val="28"/>
        </w:rPr>
        <w:t xml:space="preserve"> Межрегиональном фестивале творчества коренных малочисленных народов Севера, Сибири и Дальнего Востока России «Золотые родники» в сентябре 2018 года.</w:t>
      </w:r>
    </w:p>
    <w:p w:rsidR="00B660A0" w:rsidRPr="00F54141" w:rsidRDefault="00B660A0" w:rsidP="00550B69">
      <w:pPr>
        <w:ind w:firstLine="708"/>
        <w:jc w:val="both"/>
        <w:rPr>
          <w:sz w:val="28"/>
          <w:szCs w:val="28"/>
          <w:lang w:eastAsia="zh-CN"/>
        </w:rPr>
      </w:pPr>
      <w:r w:rsidRPr="00F54141">
        <w:rPr>
          <w:sz w:val="28"/>
          <w:szCs w:val="28"/>
          <w:lang w:eastAsia="zh-CN"/>
        </w:rPr>
        <w:t xml:space="preserve">Для </w:t>
      </w:r>
      <w:r w:rsidRPr="00F54141">
        <w:rPr>
          <w:sz w:val="28"/>
          <w:szCs w:val="28"/>
        </w:rPr>
        <w:t xml:space="preserve">КГБУ «Корякская ЦБС имени Кеккетына» пополнены библиотечные фонды. </w:t>
      </w:r>
    </w:p>
    <w:p w:rsidR="00B660A0" w:rsidRPr="00F54141" w:rsidRDefault="00B660A0" w:rsidP="00550B69">
      <w:pPr>
        <w:ind w:firstLine="708"/>
        <w:jc w:val="both"/>
        <w:rPr>
          <w:sz w:val="28"/>
          <w:szCs w:val="28"/>
          <w:lang w:eastAsia="zh-CN"/>
        </w:rPr>
      </w:pPr>
      <w:r w:rsidRPr="00F54141">
        <w:rPr>
          <w:sz w:val="28"/>
          <w:szCs w:val="28"/>
        </w:rPr>
        <w:t>КГБУ «Корякский окружной краеведческий музей» приобретены предметы музейного значения (покрышек для яранги) мастерицы Плеповой З.П.</w:t>
      </w:r>
    </w:p>
    <w:p w:rsidR="00B660A0" w:rsidRPr="00F54141" w:rsidRDefault="00B660A0" w:rsidP="00550B69">
      <w:pPr>
        <w:ind w:firstLine="708"/>
        <w:jc w:val="both"/>
        <w:rPr>
          <w:sz w:val="28"/>
          <w:szCs w:val="28"/>
        </w:rPr>
      </w:pPr>
      <w:r w:rsidRPr="00F54141">
        <w:rPr>
          <w:sz w:val="28"/>
          <w:szCs w:val="28"/>
        </w:rPr>
        <w:t>КГБУ «Корякский фольклорный ансамбль «Ангт» принял участия в фестивале «Манящие миры. Этническая Россия-2018»</w:t>
      </w:r>
    </w:p>
    <w:p w:rsidR="00B660A0" w:rsidRPr="00F54141" w:rsidRDefault="00B660A0" w:rsidP="00550B69">
      <w:pPr>
        <w:ind w:firstLine="708"/>
        <w:jc w:val="both"/>
        <w:rPr>
          <w:sz w:val="28"/>
          <w:szCs w:val="28"/>
        </w:rPr>
      </w:pPr>
      <w:r w:rsidRPr="00F54141">
        <w:rPr>
          <w:sz w:val="28"/>
          <w:szCs w:val="28"/>
        </w:rPr>
        <w:t>Проводились мероприятия</w:t>
      </w:r>
      <w:r w:rsidR="001C7AAD">
        <w:rPr>
          <w:sz w:val="28"/>
          <w:szCs w:val="28"/>
        </w:rPr>
        <w:t>,</w:t>
      </w:r>
      <w:r w:rsidRPr="00F54141">
        <w:rPr>
          <w:sz w:val="28"/>
          <w:szCs w:val="28"/>
        </w:rPr>
        <w:t xml:space="preserve"> связанные с реконструкцией КГБУ ДО «Корякская школа искусств им. Д.Б. Кабалевского» </w:t>
      </w:r>
      <w:r w:rsidR="00E5218C" w:rsidRPr="00F54141">
        <w:rPr>
          <w:sz w:val="28"/>
          <w:szCs w:val="28"/>
        </w:rPr>
        <w:t>‒</w:t>
      </w:r>
      <w:r w:rsidRPr="00F54141">
        <w:rPr>
          <w:sz w:val="28"/>
          <w:szCs w:val="28"/>
        </w:rPr>
        <w:t xml:space="preserve"> получена проектно-сметная документация</w:t>
      </w:r>
      <w:r w:rsidR="00E5218C" w:rsidRPr="00F54141">
        <w:rPr>
          <w:sz w:val="28"/>
          <w:szCs w:val="28"/>
        </w:rPr>
        <w:t xml:space="preserve"> и положительное заключение государственной экспертизы</w:t>
      </w:r>
      <w:r w:rsidRPr="00F54141">
        <w:rPr>
          <w:sz w:val="28"/>
          <w:szCs w:val="28"/>
        </w:rPr>
        <w:t>.</w:t>
      </w:r>
    </w:p>
    <w:p w:rsidR="00B660A0" w:rsidRPr="00F54141" w:rsidRDefault="00E5218C" w:rsidP="00550B69">
      <w:pPr>
        <w:ind w:firstLine="708"/>
        <w:jc w:val="both"/>
        <w:rPr>
          <w:sz w:val="28"/>
          <w:szCs w:val="28"/>
        </w:rPr>
      </w:pPr>
      <w:r w:rsidRPr="00F54141">
        <w:rPr>
          <w:sz w:val="28"/>
          <w:szCs w:val="28"/>
        </w:rPr>
        <w:t>В здании филиала МКУК «Пенжинский межпоселенческий централизованный культурно-досуговый комплекс» в с. Манилы Пенжинского района Камчатского края проведены ремонтные работы, выполнены работы по капитальному ремонту инженерных сетей отопления в здании.</w:t>
      </w:r>
    </w:p>
    <w:p w:rsidR="00B660A0" w:rsidRPr="00F54141" w:rsidRDefault="00E5218C" w:rsidP="00550B69">
      <w:pPr>
        <w:ind w:firstLine="708"/>
        <w:jc w:val="both"/>
        <w:rPr>
          <w:sz w:val="28"/>
          <w:szCs w:val="28"/>
        </w:rPr>
      </w:pPr>
      <w:r w:rsidRPr="00F54141">
        <w:rPr>
          <w:sz w:val="28"/>
          <w:szCs w:val="28"/>
        </w:rPr>
        <w:t>Проведены ремонтные работы  в здании филиала МКУК «Центр культуры и досуга» в с. Ачайваям Олюторского района Камчатского края.</w:t>
      </w:r>
    </w:p>
    <w:p w:rsidR="00E5218C" w:rsidRPr="00F54141" w:rsidRDefault="00E5218C" w:rsidP="00550B69">
      <w:pPr>
        <w:ind w:firstLine="708"/>
        <w:jc w:val="both"/>
        <w:rPr>
          <w:sz w:val="28"/>
          <w:szCs w:val="28"/>
        </w:rPr>
      </w:pPr>
      <w:r w:rsidRPr="00F54141">
        <w:rPr>
          <w:sz w:val="28"/>
          <w:szCs w:val="28"/>
        </w:rPr>
        <w:t>В здании КГБУ«Корякский фольклорный ансамбль «Ангт» проведен ремонт системы холодного и горячего водоснабжения, канализации.</w:t>
      </w:r>
    </w:p>
    <w:p w:rsidR="00B660A0" w:rsidRPr="00F54141" w:rsidRDefault="00E5218C" w:rsidP="00550B69">
      <w:pPr>
        <w:ind w:firstLine="708"/>
        <w:jc w:val="both"/>
        <w:rPr>
          <w:sz w:val="28"/>
          <w:szCs w:val="28"/>
        </w:rPr>
      </w:pPr>
      <w:r w:rsidRPr="00F54141">
        <w:rPr>
          <w:sz w:val="28"/>
          <w:szCs w:val="28"/>
        </w:rPr>
        <w:t>Проведены мероприятия по укреплению материально-технической базы краевых и муниципальных учреждений культуры и учреждений дополнительного образования в сфере культуры приобретено звуковое оборудование,</w:t>
      </w:r>
      <w:r w:rsidRPr="00F54141">
        <w:rPr>
          <w:i/>
          <w:sz w:val="28"/>
          <w:szCs w:val="28"/>
        </w:rPr>
        <w:t xml:space="preserve"> </w:t>
      </w:r>
      <w:r w:rsidRPr="00F54141">
        <w:rPr>
          <w:sz w:val="28"/>
          <w:szCs w:val="28"/>
        </w:rPr>
        <w:t>сценическая конструкция и карнизы в сборе с ручным управлением, инструменты.</w:t>
      </w:r>
      <w:r w:rsidRPr="00F54141">
        <w:rPr>
          <w:i/>
          <w:sz w:val="28"/>
          <w:szCs w:val="28"/>
        </w:rPr>
        <w:t xml:space="preserve"> </w:t>
      </w:r>
    </w:p>
    <w:p w:rsidR="00550B69" w:rsidRPr="00F54141" w:rsidRDefault="00550B69" w:rsidP="00550B69">
      <w:pPr>
        <w:spacing w:line="26" w:lineRule="atLeast"/>
        <w:ind w:firstLine="567"/>
        <w:jc w:val="both"/>
        <w:rPr>
          <w:sz w:val="28"/>
          <w:szCs w:val="28"/>
        </w:rPr>
      </w:pPr>
    </w:p>
    <w:p w:rsidR="00550B69" w:rsidRPr="00F54141" w:rsidRDefault="00550B69" w:rsidP="00550B69">
      <w:pPr>
        <w:shd w:val="clear" w:color="auto" w:fill="FFFFFF"/>
        <w:ind w:firstLine="710"/>
        <w:jc w:val="both"/>
        <w:rPr>
          <w:b/>
          <w:bCs/>
          <w:i/>
          <w:sz w:val="28"/>
          <w:szCs w:val="28"/>
        </w:rPr>
      </w:pPr>
      <w:r w:rsidRPr="00F54141">
        <w:rPr>
          <w:b/>
          <w:bCs/>
          <w:i/>
          <w:spacing w:val="-8"/>
          <w:sz w:val="28"/>
          <w:szCs w:val="28"/>
        </w:rPr>
        <w:t xml:space="preserve">Анализ факторов, повлиявших на ход реализации </w:t>
      </w:r>
      <w:r w:rsidRPr="00F54141">
        <w:rPr>
          <w:b/>
          <w:bCs/>
          <w:i/>
          <w:sz w:val="28"/>
          <w:szCs w:val="28"/>
        </w:rPr>
        <w:t>Подпрограммы.</w:t>
      </w:r>
    </w:p>
    <w:p w:rsidR="00550B69" w:rsidRPr="00F54141" w:rsidRDefault="00550B69" w:rsidP="00550B69">
      <w:pPr>
        <w:ind w:firstLine="709"/>
        <w:jc w:val="both"/>
        <w:outlineLvl w:val="0"/>
        <w:rPr>
          <w:sz w:val="28"/>
          <w:szCs w:val="28"/>
        </w:rPr>
      </w:pPr>
      <w:r w:rsidRPr="00F54141">
        <w:rPr>
          <w:sz w:val="28"/>
          <w:szCs w:val="28"/>
        </w:rPr>
        <w:t xml:space="preserve">Министерством культуры Камчатского края информацию по анализу факторов, повлиявших на ход реализации мероприятий Подпрограммы, не </w:t>
      </w:r>
      <w:r w:rsidRPr="00F54141">
        <w:rPr>
          <w:sz w:val="28"/>
          <w:szCs w:val="28"/>
        </w:rPr>
        <w:lastRenderedPageBreak/>
        <w:t>предоставлена.</w:t>
      </w:r>
    </w:p>
    <w:p w:rsidR="00550B69" w:rsidRPr="00F54141" w:rsidRDefault="00550B69" w:rsidP="00550B69">
      <w:pPr>
        <w:spacing w:line="26" w:lineRule="atLeast"/>
        <w:ind w:firstLine="567"/>
        <w:jc w:val="both"/>
        <w:rPr>
          <w:sz w:val="28"/>
          <w:szCs w:val="28"/>
        </w:rPr>
      </w:pPr>
    </w:p>
    <w:p w:rsidR="00550B69" w:rsidRPr="00F54141" w:rsidRDefault="00550B69" w:rsidP="00550B69">
      <w:pPr>
        <w:ind w:firstLine="709"/>
        <w:jc w:val="both"/>
        <w:rPr>
          <w:b/>
          <w:i/>
          <w:sz w:val="28"/>
          <w:szCs w:val="28"/>
        </w:rPr>
      </w:pPr>
      <w:r w:rsidRPr="00F54141">
        <w:rPr>
          <w:b/>
          <w:i/>
          <w:sz w:val="28"/>
          <w:szCs w:val="28"/>
        </w:rPr>
        <w:t>Перечень выполненных мероприятий, а также перечень не выполненных в установленные сроки мероприятий Подпрограммы с указанием причин.</w:t>
      </w:r>
    </w:p>
    <w:p w:rsidR="00550B69" w:rsidRPr="00F54141" w:rsidRDefault="00550B69" w:rsidP="00550B69">
      <w:pPr>
        <w:spacing w:line="26" w:lineRule="atLeast"/>
        <w:ind w:firstLine="567"/>
        <w:jc w:val="both"/>
        <w:rPr>
          <w:sz w:val="28"/>
          <w:szCs w:val="28"/>
        </w:rPr>
      </w:pPr>
      <w:r w:rsidRPr="00F54141">
        <w:rPr>
          <w:sz w:val="28"/>
          <w:szCs w:val="28"/>
        </w:rPr>
        <w:t>За отчетный период проведены следующие мероприятия:</w:t>
      </w:r>
    </w:p>
    <w:p w:rsidR="00550B69" w:rsidRPr="00F54141" w:rsidRDefault="00550B69" w:rsidP="00550B69">
      <w:pPr>
        <w:spacing w:line="26" w:lineRule="atLeast"/>
        <w:ind w:firstLine="708"/>
        <w:jc w:val="center"/>
        <w:rPr>
          <w:b/>
          <w:i/>
          <w:sz w:val="28"/>
          <w:szCs w:val="28"/>
        </w:rPr>
      </w:pPr>
      <w:r w:rsidRPr="00F54141">
        <w:rPr>
          <w:b/>
          <w:i/>
          <w:sz w:val="28"/>
          <w:szCs w:val="28"/>
        </w:rPr>
        <w:t>Подпрограмма 1 «Наследие»</w:t>
      </w:r>
    </w:p>
    <w:p w:rsidR="00550B69" w:rsidRPr="00F54141" w:rsidRDefault="00550B69" w:rsidP="00550B69">
      <w:pPr>
        <w:ind w:firstLine="708"/>
        <w:jc w:val="both"/>
        <w:rPr>
          <w:rFonts w:eastAsia="Calibri"/>
          <w:sz w:val="28"/>
          <w:szCs w:val="28"/>
        </w:rPr>
      </w:pPr>
      <w:r w:rsidRPr="00F54141">
        <w:rPr>
          <w:rFonts w:eastAsia="Calibri"/>
          <w:sz w:val="28"/>
          <w:szCs w:val="28"/>
        </w:rPr>
        <w:t>Подпрограмма направлена на выполнение задач по с</w:t>
      </w:r>
      <w:r w:rsidRPr="00F54141">
        <w:rPr>
          <w:sz w:val="28"/>
          <w:szCs w:val="28"/>
        </w:rPr>
        <w:t xml:space="preserve">охранению культурного наследия, </w:t>
      </w:r>
      <w:r w:rsidRPr="00F54141">
        <w:rPr>
          <w:rFonts w:eastAsia="Calibri"/>
          <w:sz w:val="28"/>
          <w:szCs w:val="28"/>
        </w:rPr>
        <w:t>созданию условий для совершенствования духовно-нравственного содержания жизни населения Камчатского края и обеспечению выравнивания доступа к культурным ценностям и информационным ресурсам разных категорий граждан.</w:t>
      </w:r>
    </w:p>
    <w:p w:rsidR="00550B69" w:rsidRPr="00F54141" w:rsidRDefault="00550B69" w:rsidP="00550B69">
      <w:pPr>
        <w:ind w:firstLine="708"/>
        <w:jc w:val="both"/>
        <w:rPr>
          <w:rFonts w:eastAsia="Calibri"/>
          <w:sz w:val="28"/>
          <w:szCs w:val="28"/>
        </w:rPr>
      </w:pPr>
      <w:r w:rsidRPr="00F54141">
        <w:rPr>
          <w:sz w:val="28"/>
          <w:szCs w:val="28"/>
        </w:rPr>
        <w:t>Сфера реализации подпрограммы «Наследие» охватывает следующие направления</w:t>
      </w:r>
      <w:r w:rsidRPr="00F54141">
        <w:rPr>
          <w:rFonts w:eastAsia="Calibri"/>
          <w:sz w:val="28"/>
          <w:szCs w:val="28"/>
        </w:rPr>
        <w:t>:</w:t>
      </w:r>
    </w:p>
    <w:p w:rsidR="00550B69" w:rsidRPr="00F54141" w:rsidRDefault="001C7AAD" w:rsidP="00550B69">
      <w:pPr>
        <w:ind w:firstLine="708"/>
        <w:jc w:val="both"/>
        <w:rPr>
          <w:sz w:val="28"/>
          <w:szCs w:val="28"/>
        </w:rPr>
      </w:pPr>
      <w:r>
        <w:rPr>
          <w:sz w:val="28"/>
          <w:szCs w:val="28"/>
        </w:rPr>
        <w:t>‒</w:t>
      </w:r>
      <w:r w:rsidR="00550B69" w:rsidRPr="00F54141">
        <w:rPr>
          <w:sz w:val="28"/>
          <w:szCs w:val="28"/>
        </w:rPr>
        <w:t xml:space="preserve"> сохранение, использование, популяризация и государственная охрана объектов культурного наследия, расположенных на территории Камчатского края;</w:t>
      </w:r>
    </w:p>
    <w:p w:rsidR="00550B69" w:rsidRPr="00F54141" w:rsidRDefault="001C7AAD" w:rsidP="00550B69">
      <w:pPr>
        <w:ind w:firstLine="708"/>
        <w:jc w:val="both"/>
        <w:rPr>
          <w:sz w:val="28"/>
          <w:szCs w:val="28"/>
        </w:rPr>
      </w:pPr>
      <w:r>
        <w:rPr>
          <w:sz w:val="28"/>
          <w:szCs w:val="28"/>
        </w:rPr>
        <w:t>‒</w:t>
      </w:r>
      <w:r w:rsidR="00550B69" w:rsidRPr="00F54141">
        <w:rPr>
          <w:sz w:val="28"/>
          <w:szCs w:val="28"/>
        </w:rPr>
        <w:t xml:space="preserve"> развитие библиотечного дела;</w:t>
      </w:r>
    </w:p>
    <w:p w:rsidR="00550B69" w:rsidRPr="00F54141" w:rsidRDefault="001C7AAD" w:rsidP="00550B69">
      <w:pPr>
        <w:ind w:firstLine="708"/>
        <w:jc w:val="both"/>
        <w:rPr>
          <w:sz w:val="28"/>
          <w:szCs w:val="28"/>
        </w:rPr>
      </w:pPr>
      <w:r>
        <w:rPr>
          <w:sz w:val="28"/>
          <w:szCs w:val="28"/>
        </w:rPr>
        <w:t>‒</w:t>
      </w:r>
      <w:r w:rsidR="00550B69" w:rsidRPr="00F54141">
        <w:rPr>
          <w:sz w:val="28"/>
          <w:szCs w:val="28"/>
        </w:rPr>
        <w:t xml:space="preserve"> развитие музейного дела.</w:t>
      </w:r>
    </w:p>
    <w:p w:rsidR="00550B69" w:rsidRPr="00F54141" w:rsidRDefault="00550B69" w:rsidP="00550B69">
      <w:pPr>
        <w:ind w:firstLine="708"/>
        <w:jc w:val="both"/>
        <w:rPr>
          <w:sz w:val="28"/>
          <w:szCs w:val="28"/>
        </w:rPr>
      </w:pPr>
      <w:r w:rsidRPr="00F54141">
        <w:rPr>
          <w:sz w:val="28"/>
          <w:szCs w:val="28"/>
        </w:rPr>
        <w:t>На повышение доступности и качества библиотечных и музейных услуг направлена деятельность подведомственных Министерству культуры Камчатского края краевых музеев и библиотек на основе государственного задания, финансирование которого производится в рамках подпрограммы «Наследие» (краевые государственные бюджетные учреждения «Корякская централизованная библиотечная система имени Кеккетына» и «Корякский окружной краеведческий музей»</w:t>
      </w:r>
      <w:r w:rsidR="001C7AAD">
        <w:rPr>
          <w:sz w:val="28"/>
          <w:szCs w:val="28"/>
        </w:rPr>
        <w:t>)</w:t>
      </w:r>
      <w:r w:rsidRPr="00F54141">
        <w:rPr>
          <w:sz w:val="28"/>
          <w:szCs w:val="28"/>
        </w:rPr>
        <w:t>.</w:t>
      </w:r>
    </w:p>
    <w:p w:rsidR="00550B69" w:rsidRPr="00F54141" w:rsidRDefault="00550B69" w:rsidP="00550B69">
      <w:pPr>
        <w:spacing w:line="26" w:lineRule="atLeast"/>
        <w:ind w:firstLine="567"/>
        <w:jc w:val="both"/>
        <w:rPr>
          <w:sz w:val="28"/>
          <w:szCs w:val="28"/>
        </w:rPr>
      </w:pPr>
      <w:r w:rsidRPr="00F54141">
        <w:rPr>
          <w:sz w:val="28"/>
          <w:szCs w:val="28"/>
        </w:rPr>
        <w:t>Мероприятие 1.2.1. Доведено государственное задание на оказание государственных услуг (выполнение работ) краевому государственному учреждению «Корякская централизованная библио</w:t>
      </w:r>
      <w:r w:rsidR="001C7AAD">
        <w:rPr>
          <w:sz w:val="28"/>
          <w:szCs w:val="28"/>
        </w:rPr>
        <w:t>течная система имени Кеккетына»</w:t>
      </w:r>
      <w:r w:rsidRPr="00F54141">
        <w:rPr>
          <w:sz w:val="28"/>
          <w:szCs w:val="28"/>
        </w:rPr>
        <w:t>. Финансирование направлено на обеспечение государственного задания (основной деятельности краевых государственных библиотек). Договоры заключены на услуги по содержанию. Установленные государственным заданием показатели, характеризующие объем и  качество государственных услуг, за отчетный период выполнены.</w:t>
      </w:r>
    </w:p>
    <w:p w:rsidR="00550B69" w:rsidRPr="00F54141" w:rsidRDefault="00550B69" w:rsidP="00550B69">
      <w:pPr>
        <w:spacing w:line="26" w:lineRule="atLeast"/>
        <w:ind w:firstLine="709"/>
        <w:jc w:val="both"/>
        <w:rPr>
          <w:i/>
          <w:sz w:val="28"/>
          <w:szCs w:val="28"/>
        </w:rPr>
      </w:pPr>
      <w:r w:rsidRPr="00F54141">
        <w:rPr>
          <w:sz w:val="28"/>
          <w:szCs w:val="28"/>
        </w:rPr>
        <w:t>Мероприятие 1.2.2 Формирование и обеспечение сохранности фондов библиотек, издание как в печатном</w:t>
      </w:r>
      <w:r w:rsidR="001C7AAD">
        <w:rPr>
          <w:sz w:val="28"/>
          <w:szCs w:val="28"/>
        </w:rPr>
        <w:t>,</w:t>
      </w:r>
      <w:r w:rsidRPr="00F54141">
        <w:rPr>
          <w:sz w:val="28"/>
          <w:szCs w:val="28"/>
        </w:rPr>
        <w:t xml:space="preserve"> так и в электронном виде историко-краеведческих и литературно-художественных публикаций</w:t>
      </w:r>
      <w:r w:rsidRPr="00F54141">
        <w:rPr>
          <w:i/>
          <w:sz w:val="28"/>
          <w:szCs w:val="28"/>
        </w:rPr>
        <w:t xml:space="preserve"> </w:t>
      </w:r>
    </w:p>
    <w:p w:rsidR="00550B69" w:rsidRPr="00F54141" w:rsidRDefault="00550B69" w:rsidP="00550B69">
      <w:pPr>
        <w:ind w:firstLine="720"/>
        <w:jc w:val="both"/>
        <w:rPr>
          <w:sz w:val="28"/>
          <w:szCs w:val="28"/>
        </w:rPr>
      </w:pPr>
      <w:r w:rsidRPr="00F54141">
        <w:rPr>
          <w:sz w:val="28"/>
          <w:szCs w:val="28"/>
        </w:rPr>
        <w:t>КГБУ «Корякская ЦБС имени Кеккетына» в марте был заключен договор на поставку книг. В июне поставка книг осуществлена в полном объеме. Ассортимент поставляемых книг формируется с учетом запросов читателей библиотеки: это и новая беллетристика, и научно-популярная, справочная литература, классика, детские издания, а также краеведческие книги и альбомы.</w:t>
      </w:r>
    </w:p>
    <w:p w:rsidR="00550B69" w:rsidRPr="00F54141" w:rsidRDefault="00550B69" w:rsidP="00550B69">
      <w:pPr>
        <w:tabs>
          <w:tab w:val="left" w:pos="0"/>
        </w:tabs>
        <w:snapToGrid w:val="0"/>
        <w:ind w:firstLine="709"/>
        <w:jc w:val="both"/>
        <w:rPr>
          <w:sz w:val="28"/>
          <w:szCs w:val="28"/>
        </w:rPr>
      </w:pPr>
      <w:r w:rsidRPr="00F54141">
        <w:rPr>
          <w:sz w:val="28"/>
          <w:szCs w:val="28"/>
        </w:rPr>
        <w:t xml:space="preserve">Мероприятие 1.3.1. Доведено государственное задание на оказание </w:t>
      </w:r>
      <w:r w:rsidRPr="00F54141">
        <w:rPr>
          <w:sz w:val="28"/>
          <w:szCs w:val="28"/>
        </w:rPr>
        <w:lastRenderedPageBreak/>
        <w:t xml:space="preserve">государственных услуг (выполнение работ) КГБУ Корякский окружной краеведческий музей. Финансирование направлено на обеспечение государственного задания. Договоры заключены на услуги по содержанию. Установленные государственным заданием показатели, характеризующие объем и качество государственных услуг, выполнены. </w:t>
      </w:r>
    </w:p>
    <w:p w:rsidR="00F86151" w:rsidRPr="00F54141" w:rsidRDefault="00F86151" w:rsidP="00F86151">
      <w:pPr>
        <w:tabs>
          <w:tab w:val="left" w:pos="0"/>
        </w:tabs>
        <w:snapToGrid w:val="0"/>
        <w:ind w:firstLine="851"/>
        <w:jc w:val="both"/>
        <w:rPr>
          <w:sz w:val="28"/>
          <w:szCs w:val="28"/>
        </w:rPr>
      </w:pPr>
      <w:r w:rsidRPr="00F54141">
        <w:rPr>
          <w:sz w:val="28"/>
          <w:szCs w:val="28"/>
        </w:rPr>
        <w:t>Мероприятие 1.3.3 Пополнение музейных фондов государственных музеев, находящихся в ведении Министерства культуры Камчатского края, в том числе реэкспозиция (замена) постоянных экспозиций.</w:t>
      </w:r>
    </w:p>
    <w:p w:rsidR="00F86151" w:rsidRPr="00F54141" w:rsidRDefault="00F86151" w:rsidP="00F86151">
      <w:pPr>
        <w:tabs>
          <w:tab w:val="left" w:pos="851"/>
        </w:tabs>
        <w:ind w:firstLine="851"/>
        <w:jc w:val="both"/>
        <w:outlineLvl w:val="0"/>
        <w:rPr>
          <w:sz w:val="28"/>
          <w:szCs w:val="28"/>
        </w:rPr>
      </w:pPr>
      <w:r w:rsidRPr="00F54141">
        <w:rPr>
          <w:sz w:val="28"/>
          <w:szCs w:val="28"/>
        </w:rPr>
        <w:t>КГБУ «Корякский окружной краеведческий музей» произведена  замена постоянной экспозиции (реэкспозиция) «Рыбы Охотского моря»</w:t>
      </w:r>
      <w:r w:rsidR="001C7AAD">
        <w:rPr>
          <w:sz w:val="28"/>
          <w:szCs w:val="28"/>
        </w:rPr>
        <w:t>.</w:t>
      </w:r>
      <w:r w:rsidRPr="00F54141">
        <w:rPr>
          <w:sz w:val="28"/>
          <w:szCs w:val="28"/>
        </w:rPr>
        <w:t xml:space="preserve"> Работы выполнены в полном объеме. </w:t>
      </w:r>
    </w:p>
    <w:p w:rsidR="00F86151" w:rsidRPr="00F54141" w:rsidRDefault="00F86151" w:rsidP="00F86151">
      <w:pPr>
        <w:tabs>
          <w:tab w:val="left" w:pos="851"/>
        </w:tabs>
        <w:spacing w:line="288" w:lineRule="atLeast"/>
        <w:ind w:firstLine="851"/>
        <w:jc w:val="both"/>
        <w:outlineLvl w:val="0"/>
      </w:pPr>
      <w:r w:rsidRPr="00F54141">
        <w:rPr>
          <w:sz w:val="28"/>
          <w:szCs w:val="28"/>
        </w:rPr>
        <w:t>Заключен договор на приобретение предметов музейного значения (покрышек для яранги) с мастерицей Повельевой З.П. Предметы доставлены в полном объеме. Оплата произведена.</w:t>
      </w:r>
    </w:p>
    <w:p w:rsidR="00550B69" w:rsidRPr="00F54141" w:rsidRDefault="00550B69" w:rsidP="00550B69">
      <w:pPr>
        <w:spacing w:line="26" w:lineRule="atLeast"/>
        <w:ind w:firstLine="567"/>
        <w:jc w:val="center"/>
        <w:rPr>
          <w:b/>
          <w:i/>
          <w:sz w:val="28"/>
          <w:szCs w:val="28"/>
        </w:rPr>
      </w:pPr>
      <w:r w:rsidRPr="00F54141">
        <w:rPr>
          <w:b/>
          <w:i/>
          <w:sz w:val="28"/>
          <w:szCs w:val="28"/>
        </w:rPr>
        <w:t>Подпрограмма 2  «Искусство»</w:t>
      </w:r>
    </w:p>
    <w:p w:rsidR="00550B69" w:rsidRPr="00F54141" w:rsidRDefault="00550B69" w:rsidP="00550B69">
      <w:pPr>
        <w:tabs>
          <w:tab w:val="left" w:pos="0"/>
        </w:tabs>
        <w:snapToGrid w:val="0"/>
        <w:spacing w:line="26" w:lineRule="atLeast"/>
        <w:ind w:firstLine="567"/>
        <w:jc w:val="both"/>
        <w:rPr>
          <w:sz w:val="28"/>
          <w:szCs w:val="28"/>
        </w:rPr>
      </w:pPr>
      <w:r w:rsidRPr="00F54141">
        <w:rPr>
          <w:sz w:val="28"/>
          <w:szCs w:val="28"/>
        </w:rPr>
        <w:t>Мероприятие 2.1.1.Поддержка и развитие исполнительских искусств.</w:t>
      </w:r>
      <w:r w:rsidRPr="00F54141">
        <w:rPr>
          <w:i/>
          <w:sz w:val="28"/>
          <w:szCs w:val="28"/>
        </w:rPr>
        <w:t xml:space="preserve"> </w:t>
      </w:r>
      <w:r w:rsidRPr="00F54141">
        <w:rPr>
          <w:sz w:val="28"/>
          <w:szCs w:val="28"/>
        </w:rPr>
        <w:t>Отражены расходы КГБУ «Корякский фольклорный ансамбль «Ангт» на оказание государственных услуг. Установленные государственным заданием показатели, характеризующие объем и  качество государственных услуг, за отчетный период выполнены.</w:t>
      </w:r>
    </w:p>
    <w:p w:rsidR="00550B69" w:rsidRPr="00F54141" w:rsidRDefault="00550B69" w:rsidP="00550B69">
      <w:pPr>
        <w:spacing w:line="26" w:lineRule="atLeast"/>
        <w:ind w:firstLine="567"/>
        <w:jc w:val="center"/>
        <w:rPr>
          <w:b/>
          <w:i/>
          <w:sz w:val="28"/>
          <w:szCs w:val="28"/>
        </w:rPr>
      </w:pPr>
      <w:r w:rsidRPr="00F54141">
        <w:rPr>
          <w:b/>
          <w:i/>
          <w:sz w:val="28"/>
          <w:szCs w:val="28"/>
        </w:rPr>
        <w:t>Подпрограмма 3 «Традиционная культура и народное творчество»</w:t>
      </w:r>
    </w:p>
    <w:p w:rsidR="00550B69" w:rsidRPr="00F54141" w:rsidRDefault="00550B69" w:rsidP="00550B69">
      <w:pPr>
        <w:ind w:firstLine="708"/>
        <w:contextualSpacing/>
        <w:jc w:val="both"/>
        <w:rPr>
          <w:sz w:val="28"/>
          <w:szCs w:val="28"/>
        </w:rPr>
      </w:pPr>
      <w:r w:rsidRPr="00F54141">
        <w:rPr>
          <w:sz w:val="28"/>
          <w:szCs w:val="28"/>
        </w:rPr>
        <w:t>Основное мероприятие 3.2 Поддержка разнообразных видов и форм традиционной народной культуры и творческих инициатив в области художественного самодеятельного творчества и обеспечение доступа граждан к участию в культурной жизни.</w:t>
      </w:r>
    </w:p>
    <w:p w:rsidR="00550B69" w:rsidRPr="00F54141" w:rsidRDefault="00550B69" w:rsidP="00550B69">
      <w:pPr>
        <w:ind w:firstLine="708"/>
        <w:jc w:val="both"/>
        <w:rPr>
          <w:i/>
          <w:sz w:val="28"/>
          <w:szCs w:val="28"/>
        </w:rPr>
      </w:pPr>
      <w:r w:rsidRPr="00F54141">
        <w:rPr>
          <w:sz w:val="28"/>
          <w:szCs w:val="28"/>
        </w:rPr>
        <w:t>Мероприятие 3.2.1.</w:t>
      </w:r>
      <w:r w:rsidRPr="00F54141">
        <w:rPr>
          <w:i/>
          <w:sz w:val="28"/>
          <w:szCs w:val="28"/>
        </w:rPr>
        <w:t xml:space="preserve"> </w:t>
      </w:r>
      <w:r w:rsidRPr="00F54141">
        <w:rPr>
          <w:sz w:val="28"/>
          <w:szCs w:val="28"/>
        </w:rPr>
        <w:t>Доведено государственное задание на оказание государственных услуг (выполнение работ) краевому государственному бюджетному учреждению «Корякский центр народного творчества». Установленные государственным заданием показатели, характеризующие объем и  качество государственных услуг, за отчетный период выполнены.</w:t>
      </w:r>
    </w:p>
    <w:p w:rsidR="00550B69" w:rsidRPr="00F54141" w:rsidRDefault="00550B69" w:rsidP="00550B69">
      <w:pPr>
        <w:ind w:firstLine="708"/>
        <w:jc w:val="both"/>
        <w:rPr>
          <w:sz w:val="28"/>
          <w:szCs w:val="28"/>
        </w:rPr>
      </w:pPr>
      <w:r w:rsidRPr="00F54141">
        <w:rPr>
          <w:sz w:val="28"/>
          <w:szCs w:val="28"/>
        </w:rPr>
        <w:t>Мероприятие 3.2.3  Обеспечение участия коллективов и исполнителей в творческих мероприятиях международного, межрегионального и регионального значения, в том числе сопровождающих их лиц (руководитель детского коллектива), а также предоставление субсидий местным бюджетам муниципальных образований в Камчатском крае на софинансирование участия коллективов и исполнителей в творческих мероприятиях международного, межрегионального и регионального значения.</w:t>
      </w:r>
    </w:p>
    <w:p w:rsidR="00F86151" w:rsidRPr="00F54141" w:rsidRDefault="00F86151" w:rsidP="00F86151">
      <w:pPr>
        <w:ind w:firstLine="709"/>
        <w:jc w:val="both"/>
        <w:rPr>
          <w:sz w:val="28"/>
          <w:szCs w:val="28"/>
        </w:rPr>
      </w:pPr>
      <w:r w:rsidRPr="00F54141">
        <w:rPr>
          <w:sz w:val="28"/>
          <w:szCs w:val="28"/>
        </w:rPr>
        <w:t>В рамках мероприятия сотрудники КГБУ «Корякский фольклорный ансамбль «Ангт»</w:t>
      </w:r>
      <w:r w:rsidR="001C7AAD">
        <w:rPr>
          <w:sz w:val="28"/>
          <w:szCs w:val="28"/>
        </w:rPr>
        <w:t xml:space="preserve"> </w:t>
      </w:r>
      <w:r w:rsidRPr="00F54141">
        <w:rPr>
          <w:sz w:val="28"/>
          <w:szCs w:val="28"/>
        </w:rPr>
        <w:t>были направлены в служебную командировку для участия в фестивале «Манящие миры. Этническая Россия-2018». Оплачены транспортные расходы (проезд до места проведения фестиваля и обратно), суточные и расходы на проживание в гостинице.</w:t>
      </w:r>
    </w:p>
    <w:p w:rsidR="00F86151" w:rsidRPr="00F54141" w:rsidRDefault="00F86151" w:rsidP="00F86151">
      <w:pPr>
        <w:ind w:firstLine="708"/>
        <w:jc w:val="both"/>
        <w:rPr>
          <w:color w:val="000000"/>
          <w:sz w:val="28"/>
          <w:szCs w:val="28"/>
        </w:rPr>
      </w:pPr>
      <w:r w:rsidRPr="00F54141">
        <w:rPr>
          <w:sz w:val="28"/>
          <w:szCs w:val="28"/>
        </w:rPr>
        <w:t xml:space="preserve">Перечислена субсидия из краевого бюджета в сельское поселение «село Тигиль». За счет выделенных средств </w:t>
      </w:r>
      <w:r w:rsidRPr="00F54141">
        <w:rPr>
          <w:color w:val="000000"/>
          <w:sz w:val="28"/>
          <w:szCs w:val="28"/>
        </w:rPr>
        <w:t xml:space="preserve">произведена оплата авиабилетов до </w:t>
      </w:r>
      <w:r w:rsidRPr="00F54141">
        <w:rPr>
          <w:color w:val="000000"/>
          <w:sz w:val="28"/>
          <w:szCs w:val="28"/>
        </w:rPr>
        <w:lastRenderedPageBreak/>
        <w:t>г.Петропавловск-Камчатский и обратно и проживания</w:t>
      </w:r>
      <w:r w:rsidRPr="00F54141">
        <w:rPr>
          <w:sz w:val="28"/>
          <w:szCs w:val="28"/>
        </w:rPr>
        <w:t xml:space="preserve"> в целях обеспечения участия национального ансамбля «Яяр» МКУК «Тигиль</w:t>
      </w:r>
      <w:r w:rsidRPr="00F54141">
        <w:rPr>
          <w:color w:val="000000"/>
          <w:sz w:val="28"/>
          <w:szCs w:val="28"/>
        </w:rPr>
        <w:t xml:space="preserve">ский районный центр досуга» в </w:t>
      </w:r>
      <w:r w:rsidRPr="00F54141">
        <w:rPr>
          <w:color w:val="000000"/>
          <w:sz w:val="28"/>
          <w:szCs w:val="28"/>
          <w:lang w:val="en-US"/>
        </w:rPr>
        <w:t>V</w:t>
      </w:r>
      <w:r w:rsidRPr="00F54141">
        <w:rPr>
          <w:color w:val="000000"/>
          <w:sz w:val="28"/>
          <w:szCs w:val="28"/>
        </w:rPr>
        <w:t xml:space="preserve"> Межрегиональном фестивале творчества коренных малочисленных народов Севера, Сибири и Дальнего Востока России «Золотые родники» в сентябре 2018 года.</w:t>
      </w:r>
    </w:p>
    <w:p w:rsidR="00F86151" w:rsidRPr="00F54141" w:rsidRDefault="00F86151" w:rsidP="00F86151">
      <w:pPr>
        <w:ind w:firstLine="708"/>
        <w:jc w:val="both"/>
        <w:rPr>
          <w:sz w:val="28"/>
          <w:szCs w:val="28"/>
        </w:rPr>
      </w:pPr>
      <w:r w:rsidRPr="00F54141">
        <w:rPr>
          <w:sz w:val="28"/>
          <w:szCs w:val="28"/>
        </w:rPr>
        <w:t>Перечислена субсидия  из краевого бюджета в городско</w:t>
      </w:r>
      <w:r w:rsidR="001C7AAD">
        <w:rPr>
          <w:sz w:val="28"/>
          <w:szCs w:val="28"/>
        </w:rPr>
        <w:t>е</w:t>
      </w:r>
      <w:r w:rsidRPr="00F54141">
        <w:rPr>
          <w:sz w:val="28"/>
          <w:szCs w:val="28"/>
        </w:rPr>
        <w:t xml:space="preserve"> поселение «поселок Оссора» фольклорной  группе «Этгат» для участия в ительменском обрядовом празднике «Алхалалалай</w:t>
      </w:r>
      <w:r w:rsidR="001C7AAD">
        <w:rPr>
          <w:sz w:val="28"/>
          <w:szCs w:val="28"/>
        </w:rPr>
        <w:t>»</w:t>
      </w:r>
      <w:r w:rsidRPr="00F54141">
        <w:rPr>
          <w:sz w:val="28"/>
          <w:szCs w:val="28"/>
        </w:rPr>
        <w:t>, который прошел в ительменском стойбище «Пимчах» села Сосновка 15.09.2018. Группа приняла участие в концертной программе, конкурсе гримас (одна из участниц заняла 1-е место), танцевальном марафоне «Кузель</w:t>
      </w:r>
      <w:r w:rsidR="001C7AAD">
        <w:rPr>
          <w:sz w:val="28"/>
          <w:szCs w:val="28"/>
        </w:rPr>
        <w:t>к</w:t>
      </w:r>
      <w:r w:rsidRPr="00F54141">
        <w:rPr>
          <w:sz w:val="28"/>
          <w:szCs w:val="28"/>
        </w:rPr>
        <w:t>ин</w:t>
      </w:r>
      <w:r w:rsidR="001C7AAD">
        <w:rPr>
          <w:sz w:val="28"/>
          <w:szCs w:val="28"/>
        </w:rPr>
        <w:t>г</w:t>
      </w:r>
      <w:r w:rsidRPr="00F54141">
        <w:rPr>
          <w:sz w:val="28"/>
          <w:szCs w:val="28"/>
        </w:rPr>
        <w:t>а». Также группа приняла участие в конкурсе родовых мелодий, в котором одна из участниц заняла 3- е место.</w:t>
      </w:r>
    </w:p>
    <w:p w:rsidR="00F86151" w:rsidRPr="00F54141" w:rsidRDefault="00F86151" w:rsidP="00F86151">
      <w:pPr>
        <w:pStyle w:val="af3"/>
        <w:ind w:firstLine="708"/>
        <w:jc w:val="both"/>
        <w:rPr>
          <w:rFonts w:ascii="Times New Roman" w:hAnsi="Times New Roman" w:cs="Times New Roman"/>
          <w:color w:val="000000"/>
          <w:sz w:val="28"/>
          <w:szCs w:val="28"/>
        </w:rPr>
      </w:pPr>
      <w:r w:rsidRPr="00F54141">
        <w:rPr>
          <w:rFonts w:ascii="Times New Roman" w:hAnsi="Times New Roman" w:cs="Times New Roman"/>
          <w:sz w:val="28"/>
          <w:szCs w:val="28"/>
        </w:rPr>
        <w:t>Перечислена субсидия из краевого бюджета в с.Тымлат.</w:t>
      </w:r>
      <w:r w:rsidR="009F35D9" w:rsidRPr="00F54141">
        <w:rPr>
          <w:rFonts w:ascii="Times New Roman" w:hAnsi="Times New Roman" w:cs="Times New Roman"/>
          <w:sz w:val="28"/>
          <w:szCs w:val="28"/>
        </w:rPr>
        <w:t xml:space="preserve"> </w:t>
      </w:r>
      <w:r w:rsidRPr="00F54141">
        <w:rPr>
          <w:rFonts w:ascii="Times New Roman" w:hAnsi="Times New Roman" w:cs="Times New Roman"/>
          <w:sz w:val="28"/>
          <w:szCs w:val="28"/>
        </w:rPr>
        <w:t xml:space="preserve">Оплачен проезд до г.Петропавловск-Камчатский и обратно двум сотрудникам МБУК «СДК </w:t>
      </w:r>
      <w:r w:rsidR="009F35D9" w:rsidRPr="00F54141">
        <w:rPr>
          <w:rFonts w:ascii="Times New Roman" w:hAnsi="Times New Roman" w:cs="Times New Roman"/>
          <w:sz w:val="28"/>
          <w:szCs w:val="28"/>
        </w:rPr>
        <w:t xml:space="preserve">     </w:t>
      </w:r>
      <w:r w:rsidRPr="00F54141">
        <w:rPr>
          <w:rFonts w:ascii="Times New Roman" w:hAnsi="Times New Roman" w:cs="Times New Roman"/>
          <w:sz w:val="28"/>
          <w:szCs w:val="28"/>
        </w:rPr>
        <w:t>с. Тымлат»</w:t>
      </w:r>
      <w:r w:rsidRPr="00F54141">
        <w:rPr>
          <w:rFonts w:ascii="Times New Roman" w:hAnsi="Times New Roman" w:cs="Times New Roman"/>
          <w:color w:val="000000"/>
          <w:sz w:val="28"/>
          <w:szCs w:val="28"/>
        </w:rPr>
        <w:t xml:space="preserve"> для участия в </w:t>
      </w:r>
      <w:r w:rsidRPr="00F54141">
        <w:rPr>
          <w:rFonts w:ascii="Times New Roman" w:hAnsi="Times New Roman" w:cs="Times New Roman"/>
          <w:color w:val="000000"/>
          <w:sz w:val="28"/>
          <w:szCs w:val="28"/>
          <w:lang w:val="en-US"/>
        </w:rPr>
        <w:t>V</w:t>
      </w:r>
      <w:r w:rsidRPr="00F54141">
        <w:rPr>
          <w:rFonts w:ascii="Times New Roman" w:hAnsi="Times New Roman" w:cs="Times New Roman"/>
          <w:color w:val="000000"/>
          <w:sz w:val="28"/>
          <w:szCs w:val="28"/>
        </w:rPr>
        <w:t xml:space="preserve"> Межрегиональном фестивале творчества коренных малочисленных народов Севера, Сибири и Дальнего Востока России «Золотые родники» в сентябре 2018 года.</w:t>
      </w:r>
    </w:p>
    <w:p w:rsidR="00550B69" w:rsidRPr="00F54141" w:rsidRDefault="00550B69" w:rsidP="00550B69">
      <w:pPr>
        <w:ind w:firstLine="708"/>
        <w:jc w:val="both"/>
        <w:rPr>
          <w:b/>
          <w:i/>
          <w:sz w:val="28"/>
          <w:szCs w:val="28"/>
        </w:rPr>
      </w:pPr>
      <w:r w:rsidRPr="00F54141">
        <w:rPr>
          <w:b/>
          <w:i/>
          <w:sz w:val="28"/>
          <w:szCs w:val="28"/>
        </w:rPr>
        <w:t>Подпрограмма 4 «Образование в сфере культуры»</w:t>
      </w:r>
    </w:p>
    <w:p w:rsidR="00550B69" w:rsidRPr="00F54141" w:rsidRDefault="00550B69" w:rsidP="00550B69">
      <w:pPr>
        <w:ind w:firstLine="708"/>
        <w:jc w:val="both"/>
        <w:rPr>
          <w:i/>
          <w:sz w:val="28"/>
          <w:szCs w:val="28"/>
        </w:rPr>
      </w:pPr>
      <w:r w:rsidRPr="00F54141">
        <w:rPr>
          <w:sz w:val="28"/>
          <w:szCs w:val="28"/>
        </w:rPr>
        <w:t>Основное мероприятие 4.1 Развитие системы образования в сфере культуры и искусства</w:t>
      </w:r>
      <w:r w:rsidRPr="00F54141">
        <w:rPr>
          <w:i/>
          <w:sz w:val="28"/>
          <w:szCs w:val="28"/>
        </w:rPr>
        <w:t xml:space="preserve">. </w:t>
      </w:r>
    </w:p>
    <w:p w:rsidR="00550B69" w:rsidRPr="00F54141" w:rsidRDefault="00550B69" w:rsidP="00550B69">
      <w:pPr>
        <w:ind w:firstLine="708"/>
        <w:jc w:val="both"/>
        <w:rPr>
          <w:sz w:val="28"/>
          <w:szCs w:val="28"/>
        </w:rPr>
      </w:pPr>
      <w:r w:rsidRPr="00F54141">
        <w:rPr>
          <w:sz w:val="28"/>
          <w:szCs w:val="28"/>
        </w:rPr>
        <w:t>Мероприятие 4.1.1 Оказание государственных услуг (выполнение работ) и обеспечение деятельности образовательных учреждений сферы культуры и искусства, находящихся в ведении Министерства культуры Камчатского края</w:t>
      </w:r>
    </w:p>
    <w:p w:rsidR="00550B69" w:rsidRPr="00F54141" w:rsidRDefault="00550B69" w:rsidP="00550B69">
      <w:pPr>
        <w:spacing w:line="26" w:lineRule="atLeast"/>
        <w:ind w:firstLine="567"/>
        <w:jc w:val="both"/>
        <w:rPr>
          <w:sz w:val="28"/>
          <w:szCs w:val="28"/>
        </w:rPr>
      </w:pPr>
      <w:r w:rsidRPr="00F54141">
        <w:rPr>
          <w:sz w:val="28"/>
          <w:szCs w:val="28"/>
        </w:rPr>
        <w:t xml:space="preserve">Мероприятие включает расходы Краевого государственного бюджетного образовательного учреждения дополнительного образования детей «Корякская школа искусств им. Д.Б. Кабалевского» на оказание государственных услуг. </w:t>
      </w:r>
    </w:p>
    <w:p w:rsidR="00550B69" w:rsidRPr="00F54141" w:rsidRDefault="00550B69" w:rsidP="00550B69">
      <w:pPr>
        <w:ind w:firstLine="708"/>
        <w:jc w:val="both"/>
        <w:rPr>
          <w:sz w:val="28"/>
          <w:szCs w:val="28"/>
        </w:rPr>
      </w:pPr>
      <w:r w:rsidRPr="00F54141">
        <w:rPr>
          <w:sz w:val="28"/>
          <w:szCs w:val="28"/>
        </w:rPr>
        <w:t>Установленные государственным заданием основные показатели, характеризующие объем и качество государственных услуг, за отчетный период выполнены.</w:t>
      </w:r>
    </w:p>
    <w:p w:rsidR="00550B69" w:rsidRPr="00F54141" w:rsidRDefault="00550B69" w:rsidP="00550B69">
      <w:pPr>
        <w:ind w:firstLine="708"/>
        <w:jc w:val="both"/>
        <w:rPr>
          <w:b/>
          <w:i/>
          <w:sz w:val="28"/>
          <w:szCs w:val="28"/>
        </w:rPr>
      </w:pPr>
      <w:r w:rsidRPr="00F54141">
        <w:rPr>
          <w:b/>
          <w:i/>
          <w:sz w:val="28"/>
          <w:szCs w:val="28"/>
        </w:rPr>
        <w:t>Подпрограмма 5 «Обеспечение реализации программы»</w:t>
      </w:r>
    </w:p>
    <w:p w:rsidR="00550B69" w:rsidRPr="00F54141" w:rsidRDefault="00550B69" w:rsidP="00550B69">
      <w:pPr>
        <w:ind w:firstLine="708"/>
        <w:jc w:val="both"/>
        <w:rPr>
          <w:sz w:val="28"/>
          <w:szCs w:val="28"/>
        </w:rPr>
      </w:pPr>
      <w:r w:rsidRPr="00F54141">
        <w:rPr>
          <w:sz w:val="28"/>
          <w:szCs w:val="28"/>
        </w:rPr>
        <w:t xml:space="preserve">Основное мероприятие 5.2 Развитие инфраструктуры в сфере культуры, </w:t>
      </w:r>
    </w:p>
    <w:p w:rsidR="009F35D9" w:rsidRPr="00F54141" w:rsidRDefault="009F35D9" w:rsidP="009F35D9">
      <w:pPr>
        <w:ind w:firstLine="709"/>
        <w:jc w:val="both"/>
        <w:rPr>
          <w:sz w:val="28"/>
          <w:szCs w:val="28"/>
        </w:rPr>
      </w:pPr>
      <w:r w:rsidRPr="00F54141">
        <w:rPr>
          <w:sz w:val="28"/>
          <w:szCs w:val="28"/>
        </w:rPr>
        <w:t>Мероприятие 5.6.2 Обеспечение проведения нормирования труда.</w:t>
      </w:r>
    </w:p>
    <w:p w:rsidR="009F35D9" w:rsidRPr="00F54141" w:rsidRDefault="009F35D9" w:rsidP="009F35D9">
      <w:pPr>
        <w:ind w:firstLine="709"/>
        <w:jc w:val="both"/>
        <w:rPr>
          <w:sz w:val="28"/>
          <w:szCs w:val="28"/>
        </w:rPr>
      </w:pPr>
      <w:r w:rsidRPr="00F54141">
        <w:rPr>
          <w:sz w:val="28"/>
          <w:szCs w:val="28"/>
        </w:rPr>
        <w:t>Нормирование труда проводилось в государственных учреждениях культуры: «Корякский фольклорный ансамбль «Ангт», «Корякский центр народного творчества», КГБУ ДО «Корякская школа искусств им. Д.Б. Кабалевского», «Корякская ЦБС имени Кеккетына»  и  «КГБУ Корякский окружной краеведческий музей».</w:t>
      </w:r>
    </w:p>
    <w:p w:rsidR="009F35D9" w:rsidRPr="00F54141" w:rsidRDefault="009F35D9" w:rsidP="001C7AAD">
      <w:pPr>
        <w:jc w:val="center"/>
        <w:rPr>
          <w:sz w:val="28"/>
          <w:szCs w:val="28"/>
        </w:rPr>
      </w:pPr>
      <w:r w:rsidRPr="001C7AAD">
        <w:rPr>
          <w:b/>
          <w:i/>
          <w:sz w:val="28"/>
          <w:szCs w:val="28"/>
        </w:rPr>
        <w:t>Подпрограмма 6</w:t>
      </w:r>
      <w:r w:rsidRPr="00F54141">
        <w:rPr>
          <w:b/>
          <w:sz w:val="28"/>
          <w:szCs w:val="28"/>
        </w:rPr>
        <w:t xml:space="preserve"> «</w:t>
      </w:r>
      <w:r w:rsidRPr="00F54141">
        <w:rPr>
          <w:b/>
          <w:i/>
          <w:sz w:val="28"/>
          <w:szCs w:val="28"/>
        </w:rPr>
        <w:t>Развитие инфраструктуры в сфере культуры»</w:t>
      </w:r>
    </w:p>
    <w:p w:rsidR="009F35D9" w:rsidRPr="00F54141" w:rsidRDefault="009F35D9" w:rsidP="009F35D9">
      <w:pPr>
        <w:ind w:firstLine="708"/>
        <w:jc w:val="both"/>
        <w:rPr>
          <w:sz w:val="28"/>
          <w:szCs w:val="28"/>
        </w:rPr>
      </w:pPr>
      <w:r w:rsidRPr="00F54141">
        <w:rPr>
          <w:sz w:val="28"/>
          <w:szCs w:val="28"/>
        </w:rPr>
        <w:t>Основное мероприятие 6.1 Инвестиционные мероприятия в сфере культуры.</w:t>
      </w:r>
    </w:p>
    <w:p w:rsidR="009F35D9" w:rsidRPr="00F54141" w:rsidRDefault="00A74FC6" w:rsidP="009F35D9">
      <w:pPr>
        <w:ind w:firstLine="708"/>
        <w:jc w:val="both"/>
        <w:rPr>
          <w:sz w:val="28"/>
          <w:szCs w:val="28"/>
        </w:rPr>
      </w:pPr>
      <w:r>
        <w:rPr>
          <w:sz w:val="28"/>
          <w:szCs w:val="28"/>
        </w:rPr>
        <w:t>‒</w:t>
      </w:r>
      <w:r w:rsidR="009F35D9" w:rsidRPr="00F54141">
        <w:rPr>
          <w:sz w:val="28"/>
          <w:szCs w:val="28"/>
        </w:rPr>
        <w:t xml:space="preserve"> «Реконструкция здания КГБУ ДО «Корякская школа искусств им. Д.Б. Кабалевского». </w:t>
      </w:r>
    </w:p>
    <w:p w:rsidR="009F35D9" w:rsidRPr="00F54141" w:rsidRDefault="009F35D9" w:rsidP="009F35D9">
      <w:pPr>
        <w:ind w:firstLine="708"/>
        <w:jc w:val="both"/>
        <w:rPr>
          <w:sz w:val="28"/>
          <w:szCs w:val="28"/>
        </w:rPr>
      </w:pPr>
      <w:r w:rsidRPr="00F54141">
        <w:rPr>
          <w:sz w:val="28"/>
          <w:szCs w:val="28"/>
        </w:rPr>
        <w:t xml:space="preserve">Заключенный </w:t>
      </w:r>
      <w:r w:rsidR="001C7AAD">
        <w:rPr>
          <w:sz w:val="28"/>
          <w:szCs w:val="28"/>
        </w:rPr>
        <w:t xml:space="preserve">в </w:t>
      </w:r>
      <w:r w:rsidRPr="00F54141">
        <w:rPr>
          <w:sz w:val="28"/>
          <w:szCs w:val="28"/>
        </w:rPr>
        <w:t xml:space="preserve">2017 году государственный контракт с ООО «Омская проектная компания» на разработку проектной документации выполнен. КГКУ </w:t>
      </w:r>
      <w:r w:rsidRPr="00F54141">
        <w:rPr>
          <w:sz w:val="28"/>
          <w:szCs w:val="28"/>
        </w:rPr>
        <w:lastRenderedPageBreak/>
        <w:t>«Служба заказчика Министерства строительства Камчатского края» проектная документация</w:t>
      </w:r>
      <w:r w:rsidR="001C7AAD">
        <w:rPr>
          <w:sz w:val="28"/>
          <w:szCs w:val="28"/>
        </w:rPr>
        <w:t xml:space="preserve">, переданная для прохождения </w:t>
      </w:r>
      <w:r w:rsidRPr="00F54141">
        <w:rPr>
          <w:sz w:val="28"/>
          <w:szCs w:val="28"/>
        </w:rPr>
        <w:t>государственн</w:t>
      </w:r>
      <w:r w:rsidR="001C7AAD">
        <w:rPr>
          <w:sz w:val="28"/>
          <w:szCs w:val="28"/>
        </w:rPr>
        <w:t>ой</w:t>
      </w:r>
      <w:r w:rsidRPr="00F54141">
        <w:rPr>
          <w:sz w:val="28"/>
          <w:szCs w:val="28"/>
        </w:rPr>
        <w:t xml:space="preserve"> экспертиз</w:t>
      </w:r>
      <w:r w:rsidR="001C7AAD">
        <w:rPr>
          <w:sz w:val="28"/>
          <w:szCs w:val="28"/>
        </w:rPr>
        <w:t>ы,</w:t>
      </w:r>
      <w:r w:rsidR="001C7AAD" w:rsidRPr="001C7AAD">
        <w:rPr>
          <w:sz w:val="28"/>
          <w:szCs w:val="28"/>
        </w:rPr>
        <w:t xml:space="preserve"> </w:t>
      </w:r>
      <w:r w:rsidR="001C7AAD" w:rsidRPr="00F54141">
        <w:rPr>
          <w:sz w:val="28"/>
          <w:szCs w:val="28"/>
        </w:rPr>
        <w:t>получ</w:t>
      </w:r>
      <w:r w:rsidR="001C7AAD">
        <w:rPr>
          <w:sz w:val="28"/>
          <w:szCs w:val="28"/>
        </w:rPr>
        <w:t>ила п</w:t>
      </w:r>
      <w:r w:rsidRPr="00F54141">
        <w:rPr>
          <w:sz w:val="28"/>
          <w:szCs w:val="28"/>
        </w:rPr>
        <w:t>оложительное заключение. Предварительная стоимость объекта</w:t>
      </w:r>
      <w:r w:rsidR="001C7AAD">
        <w:rPr>
          <w:sz w:val="28"/>
          <w:szCs w:val="28"/>
        </w:rPr>
        <w:t>,</w:t>
      </w:r>
      <w:r w:rsidRPr="00F54141">
        <w:rPr>
          <w:sz w:val="28"/>
          <w:szCs w:val="28"/>
        </w:rPr>
        <w:t xml:space="preserve"> согласно </w:t>
      </w:r>
      <w:r w:rsidR="001C7AAD" w:rsidRPr="00F54141">
        <w:rPr>
          <w:sz w:val="28"/>
          <w:szCs w:val="28"/>
        </w:rPr>
        <w:t>проектно</w:t>
      </w:r>
      <w:r w:rsidR="001C7AAD">
        <w:rPr>
          <w:sz w:val="28"/>
          <w:szCs w:val="28"/>
        </w:rPr>
        <w:t>-</w:t>
      </w:r>
      <w:r w:rsidRPr="00F54141">
        <w:rPr>
          <w:sz w:val="28"/>
          <w:szCs w:val="28"/>
        </w:rPr>
        <w:t>смет</w:t>
      </w:r>
      <w:r w:rsidR="001C7AAD">
        <w:rPr>
          <w:sz w:val="28"/>
          <w:szCs w:val="28"/>
        </w:rPr>
        <w:t>ной</w:t>
      </w:r>
      <w:r w:rsidRPr="00F54141">
        <w:rPr>
          <w:sz w:val="28"/>
          <w:szCs w:val="28"/>
        </w:rPr>
        <w:t xml:space="preserve"> документации – 177 000,000 тыс.руб</w:t>
      </w:r>
      <w:r w:rsidR="001C7AAD">
        <w:rPr>
          <w:sz w:val="28"/>
          <w:szCs w:val="28"/>
        </w:rPr>
        <w:t>лей</w:t>
      </w:r>
      <w:r w:rsidRPr="00F54141">
        <w:rPr>
          <w:sz w:val="28"/>
          <w:szCs w:val="28"/>
        </w:rPr>
        <w:t xml:space="preserve">. Бюджетная заявка на 2019 год направлена в Министерство экономического развития и </w:t>
      </w:r>
      <w:r w:rsidR="009445F5">
        <w:rPr>
          <w:sz w:val="28"/>
          <w:szCs w:val="28"/>
        </w:rPr>
        <w:t>торговли</w:t>
      </w:r>
      <w:r w:rsidRPr="00F54141">
        <w:rPr>
          <w:sz w:val="28"/>
          <w:szCs w:val="28"/>
        </w:rPr>
        <w:t xml:space="preserve"> Камчатского края. Опла</w:t>
      </w:r>
      <w:r w:rsidR="009445F5">
        <w:rPr>
          <w:sz w:val="28"/>
          <w:szCs w:val="28"/>
        </w:rPr>
        <w:t xml:space="preserve">та </w:t>
      </w:r>
      <w:r w:rsidRPr="00F54141">
        <w:rPr>
          <w:sz w:val="28"/>
          <w:szCs w:val="28"/>
        </w:rPr>
        <w:t>государственн</w:t>
      </w:r>
      <w:r w:rsidR="009445F5">
        <w:rPr>
          <w:sz w:val="28"/>
          <w:szCs w:val="28"/>
        </w:rPr>
        <w:t>ого</w:t>
      </w:r>
      <w:r w:rsidRPr="00F54141">
        <w:rPr>
          <w:sz w:val="28"/>
          <w:szCs w:val="28"/>
        </w:rPr>
        <w:t xml:space="preserve"> контракт</w:t>
      </w:r>
      <w:r w:rsidR="009445F5">
        <w:rPr>
          <w:sz w:val="28"/>
          <w:szCs w:val="28"/>
        </w:rPr>
        <w:t>а</w:t>
      </w:r>
      <w:r w:rsidRPr="00F54141">
        <w:rPr>
          <w:sz w:val="28"/>
          <w:szCs w:val="28"/>
        </w:rPr>
        <w:t xml:space="preserve"> на проектную документацию на сумму 10 337,83684 тыс.руб</w:t>
      </w:r>
      <w:r w:rsidR="009445F5">
        <w:rPr>
          <w:sz w:val="28"/>
          <w:szCs w:val="28"/>
        </w:rPr>
        <w:t>лей произведена</w:t>
      </w:r>
      <w:r w:rsidRPr="00F54141">
        <w:rPr>
          <w:sz w:val="28"/>
          <w:szCs w:val="28"/>
        </w:rPr>
        <w:t>.</w:t>
      </w:r>
    </w:p>
    <w:p w:rsidR="009F35D9" w:rsidRPr="00F54141" w:rsidRDefault="009F35D9" w:rsidP="009F35D9">
      <w:pPr>
        <w:ind w:firstLine="708"/>
        <w:jc w:val="both"/>
        <w:rPr>
          <w:bCs/>
          <w:sz w:val="28"/>
          <w:szCs w:val="28"/>
        </w:rPr>
      </w:pPr>
      <w:r w:rsidRPr="00F54141">
        <w:rPr>
          <w:bCs/>
          <w:sz w:val="28"/>
          <w:szCs w:val="28"/>
        </w:rPr>
        <w:t xml:space="preserve">Мероприятие 6.2.2 Проведение капитального и текущего ремонтов зданий и помещений  муниципальных учреждений культуры и учреждений дополнительного образования в сфере культуры (в том числе проектных работ). </w:t>
      </w:r>
    </w:p>
    <w:p w:rsidR="009F35D9" w:rsidRPr="00F54141" w:rsidRDefault="009F35D9" w:rsidP="009F35D9">
      <w:pPr>
        <w:ind w:firstLine="708"/>
        <w:jc w:val="both"/>
        <w:rPr>
          <w:sz w:val="28"/>
          <w:szCs w:val="28"/>
        </w:rPr>
      </w:pPr>
      <w:r w:rsidRPr="00F54141">
        <w:rPr>
          <w:bCs/>
          <w:sz w:val="28"/>
          <w:szCs w:val="28"/>
        </w:rPr>
        <w:t>Мероприятием п</w:t>
      </w:r>
      <w:r w:rsidRPr="00F54141">
        <w:rPr>
          <w:sz w:val="28"/>
          <w:szCs w:val="28"/>
        </w:rPr>
        <w:t>редусмотрены:</w:t>
      </w:r>
    </w:p>
    <w:p w:rsidR="009F35D9" w:rsidRPr="00F54141" w:rsidRDefault="00A74FC6" w:rsidP="009F35D9">
      <w:pPr>
        <w:ind w:firstLine="708"/>
        <w:jc w:val="both"/>
        <w:rPr>
          <w:sz w:val="28"/>
          <w:szCs w:val="28"/>
        </w:rPr>
      </w:pPr>
      <w:r>
        <w:rPr>
          <w:sz w:val="28"/>
          <w:szCs w:val="28"/>
        </w:rPr>
        <w:t>‒</w:t>
      </w:r>
      <w:r w:rsidR="009F35D9" w:rsidRPr="00F54141">
        <w:rPr>
          <w:sz w:val="28"/>
          <w:szCs w:val="28"/>
        </w:rPr>
        <w:t xml:space="preserve"> иные межбюджетные трансферты на проведение ремонтных работ здания филиала МКУК «Пенжинский межпоселенческий централизованный культурно-досуговый комплекс» в с. Манилы Пенжинского района Камчатского края.  Произведена оплата по исполнительному документу по решению суда о взыскании средств подрядчиком; </w:t>
      </w:r>
    </w:p>
    <w:p w:rsidR="009F35D9" w:rsidRPr="00F54141" w:rsidRDefault="00A74FC6" w:rsidP="009F35D9">
      <w:pPr>
        <w:ind w:firstLine="708"/>
        <w:jc w:val="both"/>
        <w:rPr>
          <w:sz w:val="28"/>
          <w:szCs w:val="28"/>
        </w:rPr>
      </w:pPr>
      <w:r>
        <w:rPr>
          <w:sz w:val="28"/>
          <w:szCs w:val="28"/>
        </w:rPr>
        <w:t>‒</w:t>
      </w:r>
      <w:r w:rsidR="009F35D9" w:rsidRPr="00F54141">
        <w:rPr>
          <w:sz w:val="28"/>
          <w:szCs w:val="28"/>
        </w:rPr>
        <w:t xml:space="preserve"> иные межбюджетные трансферты на выполнение работ по капитальному ремонту инженерных сетей отопления в здании филиала № 1 МКУК «Пенжинская межпоселенческая централизованная библиотечная система» в с. Манилы Пенжинского района Камчатского края, работы выполнены в полном объеме;</w:t>
      </w:r>
    </w:p>
    <w:p w:rsidR="009F35D9" w:rsidRPr="00F54141" w:rsidRDefault="00A74FC6" w:rsidP="009F35D9">
      <w:pPr>
        <w:ind w:firstLine="708"/>
        <w:jc w:val="both"/>
        <w:rPr>
          <w:sz w:val="28"/>
          <w:szCs w:val="28"/>
        </w:rPr>
      </w:pPr>
      <w:r>
        <w:rPr>
          <w:sz w:val="28"/>
          <w:szCs w:val="28"/>
        </w:rPr>
        <w:t>‒</w:t>
      </w:r>
      <w:r w:rsidR="009F35D9" w:rsidRPr="00F54141">
        <w:rPr>
          <w:sz w:val="28"/>
          <w:szCs w:val="28"/>
        </w:rPr>
        <w:t xml:space="preserve"> иные межбюджетные трансферты на проведение ремонтных работ здания филиала МКУК «Центр культуры и досуга» в с. Ачайваям Олюторского района Камчатского края, в связи с тем, что работы в срок не были выполнены, средства</w:t>
      </w:r>
      <w:r w:rsidR="006E68A8" w:rsidRPr="00F54141">
        <w:rPr>
          <w:sz w:val="28"/>
          <w:szCs w:val="28"/>
        </w:rPr>
        <w:t xml:space="preserve">1 400,00000 тыс. рублей </w:t>
      </w:r>
      <w:r w:rsidR="009F35D9" w:rsidRPr="00F54141">
        <w:rPr>
          <w:sz w:val="28"/>
          <w:szCs w:val="28"/>
        </w:rPr>
        <w:t xml:space="preserve"> возвращены в бюджет;</w:t>
      </w:r>
    </w:p>
    <w:p w:rsidR="009F35D9" w:rsidRPr="00F54141" w:rsidRDefault="00A74FC6" w:rsidP="009F35D9">
      <w:pPr>
        <w:ind w:firstLine="709"/>
        <w:jc w:val="both"/>
        <w:rPr>
          <w:sz w:val="28"/>
          <w:szCs w:val="28"/>
        </w:rPr>
      </w:pPr>
      <w:r>
        <w:rPr>
          <w:sz w:val="28"/>
          <w:szCs w:val="28"/>
        </w:rPr>
        <w:t>‒</w:t>
      </w:r>
      <w:r w:rsidR="006E68A8" w:rsidRPr="00F54141">
        <w:rPr>
          <w:sz w:val="28"/>
          <w:szCs w:val="28"/>
        </w:rPr>
        <w:t xml:space="preserve"> иные межбюджетные трансферты на проведение ремонтных работ здания </w:t>
      </w:r>
      <w:r w:rsidR="009F35D9" w:rsidRPr="00F54141">
        <w:rPr>
          <w:sz w:val="28"/>
          <w:szCs w:val="28"/>
        </w:rPr>
        <w:t>КГБУ«Корякский фольклорный ансамбль «Ангт»</w:t>
      </w:r>
      <w:r w:rsidR="006E68A8" w:rsidRPr="00F54141">
        <w:rPr>
          <w:sz w:val="28"/>
          <w:szCs w:val="28"/>
        </w:rPr>
        <w:t>.</w:t>
      </w:r>
      <w:r w:rsidR="009F35D9" w:rsidRPr="00F54141">
        <w:rPr>
          <w:sz w:val="28"/>
          <w:szCs w:val="28"/>
        </w:rPr>
        <w:t xml:space="preserve"> 30</w:t>
      </w:r>
      <w:r w:rsidR="006E68A8" w:rsidRPr="00F54141">
        <w:rPr>
          <w:sz w:val="28"/>
          <w:szCs w:val="28"/>
        </w:rPr>
        <w:t>.11.</w:t>
      </w:r>
      <w:r w:rsidR="009F35D9" w:rsidRPr="00F54141">
        <w:rPr>
          <w:sz w:val="28"/>
          <w:szCs w:val="28"/>
        </w:rPr>
        <w:t>2018 был заключен договор с ИП Сотрудинов В.Ф. о проведении текущего ремонта помещения (ремонт системы холодного и горячего водоснабжения, канализации)</w:t>
      </w:r>
      <w:r w:rsidR="009445F5">
        <w:rPr>
          <w:sz w:val="28"/>
          <w:szCs w:val="28"/>
        </w:rPr>
        <w:t>.</w:t>
      </w:r>
      <w:r w:rsidR="009F35D9" w:rsidRPr="00F54141">
        <w:rPr>
          <w:sz w:val="28"/>
          <w:szCs w:val="28"/>
        </w:rPr>
        <w:t xml:space="preserve"> Работа выполнена и расчет проведен полностью.</w:t>
      </w:r>
    </w:p>
    <w:p w:rsidR="009F35D9" w:rsidRPr="00F54141" w:rsidRDefault="009F35D9" w:rsidP="009F35D9">
      <w:pPr>
        <w:ind w:firstLine="720"/>
        <w:jc w:val="both"/>
        <w:rPr>
          <w:sz w:val="28"/>
          <w:szCs w:val="28"/>
        </w:rPr>
      </w:pPr>
      <w:r w:rsidRPr="00F54141">
        <w:rPr>
          <w:sz w:val="28"/>
          <w:szCs w:val="28"/>
        </w:rPr>
        <w:t xml:space="preserve">Мероприятие 6.3 Проведение мероприятий по укреплению материально-технической базы краевых и муниципальных учреждений культуры и учреждений дополнительного образования в сфере культуры </w:t>
      </w:r>
    </w:p>
    <w:p w:rsidR="009F35D9" w:rsidRPr="00F54141" w:rsidRDefault="009F35D9" w:rsidP="009F35D9">
      <w:pPr>
        <w:ind w:firstLine="720"/>
        <w:jc w:val="both"/>
        <w:rPr>
          <w:sz w:val="28"/>
          <w:szCs w:val="28"/>
        </w:rPr>
      </w:pPr>
      <w:r w:rsidRPr="00F54141">
        <w:rPr>
          <w:sz w:val="28"/>
          <w:szCs w:val="28"/>
        </w:rPr>
        <w:t>Перечислены субсидии пгт.Палана, Тигильскому муниципальному району, с. Хаилино</w:t>
      </w:r>
      <w:r w:rsidR="006E68A8" w:rsidRPr="00F54141">
        <w:rPr>
          <w:sz w:val="28"/>
          <w:szCs w:val="28"/>
        </w:rPr>
        <w:t xml:space="preserve"> </w:t>
      </w:r>
      <w:r w:rsidRPr="00F54141">
        <w:rPr>
          <w:sz w:val="28"/>
          <w:szCs w:val="28"/>
        </w:rPr>
        <w:t>Олюторского района и с. Карага</w:t>
      </w:r>
      <w:r w:rsidR="006E68A8" w:rsidRPr="00F54141">
        <w:rPr>
          <w:sz w:val="28"/>
          <w:szCs w:val="28"/>
        </w:rPr>
        <w:t xml:space="preserve"> Карагинского района</w:t>
      </w:r>
      <w:r w:rsidRPr="00F54141">
        <w:rPr>
          <w:sz w:val="28"/>
          <w:szCs w:val="28"/>
        </w:rPr>
        <w:t xml:space="preserve">. </w:t>
      </w:r>
    </w:p>
    <w:p w:rsidR="009F35D9" w:rsidRPr="00F54141" w:rsidRDefault="009F35D9" w:rsidP="009F35D9">
      <w:pPr>
        <w:ind w:firstLine="720"/>
        <w:jc w:val="both"/>
        <w:rPr>
          <w:rFonts w:eastAsia="Arial Unicode MS"/>
          <w:sz w:val="28"/>
          <w:szCs w:val="28"/>
        </w:rPr>
      </w:pPr>
      <w:r w:rsidRPr="00F54141">
        <w:rPr>
          <w:sz w:val="28"/>
          <w:szCs w:val="28"/>
        </w:rPr>
        <w:t>В МАУ «Центр культуры и досуга» п.</w:t>
      </w:r>
      <w:r w:rsidR="006E68A8" w:rsidRPr="00F54141">
        <w:rPr>
          <w:sz w:val="28"/>
          <w:szCs w:val="28"/>
        </w:rPr>
        <w:t xml:space="preserve"> </w:t>
      </w:r>
      <w:r w:rsidRPr="00F54141">
        <w:rPr>
          <w:sz w:val="28"/>
          <w:szCs w:val="28"/>
        </w:rPr>
        <w:t>Палана осуществлена поставка свето-звукового оборудования.</w:t>
      </w:r>
    </w:p>
    <w:p w:rsidR="009F35D9" w:rsidRPr="00F54141" w:rsidRDefault="009F35D9" w:rsidP="009F35D9">
      <w:pPr>
        <w:ind w:firstLine="720"/>
        <w:jc w:val="both"/>
        <w:rPr>
          <w:sz w:val="28"/>
          <w:szCs w:val="28"/>
        </w:rPr>
      </w:pPr>
      <w:r w:rsidRPr="00F54141">
        <w:rPr>
          <w:rFonts w:eastAsia="Arial Unicode MS"/>
          <w:sz w:val="28"/>
          <w:szCs w:val="28"/>
        </w:rPr>
        <w:t xml:space="preserve">МКУК «Тигильский районный центр досуга» приобретено звуковое оборудование и </w:t>
      </w:r>
      <w:r w:rsidRPr="00F54141">
        <w:rPr>
          <w:sz w:val="28"/>
          <w:szCs w:val="28"/>
        </w:rPr>
        <w:t xml:space="preserve">приобретены микрофонные стойки. </w:t>
      </w:r>
      <w:r w:rsidRPr="00F54141">
        <w:rPr>
          <w:rFonts w:eastAsia="Arial Unicode MS"/>
          <w:sz w:val="28"/>
          <w:szCs w:val="28"/>
        </w:rPr>
        <w:t xml:space="preserve">Оборудование получено и поставлено на баланс МКУК «Тигильский районный центр досуга».  </w:t>
      </w:r>
    </w:p>
    <w:p w:rsidR="009F35D9" w:rsidRPr="00F54141" w:rsidRDefault="009F35D9" w:rsidP="009F35D9">
      <w:pPr>
        <w:ind w:firstLine="720"/>
        <w:jc w:val="both"/>
        <w:rPr>
          <w:rFonts w:eastAsia="Arial Unicode MS"/>
          <w:sz w:val="28"/>
          <w:szCs w:val="28"/>
        </w:rPr>
      </w:pPr>
      <w:r w:rsidRPr="00F54141">
        <w:rPr>
          <w:rFonts w:eastAsia="Arial Unicode MS"/>
          <w:sz w:val="28"/>
          <w:szCs w:val="28"/>
        </w:rPr>
        <w:t>В МБУК «Карагинский СДК» с.Карага приобретены компьютер в сборе с комплектующими программами и ноутбук.</w:t>
      </w:r>
    </w:p>
    <w:p w:rsidR="009F35D9" w:rsidRPr="00F54141" w:rsidRDefault="009F35D9" w:rsidP="009F35D9">
      <w:pPr>
        <w:ind w:firstLine="709"/>
        <w:jc w:val="both"/>
        <w:rPr>
          <w:sz w:val="28"/>
          <w:szCs w:val="28"/>
        </w:rPr>
      </w:pPr>
      <w:r w:rsidRPr="00F54141">
        <w:rPr>
          <w:sz w:val="28"/>
          <w:szCs w:val="28"/>
        </w:rPr>
        <w:t>«ЦК и Д» СДК с.Хаи</w:t>
      </w:r>
      <w:r w:rsidR="00A74FC6">
        <w:rPr>
          <w:sz w:val="28"/>
          <w:szCs w:val="28"/>
        </w:rPr>
        <w:t>л</w:t>
      </w:r>
      <w:r w:rsidRPr="00F54141">
        <w:rPr>
          <w:sz w:val="28"/>
          <w:szCs w:val="28"/>
        </w:rPr>
        <w:t>ино</w:t>
      </w:r>
      <w:r w:rsidR="006E68A8" w:rsidRPr="00F54141">
        <w:rPr>
          <w:sz w:val="28"/>
          <w:szCs w:val="28"/>
        </w:rPr>
        <w:t xml:space="preserve"> </w:t>
      </w:r>
      <w:r w:rsidRPr="00F54141">
        <w:rPr>
          <w:sz w:val="28"/>
          <w:szCs w:val="28"/>
        </w:rPr>
        <w:t xml:space="preserve">Олюторского района приобретены сценическая </w:t>
      </w:r>
      <w:r w:rsidRPr="00F54141">
        <w:rPr>
          <w:sz w:val="28"/>
          <w:szCs w:val="28"/>
        </w:rPr>
        <w:lastRenderedPageBreak/>
        <w:t>конструкция и карнизы в сборе с ручным управлением.</w:t>
      </w:r>
    </w:p>
    <w:p w:rsidR="009F35D9" w:rsidRPr="00F54141" w:rsidRDefault="006E68A8" w:rsidP="009F35D9">
      <w:pPr>
        <w:ind w:firstLine="720"/>
        <w:jc w:val="both"/>
        <w:rPr>
          <w:sz w:val="28"/>
          <w:szCs w:val="28"/>
        </w:rPr>
      </w:pPr>
      <w:r w:rsidRPr="00F54141">
        <w:rPr>
          <w:sz w:val="28"/>
          <w:szCs w:val="28"/>
        </w:rPr>
        <w:t>Для укрепления материально-</w:t>
      </w:r>
      <w:r w:rsidR="009F35D9" w:rsidRPr="00F54141">
        <w:rPr>
          <w:sz w:val="28"/>
          <w:szCs w:val="28"/>
        </w:rPr>
        <w:t xml:space="preserve">технической базы Краевого государственного бюджетного учреждения дополнительного образования </w:t>
      </w:r>
      <w:r w:rsidRPr="00F54141">
        <w:rPr>
          <w:sz w:val="28"/>
          <w:szCs w:val="28"/>
        </w:rPr>
        <w:t>«</w:t>
      </w:r>
      <w:r w:rsidR="009F35D9" w:rsidRPr="00F54141">
        <w:rPr>
          <w:sz w:val="28"/>
          <w:szCs w:val="28"/>
        </w:rPr>
        <w:t>Корякская школа искусств им. Д.Б. Кабалевского</w:t>
      </w:r>
      <w:r w:rsidRPr="00F54141">
        <w:rPr>
          <w:sz w:val="28"/>
          <w:szCs w:val="28"/>
        </w:rPr>
        <w:t>»</w:t>
      </w:r>
      <w:r w:rsidR="009F35D9" w:rsidRPr="00F54141">
        <w:rPr>
          <w:sz w:val="28"/>
          <w:szCs w:val="28"/>
        </w:rPr>
        <w:t xml:space="preserve"> приобретены баян и аккордеон. </w:t>
      </w:r>
    </w:p>
    <w:p w:rsidR="009F35D9" w:rsidRPr="00F54141" w:rsidRDefault="009F35D9" w:rsidP="009F35D9">
      <w:pPr>
        <w:ind w:firstLine="709"/>
        <w:jc w:val="both"/>
        <w:rPr>
          <w:sz w:val="28"/>
          <w:szCs w:val="28"/>
        </w:rPr>
      </w:pPr>
      <w:r w:rsidRPr="00F54141">
        <w:rPr>
          <w:sz w:val="28"/>
          <w:szCs w:val="28"/>
        </w:rPr>
        <w:t xml:space="preserve">В июле 2018 года КГБУ «Корякский фольклорный ансамбль «Ангт» заключило договор с ООО «Компания «ПЕТИПА» о поставке цифровой вокальной радиосистемы с ручным передатчиком </w:t>
      </w:r>
      <w:r w:rsidRPr="00F54141">
        <w:rPr>
          <w:sz w:val="28"/>
          <w:szCs w:val="28"/>
          <w:lang w:val="en-US"/>
        </w:rPr>
        <w:t>SenheiserEWD</w:t>
      </w:r>
      <w:r w:rsidRPr="00F54141">
        <w:rPr>
          <w:sz w:val="28"/>
          <w:szCs w:val="28"/>
        </w:rPr>
        <w:t>1-845</w:t>
      </w:r>
      <w:r w:rsidRPr="00F54141">
        <w:rPr>
          <w:sz w:val="28"/>
          <w:szCs w:val="28"/>
          <w:lang w:val="en-US"/>
        </w:rPr>
        <w:t>S</w:t>
      </w:r>
      <w:r w:rsidRPr="00F54141">
        <w:rPr>
          <w:sz w:val="28"/>
          <w:szCs w:val="28"/>
        </w:rPr>
        <w:t>-</w:t>
      </w:r>
      <w:r w:rsidRPr="00F54141">
        <w:rPr>
          <w:sz w:val="28"/>
          <w:szCs w:val="28"/>
          <w:lang w:val="en-US"/>
        </w:rPr>
        <w:t>H</w:t>
      </w:r>
      <w:r w:rsidRPr="00F54141">
        <w:rPr>
          <w:sz w:val="28"/>
          <w:szCs w:val="28"/>
        </w:rPr>
        <w:t>-</w:t>
      </w:r>
      <w:r w:rsidRPr="00F54141">
        <w:rPr>
          <w:sz w:val="28"/>
          <w:szCs w:val="28"/>
          <w:lang w:val="en-US"/>
        </w:rPr>
        <w:t>EU</w:t>
      </w:r>
      <w:r w:rsidRPr="00F54141">
        <w:rPr>
          <w:sz w:val="28"/>
          <w:szCs w:val="28"/>
        </w:rPr>
        <w:t xml:space="preserve"> и микрофонным кабелем.  Поставка товара произведена в сентябре 2018 года.</w:t>
      </w:r>
    </w:p>
    <w:p w:rsidR="00550B69" w:rsidRPr="00F54141" w:rsidRDefault="00550B69" w:rsidP="00550B69">
      <w:pPr>
        <w:pStyle w:val="ConsPlusNonformat"/>
        <w:spacing w:line="26" w:lineRule="atLeast"/>
        <w:ind w:firstLine="567"/>
        <w:jc w:val="both"/>
        <w:rPr>
          <w:rFonts w:ascii="Times New Roman" w:hAnsi="Times New Roman" w:cs="Times New Roman"/>
          <w:sz w:val="28"/>
          <w:szCs w:val="28"/>
        </w:rPr>
      </w:pPr>
    </w:p>
    <w:p w:rsidR="00550B69" w:rsidRPr="00F54141" w:rsidRDefault="00550B69" w:rsidP="00550B69">
      <w:pPr>
        <w:shd w:val="clear" w:color="auto" w:fill="FFFFFF"/>
        <w:ind w:firstLine="709"/>
        <w:jc w:val="both"/>
        <w:rPr>
          <w:b/>
          <w:i/>
          <w:sz w:val="28"/>
          <w:szCs w:val="28"/>
        </w:rPr>
      </w:pPr>
      <w:r w:rsidRPr="00F54141">
        <w:rPr>
          <w:b/>
          <w:i/>
          <w:sz w:val="28"/>
          <w:szCs w:val="28"/>
        </w:rPr>
        <w:t>Данные об использовании бюджетных ассигнований и иных средств на выполнение Подпрограммы</w:t>
      </w:r>
    </w:p>
    <w:p w:rsidR="00550B69" w:rsidRPr="00F54141" w:rsidRDefault="00550B69" w:rsidP="00550B69">
      <w:pPr>
        <w:ind w:firstLine="720"/>
        <w:jc w:val="both"/>
        <w:rPr>
          <w:sz w:val="28"/>
          <w:szCs w:val="28"/>
        </w:rPr>
      </w:pPr>
      <w:r w:rsidRPr="00F54141">
        <w:rPr>
          <w:sz w:val="28"/>
          <w:szCs w:val="28"/>
        </w:rPr>
        <w:t>В 201</w:t>
      </w:r>
      <w:r w:rsidR="006E68A8" w:rsidRPr="00F54141">
        <w:rPr>
          <w:sz w:val="28"/>
          <w:szCs w:val="28"/>
        </w:rPr>
        <w:t>8</w:t>
      </w:r>
      <w:r w:rsidRPr="00F54141">
        <w:rPr>
          <w:sz w:val="28"/>
          <w:szCs w:val="28"/>
        </w:rPr>
        <w:t xml:space="preserve"> году на реализацию мероприятий Подпрограммы:</w:t>
      </w:r>
    </w:p>
    <w:p w:rsidR="00550B69" w:rsidRPr="00F54141" w:rsidRDefault="00A74FC6" w:rsidP="00550B69">
      <w:pPr>
        <w:widowControl/>
        <w:ind w:firstLine="709"/>
        <w:jc w:val="both"/>
        <w:rPr>
          <w:sz w:val="28"/>
          <w:szCs w:val="28"/>
        </w:rPr>
      </w:pPr>
      <w:r>
        <w:rPr>
          <w:sz w:val="28"/>
          <w:szCs w:val="28"/>
        </w:rPr>
        <w:t>‒</w:t>
      </w:r>
      <w:r w:rsidR="00550B69" w:rsidRPr="00F54141">
        <w:rPr>
          <w:sz w:val="28"/>
          <w:szCs w:val="28"/>
        </w:rPr>
        <w:t xml:space="preserve"> предусмотрено финансовых средств в размере 1</w:t>
      </w:r>
      <w:r w:rsidR="006E68A8" w:rsidRPr="00F54141">
        <w:rPr>
          <w:sz w:val="28"/>
          <w:szCs w:val="28"/>
        </w:rPr>
        <w:t>36</w:t>
      </w:r>
      <w:r w:rsidR="00550B69" w:rsidRPr="00F54141">
        <w:rPr>
          <w:sz w:val="28"/>
          <w:szCs w:val="28"/>
        </w:rPr>
        <w:t> </w:t>
      </w:r>
      <w:r w:rsidR="006E68A8" w:rsidRPr="00F54141">
        <w:rPr>
          <w:sz w:val="28"/>
          <w:szCs w:val="28"/>
        </w:rPr>
        <w:t>152</w:t>
      </w:r>
      <w:r w:rsidR="00550B69" w:rsidRPr="00F54141">
        <w:rPr>
          <w:sz w:val="28"/>
          <w:szCs w:val="28"/>
        </w:rPr>
        <w:t>,4</w:t>
      </w:r>
      <w:r w:rsidR="006E68A8" w:rsidRPr="00F54141">
        <w:rPr>
          <w:sz w:val="28"/>
          <w:szCs w:val="28"/>
        </w:rPr>
        <w:t>1094</w:t>
      </w:r>
      <w:r w:rsidR="00550B69" w:rsidRPr="00F54141">
        <w:rPr>
          <w:sz w:val="28"/>
          <w:szCs w:val="28"/>
        </w:rPr>
        <w:t xml:space="preserve"> тыс. рублей, из них </w:t>
      </w:r>
      <w:r w:rsidR="006E68A8" w:rsidRPr="00F54141">
        <w:rPr>
          <w:sz w:val="28"/>
          <w:szCs w:val="28"/>
        </w:rPr>
        <w:t xml:space="preserve">федерального бюджета 142,50000 тыс. рублей, </w:t>
      </w:r>
      <w:r w:rsidR="00550B69" w:rsidRPr="00F54141">
        <w:rPr>
          <w:sz w:val="28"/>
          <w:szCs w:val="28"/>
        </w:rPr>
        <w:t>краевой бюджет 1</w:t>
      </w:r>
      <w:r w:rsidR="006E68A8" w:rsidRPr="00F54141">
        <w:rPr>
          <w:sz w:val="28"/>
          <w:szCs w:val="28"/>
        </w:rPr>
        <w:t>35</w:t>
      </w:r>
      <w:r w:rsidR="00550B69" w:rsidRPr="00F54141">
        <w:rPr>
          <w:sz w:val="28"/>
          <w:szCs w:val="28"/>
        </w:rPr>
        <w:t> </w:t>
      </w:r>
      <w:r w:rsidR="006E68A8" w:rsidRPr="00F54141">
        <w:rPr>
          <w:sz w:val="28"/>
          <w:szCs w:val="28"/>
        </w:rPr>
        <w:t>303</w:t>
      </w:r>
      <w:r w:rsidR="00550B69" w:rsidRPr="00F54141">
        <w:rPr>
          <w:sz w:val="28"/>
          <w:szCs w:val="28"/>
        </w:rPr>
        <w:t>,</w:t>
      </w:r>
      <w:r w:rsidR="006E68A8" w:rsidRPr="00F54141">
        <w:rPr>
          <w:sz w:val="28"/>
          <w:szCs w:val="28"/>
        </w:rPr>
        <w:t>59494</w:t>
      </w:r>
      <w:r w:rsidR="00550B69" w:rsidRPr="00F54141">
        <w:rPr>
          <w:sz w:val="28"/>
          <w:szCs w:val="28"/>
        </w:rPr>
        <w:t xml:space="preserve"> тыс.рублей, местные бюджеты </w:t>
      </w:r>
      <w:r w:rsidR="006E68A8" w:rsidRPr="00F54141">
        <w:rPr>
          <w:sz w:val="28"/>
          <w:szCs w:val="28"/>
        </w:rPr>
        <w:t>546</w:t>
      </w:r>
      <w:r w:rsidR="00550B69" w:rsidRPr="00F54141">
        <w:rPr>
          <w:sz w:val="28"/>
          <w:szCs w:val="28"/>
        </w:rPr>
        <w:t>,</w:t>
      </w:r>
      <w:r w:rsidR="006E68A8" w:rsidRPr="00F54141">
        <w:rPr>
          <w:sz w:val="28"/>
          <w:szCs w:val="28"/>
        </w:rPr>
        <w:t>316</w:t>
      </w:r>
      <w:r w:rsidR="00550B69" w:rsidRPr="00F54141">
        <w:rPr>
          <w:sz w:val="28"/>
          <w:szCs w:val="28"/>
        </w:rPr>
        <w:t xml:space="preserve">00 тыс. </w:t>
      </w:r>
      <w:r w:rsidR="006E68A8" w:rsidRPr="00F54141">
        <w:rPr>
          <w:sz w:val="28"/>
          <w:szCs w:val="28"/>
        </w:rPr>
        <w:t>рублей, внебюджетные источники 160</w:t>
      </w:r>
      <w:r w:rsidR="00550B69" w:rsidRPr="00F54141">
        <w:rPr>
          <w:sz w:val="28"/>
          <w:szCs w:val="28"/>
        </w:rPr>
        <w:t>,00000 тыс. рублей</w:t>
      </w:r>
      <w:r w:rsidR="006E68A8" w:rsidRPr="00F54141">
        <w:rPr>
          <w:sz w:val="28"/>
          <w:szCs w:val="28"/>
        </w:rPr>
        <w:t>;</w:t>
      </w:r>
      <w:r w:rsidR="00550B69" w:rsidRPr="00F54141">
        <w:rPr>
          <w:sz w:val="28"/>
          <w:szCs w:val="28"/>
        </w:rPr>
        <w:t xml:space="preserve">  </w:t>
      </w:r>
    </w:p>
    <w:p w:rsidR="00550B69" w:rsidRPr="00F54141" w:rsidRDefault="00550B69" w:rsidP="00550B69">
      <w:pPr>
        <w:numPr>
          <w:ilvl w:val="0"/>
          <w:numId w:val="6"/>
        </w:numPr>
        <w:shd w:val="clear" w:color="auto" w:fill="FFFFFF"/>
        <w:ind w:left="0" w:firstLine="709"/>
        <w:jc w:val="both"/>
        <w:rPr>
          <w:sz w:val="28"/>
          <w:szCs w:val="28"/>
        </w:rPr>
      </w:pPr>
      <w:r w:rsidRPr="00F54141">
        <w:rPr>
          <w:sz w:val="28"/>
          <w:szCs w:val="28"/>
        </w:rPr>
        <w:t>профинансировано – 1</w:t>
      </w:r>
      <w:r w:rsidR="006E68A8" w:rsidRPr="00F54141">
        <w:rPr>
          <w:sz w:val="28"/>
          <w:szCs w:val="28"/>
        </w:rPr>
        <w:t>34</w:t>
      </w:r>
      <w:r w:rsidRPr="00F54141">
        <w:rPr>
          <w:sz w:val="28"/>
          <w:szCs w:val="28"/>
        </w:rPr>
        <w:t> </w:t>
      </w:r>
      <w:r w:rsidR="006E68A8" w:rsidRPr="00F54141">
        <w:rPr>
          <w:sz w:val="28"/>
          <w:szCs w:val="28"/>
        </w:rPr>
        <w:t>616</w:t>
      </w:r>
      <w:r w:rsidRPr="00F54141">
        <w:rPr>
          <w:sz w:val="28"/>
          <w:szCs w:val="28"/>
        </w:rPr>
        <w:t>,</w:t>
      </w:r>
      <w:r w:rsidR="006E68A8" w:rsidRPr="00F54141">
        <w:rPr>
          <w:sz w:val="28"/>
          <w:szCs w:val="28"/>
        </w:rPr>
        <w:t>41394</w:t>
      </w:r>
      <w:r w:rsidRPr="00F54141">
        <w:rPr>
          <w:sz w:val="28"/>
          <w:szCs w:val="28"/>
        </w:rPr>
        <w:t xml:space="preserve"> тыс. рублей, из них </w:t>
      </w:r>
      <w:r w:rsidR="006E68A8" w:rsidRPr="00F54141">
        <w:rPr>
          <w:sz w:val="28"/>
          <w:szCs w:val="28"/>
        </w:rPr>
        <w:t xml:space="preserve">федерального бюджета 142,50000 тыс. рублей, </w:t>
      </w:r>
      <w:r w:rsidRPr="00F54141">
        <w:rPr>
          <w:sz w:val="28"/>
          <w:szCs w:val="28"/>
        </w:rPr>
        <w:t>краевой бюджет 1</w:t>
      </w:r>
      <w:r w:rsidR="006E68A8" w:rsidRPr="00F54141">
        <w:rPr>
          <w:sz w:val="28"/>
          <w:szCs w:val="28"/>
        </w:rPr>
        <w:t>33</w:t>
      </w:r>
      <w:r w:rsidRPr="00F54141">
        <w:rPr>
          <w:sz w:val="28"/>
          <w:szCs w:val="28"/>
        </w:rPr>
        <w:t> </w:t>
      </w:r>
      <w:r w:rsidR="006E68A8" w:rsidRPr="00F54141">
        <w:rPr>
          <w:sz w:val="28"/>
          <w:szCs w:val="28"/>
        </w:rPr>
        <w:t>903</w:t>
      </w:r>
      <w:r w:rsidRPr="00F54141">
        <w:rPr>
          <w:sz w:val="28"/>
          <w:szCs w:val="28"/>
        </w:rPr>
        <w:t>,</w:t>
      </w:r>
      <w:r w:rsidR="006E68A8" w:rsidRPr="00F54141">
        <w:rPr>
          <w:sz w:val="28"/>
          <w:szCs w:val="28"/>
        </w:rPr>
        <w:t>59494</w:t>
      </w:r>
      <w:r w:rsidRPr="00F54141">
        <w:rPr>
          <w:sz w:val="28"/>
          <w:szCs w:val="28"/>
        </w:rPr>
        <w:t xml:space="preserve"> тыс.рублей, местные бюджеты </w:t>
      </w:r>
      <w:r w:rsidR="006E68A8" w:rsidRPr="00F54141">
        <w:rPr>
          <w:sz w:val="28"/>
          <w:szCs w:val="28"/>
        </w:rPr>
        <w:t>321</w:t>
      </w:r>
      <w:r w:rsidRPr="00F54141">
        <w:rPr>
          <w:sz w:val="28"/>
          <w:szCs w:val="28"/>
        </w:rPr>
        <w:t>,</w:t>
      </w:r>
      <w:r w:rsidR="006E68A8" w:rsidRPr="00F54141">
        <w:rPr>
          <w:sz w:val="28"/>
          <w:szCs w:val="28"/>
        </w:rPr>
        <w:t>479</w:t>
      </w:r>
      <w:r w:rsidRPr="00F54141">
        <w:rPr>
          <w:sz w:val="28"/>
          <w:szCs w:val="28"/>
        </w:rPr>
        <w:t xml:space="preserve">00 тыс. рублей, внебюджетные источники </w:t>
      </w:r>
      <w:r w:rsidR="006E68A8" w:rsidRPr="00F54141">
        <w:rPr>
          <w:sz w:val="28"/>
          <w:szCs w:val="28"/>
        </w:rPr>
        <w:t>248,84</w:t>
      </w:r>
      <w:r w:rsidRPr="00F54141">
        <w:rPr>
          <w:sz w:val="28"/>
          <w:szCs w:val="28"/>
        </w:rPr>
        <w:t>000 тыс. рублей</w:t>
      </w:r>
      <w:r w:rsidR="006E68A8" w:rsidRPr="00F54141">
        <w:rPr>
          <w:sz w:val="28"/>
          <w:szCs w:val="28"/>
        </w:rPr>
        <w:t>;</w:t>
      </w:r>
      <w:r w:rsidRPr="00F54141">
        <w:rPr>
          <w:sz w:val="28"/>
          <w:szCs w:val="28"/>
        </w:rPr>
        <w:t xml:space="preserve">  </w:t>
      </w:r>
    </w:p>
    <w:p w:rsidR="00550B69" w:rsidRPr="00F54141" w:rsidRDefault="00550B69" w:rsidP="00550B69">
      <w:pPr>
        <w:numPr>
          <w:ilvl w:val="0"/>
          <w:numId w:val="6"/>
        </w:numPr>
        <w:shd w:val="clear" w:color="auto" w:fill="FFFFFF"/>
        <w:ind w:left="0" w:firstLine="709"/>
        <w:jc w:val="both"/>
        <w:rPr>
          <w:sz w:val="28"/>
          <w:szCs w:val="28"/>
        </w:rPr>
      </w:pPr>
      <w:r w:rsidRPr="00F54141">
        <w:rPr>
          <w:sz w:val="28"/>
          <w:szCs w:val="28"/>
        </w:rPr>
        <w:t xml:space="preserve">освоено </w:t>
      </w:r>
      <w:r w:rsidR="006E68A8" w:rsidRPr="00F54141">
        <w:rPr>
          <w:sz w:val="28"/>
          <w:szCs w:val="28"/>
        </w:rPr>
        <w:t>130</w:t>
      </w:r>
      <w:r w:rsidRPr="00F54141">
        <w:rPr>
          <w:sz w:val="28"/>
          <w:szCs w:val="28"/>
        </w:rPr>
        <w:t> </w:t>
      </w:r>
      <w:r w:rsidR="006E68A8" w:rsidRPr="00F54141">
        <w:rPr>
          <w:sz w:val="28"/>
          <w:szCs w:val="28"/>
        </w:rPr>
        <w:t>967</w:t>
      </w:r>
      <w:r w:rsidRPr="00F54141">
        <w:rPr>
          <w:sz w:val="28"/>
          <w:szCs w:val="28"/>
        </w:rPr>
        <w:t>,</w:t>
      </w:r>
      <w:r w:rsidR="006E68A8" w:rsidRPr="00F54141">
        <w:rPr>
          <w:sz w:val="28"/>
          <w:szCs w:val="28"/>
        </w:rPr>
        <w:t>07044</w:t>
      </w:r>
      <w:r w:rsidRPr="00F54141">
        <w:rPr>
          <w:sz w:val="28"/>
          <w:szCs w:val="28"/>
        </w:rPr>
        <w:t xml:space="preserve"> тыс. рублей, из них </w:t>
      </w:r>
      <w:r w:rsidR="006E68A8" w:rsidRPr="00F54141">
        <w:rPr>
          <w:sz w:val="28"/>
          <w:szCs w:val="28"/>
        </w:rPr>
        <w:t xml:space="preserve">федерального бюджета 142,50000 тыс. рублей, </w:t>
      </w:r>
      <w:r w:rsidRPr="00F54141">
        <w:rPr>
          <w:sz w:val="28"/>
          <w:szCs w:val="28"/>
        </w:rPr>
        <w:t>краевой бюджет 1</w:t>
      </w:r>
      <w:r w:rsidR="006E68A8" w:rsidRPr="00F54141">
        <w:rPr>
          <w:sz w:val="28"/>
          <w:szCs w:val="28"/>
        </w:rPr>
        <w:t>3</w:t>
      </w:r>
      <w:r w:rsidRPr="00F54141">
        <w:rPr>
          <w:sz w:val="28"/>
          <w:szCs w:val="28"/>
        </w:rPr>
        <w:t>0 </w:t>
      </w:r>
      <w:r w:rsidR="006E68A8" w:rsidRPr="00F54141">
        <w:rPr>
          <w:sz w:val="28"/>
          <w:szCs w:val="28"/>
        </w:rPr>
        <w:t>291</w:t>
      </w:r>
      <w:r w:rsidRPr="00F54141">
        <w:rPr>
          <w:sz w:val="28"/>
          <w:szCs w:val="28"/>
        </w:rPr>
        <w:t>,</w:t>
      </w:r>
      <w:r w:rsidR="006E68A8" w:rsidRPr="00F54141">
        <w:rPr>
          <w:sz w:val="28"/>
          <w:szCs w:val="28"/>
        </w:rPr>
        <w:t>04944</w:t>
      </w:r>
      <w:r w:rsidRPr="00F54141">
        <w:rPr>
          <w:sz w:val="28"/>
          <w:szCs w:val="28"/>
        </w:rPr>
        <w:t xml:space="preserve"> тыс.рублей, местные бюджеты </w:t>
      </w:r>
      <w:r w:rsidR="006E68A8" w:rsidRPr="00F54141">
        <w:rPr>
          <w:sz w:val="28"/>
          <w:szCs w:val="28"/>
        </w:rPr>
        <w:t>321</w:t>
      </w:r>
      <w:r w:rsidRPr="00F54141">
        <w:rPr>
          <w:sz w:val="28"/>
          <w:szCs w:val="28"/>
        </w:rPr>
        <w:t>,</w:t>
      </w:r>
      <w:r w:rsidR="006E68A8" w:rsidRPr="00F54141">
        <w:rPr>
          <w:sz w:val="28"/>
          <w:szCs w:val="28"/>
        </w:rPr>
        <w:t>479</w:t>
      </w:r>
      <w:r w:rsidRPr="00F54141">
        <w:rPr>
          <w:sz w:val="28"/>
          <w:szCs w:val="28"/>
        </w:rPr>
        <w:t xml:space="preserve">00 тыс. рублей, внебюджетные источники </w:t>
      </w:r>
      <w:r w:rsidR="006E68A8" w:rsidRPr="00F54141">
        <w:rPr>
          <w:sz w:val="28"/>
          <w:szCs w:val="28"/>
        </w:rPr>
        <w:t>212</w:t>
      </w:r>
      <w:r w:rsidRPr="00F54141">
        <w:rPr>
          <w:sz w:val="28"/>
          <w:szCs w:val="28"/>
        </w:rPr>
        <w:t>,</w:t>
      </w:r>
      <w:r w:rsidR="006E68A8" w:rsidRPr="00F54141">
        <w:rPr>
          <w:sz w:val="28"/>
          <w:szCs w:val="28"/>
        </w:rPr>
        <w:t>042</w:t>
      </w:r>
      <w:r w:rsidRPr="00F54141">
        <w:rPr>
          <w:sz w:val="28"/>
          <w:szCs w:val="28"/>
        </w:rPr>
        <w:t xml:space="preserve">00 тыс. рублей.  </w:t>
      </w:r>
    </w:p>
    <w:p w:rsidR="00550B69" w:rsidRPr="00F54141" w:rsidRDefault="00550B69" w:rsidP="00550B69">
      <w:pPr>
        <w:shd w:val="clear" w:color="auto" w:fill="FFFFFF"/>
        <w:ind w:firstLine="720"/>
        <w:jc w:val="both"/>
        <w:rPr>
          <w:sz w:val="28"/>
          <w:szCs w:val="28"/>
        </w:rPr>
      </w:pPr>
      <w:r w:rsidRPr="00F54141">
        <w:rPr>
          <w:sz w:val="28"/>
          <w:szCs w:val="28"/>
        </w:rPr>
        <w:t xml:space="preserve">Освоение по Подпрограмме составило </w:t>
      </w:r>
      <w:r w:rsidR="006E68A8" w:rsidRPr="00F54141">
        <w:rPr>
          <w:sz w:val="28"/>
          <w:szCs w:val="28"/>
        </w:rPr>
        <w:t>96,2</w:t>
      </w:r>
      <w:r w:rsidRPr="00F54141">
        <w:rPr>
          <w:sz w:val="28"/>
          <w:szCs w:val="28"/>
        </w:rPr>
        <w:t>%.</w:t>
      </w:r>
    </w:p>
    <w:p w:rsidR="00550B69" w:rsidRPr="00F54141" w:rsidRDefault="00550B69" w:rsidP="00550B69">
      <w:pPr>
        <w:jc w:val="center"/>
        <w:rPr>
          <w:rFonts w:eastAsia="Calibri"/>
          <w:b/>
          <w:i/>
          <w:sz w:val="28"/>
          <w:szCs w:val="28"/>
          <w:lang w:eastAsia="en-US"/>
        </w:rPr>
      </w:pPr>
    </w:p>
    <w:p w:rsidR="00550B69" w:rsidRPr="00F54141" w:rsidRDefault="00550B69" w:rsidP="00550B69">
      <w:pPr>
        <w:jc w:val="center"/>
        <w:rPr>
          <w:sz w:val="28"/>
          <w:szCs w:val="28"/>
        </w:rPr>
      </w:pPr>
      <w:r w:rsidRPr="00F54141">
        <w:rPr>
          <w:rFonts w:eastAsia="Calibri"/>
          <w:b/>
          <w:i/>
          <w:sz w:val="28"/>
          <w:szCs w:val="28"/>
          <w:lang w:eastAsia="en-US"/>
        </w:rPr>
        <w:t>Сведения о достижении значений показателей (индикаторов) Подпрограммы</w:t>
      </w:r>
    </w:p>
    <w:p w:rsidR="00550B69" w:rsidRPr="00F54141" w:rsidRDefault="00550B69" w:rsidP="00550B69">
      <w:pPr>
        <w:ind w:firstLine="708"/>
        <w:jc w:val="both"/>
        <w:rPr>
          <w:sz w:val="28"/>
          <w:szCs w:val="28"/>
        </w:rPr>
      </w:pPr>
      <w:r w:rsidRPr="00F54141">
        <w:rPr>
          <w:sz w:val="28"/>
          <w:szCs w:val="28"/>
        </w:rPr>
        <w:t>Значения показателей (индикаторов) для Корякского округа отражены в государственной программе Камчатского края «Развитие культуры в Камчатском крае».</w:t>
      </w:r>
    </w:p>
    <w:p w:rsidR="00550B69" w:rsidRPr="00F54141" w:rsidRDefault="00550B69" w:rsidP="00550B69">
      <w:pPr>
        <w:ind w:firstLine="709"/>
        <w:jc w:val="both"/>
        <w:rPr>
          <w:b/>
          <w:i/>
          <w:sz w:val="28"/>
          <w:szCs w:val="28"/>
        </w:rPr>
      </w:pPr>
    </w:p>
    <w:p w:rsidR="00425171" w:rsidRPr="00F54141" w:rsidRDefault="00425171" w:rsidP="00425171">
      <w:pPr>
        <w:pStyle w:val="a5"/>
        <w:tabs>
          <w:tab w:val="clear" w:pos="4153"/>
          <w:tab w:val="clear" w:pos="8306"/>
          <w:tab w:val="right" w:pos="0"/>
        </w:tabs>
        <w:ind w:firstLine="709"/>
        <w:jc w:val="both"/>
        <w:rPr>
          <w:b/>
          <w:i/>
          <w:szCs w:val="28"/>
        </w:rPr>
      </w:pPr>
      <w:r w:rsidRPr="00F54141">
        <w:rPr>
          <w:b/>
          <w:i/>
          <w:szCs w:val="28"/>
        </w:rPr>
        <w:t>5. «Физическая культура, спорт, молодежная политика, отдых и оздоровление детей в Камчатском крае»</w:t>
      </w:r>
      <w:r w:rsidRPr="00F54141">
        <w:rPr>
          <w:szCs w:val="28"/>
        </w:rPr>
        <w:t>, участником является Министерство спорта Камчатского края.</w:t>
      </w:r>
    </w:p>
    <w:p w:rsidR="00425171" w:rsidRPr="00F54141" w:rsidRDefault="00425171" w:rsidP="00425171">
      <w:pPr>
        <w:tabs>
          <w:tab w:val="left" w:pos="142"/>
        </w:tabs>
        <w:ind w:firstLine="709"/>
        <w:contextualSpacing/>
        <w:jc w:val="center"/>
        <w:rPr>
          <w:rFonts w:eastAsia="Calibri"/>
          <w:b/>
          <w:i/>
          <w:sz w:val="28"/>
          <w:szCs w:val="28"/>
          <w:lang w:eastAsia="en-US"/>
        </w:rPr>
      </w:pPr>
      <w:r w:rsidRPr="00F54141">
        <w:rPr>
          <w:rFonts w:eastAsia="Calibri"/>
          <w:b/>
          <w:i/>
          <w:sz w:val="28"/>
          <w:szCs w:val="28"/>
          <w:lang w:eastAsia="en-US"/>
        </w:rPr>
        <w:t>Конкретные результаты реализации подпрограммы, достигнутые за отчетный год</w:t>
      </w:r>
    </w:p>
    <w:p w:rsidR="00443C61" w:rsidRPr="00F54141" w:rsidRDefault="00425171" w:rsidP="00562AF6">
      <w:pPr>
        <w:shd w:val="clear" w:color="auto" w:fill="FFFFFF"/>
        <w:ind w:firstLine="709"/>
        <w:jc w:val="both"/>
        <w:rPr>
          <w:sz w:val="28"/>
          <w:szCs w:val="28"/>
        </w:rPr>
      </w:pPr>
      <w:r w:rsidRPr="00F54141">
        <w:rPr>
          <w:sz w:val="28"/>
          <w:szCs w:val="28"/>
        </w:rPr>
        <w:t>Приобретено спортивное оборудование и спортивный инвентарь.</w:t>
      </w:r>
    </w:p>
    <w:p w:rsidR="00425171" w:rsidRPr="00F54141" w:rsidRDefault="00425171" w:rsidP="00425171">
      <w:pPr>
        <w:shd w:val="clear" w:color="auto" w:fill="FFFFFF"/>
        <w:ind w:firstLine="710"/>
        <w:jc w:val="both"/>
        <w:rPr>
          <w:b/>
          <w:bCs/>
          <w:i/>
          <w:spacing w:val="-8"/>
          <w:sz w:val="28"/>
          <w:szCs w:val="28"/>
        </w:rPr>
      </w:pPr>
    </w:p>
    <w:p w:rsidR="00425171" w:rsidRPr="00F54141" w:rsidRDefault="00425171" w:rsidP="00425171">
      <w:pPr>
        <w:shd w:val="clear" w:color="auto" w:fill="FFFFFF"/>
        <w:ind w:firstLine="710"/>
        <w:jc w:val="both"/>
        <w:rPr>
          <w:b/>
          <w:bCs/>
          <w:i/>
          <w:sz w:val="28"/>
          <w:szCs w:val="28"/>
        </w:rPr>
      </w:pPr>
      <w:r w:rsidRPr="00F54141">
        <w:rPr>
          <w:b/>
          <w:bCs/>
          <w:i/>
          <w:spacing w:val="-8"/>
          <w:sz w:val="28"/>
          <w:szCs w:val="28"/>
        </w:rPr>
        <w:t xml:space="preserve">Анализ факторов, повлиявших на ход реализации </w:t>
      </w:r>
      <w:r w:rsidRPr="00F54141">
        <w:rPr>
          <w:b/>
          <w:bCs/>
          <w:i/>
          <w:sz w:val="28"/>
          <w:szCs w:val="28"/>
        </w:rPr>
        <w:t>Подпрограммы.</w:t>
      </w:r>
    </w:p>
    <w:p w:rsidR="00425171" w:rsidRPr="00F54141" w:rsidRDefault="00425171" w:rsidP="00425171">
      <w:pPr>
        <w:ind w:firstLine="709"/>
        <w:jc w:val="both"/>
        <w:outlineLvl w:val="0"/>
        <w:rPr>
          <w:sz w:val="28"/>
          <w:szCs w:val="28"/>
        </w:rPr>
      </w:pPr>
      <w:r w:rsidRPr="00F54141">
        <w:rPr>
          <w:sz w:val="28"/>
          <w:szCs w:val="28"/>
        </w:rPr>
        <w:t>Министерством спорта Камчатского края информацию по анализу факторов, повлиявших на ход реализации мероприятий Подпрограммы, не предоставлена.</w:t>
      </w:r>
    </w:p>
    <w:p w:rsidR="00425171" w:rsidRPr="00F54141" w:rsidRDefault="00425171" w:rsidP="00425171">
      <w:pPr>
        <w:ind w:firstLine="709"/>
        <w:jc w:val="both"/>
        <w:rPr>
          <w:b/>
          <w:i/>
          <w:sz w:val="28"/>
          <w:szCs w:val="28"/>
        </w:rPr>
      </w:pPr>
      <w:r w:rsidRPr="00F54141">
        <w:rPr>
          <w:b/>
          <w:i/>
          <w:sz w:val="28"/>
          <w:szCs w:val="28"/>
        </w:rPr>
        <w:lastRenderedPageBreak/>
        <w:t>Перечень выполненных мероприятий, а также перечень не выполненных в установленные сроки мероприятий Подпрограммы с указанием причин.</w:t>
      </w:r>
    </w:p>
    <w:p w:rsidR="00425171" w:rsidRPr="00F54141" w:rsidRDefault="00425171" w:rsidP="00425171">
      <w:pPr>
        <w:shd w:val="clear" w:color="auto" w:fill="FFFFFF" w:themeFill="background1"/>
        <w:ind w:firstLine="567"/>
        <w:contextualSpacing/>
        <w:jc w:val="both"/>
        <w:rPr>
          <w:sz w:val="28"/>
          <w:szCs w:val="28"/>
        </w:rPr>
      </w:pPr>
      <w:r w:rsidRPr="00F54141">
        <w:rPr>
          <w:sz w:val="28"/>
          <w:szCs w:val="28"/>
        </w:rPr>
        <w:t xml:space="preserve">Мероприятие 8.2.1. «Реконструкция, капитальный ремонт объектов физической культуры и спорта ‒ предоставление субсидий органам местного самоуправления (муниципальным районам, городскому округу)» – в 2018 году в связи с отсутствием заявок от муниципальных образований субсидии не предоставлялись. </w:t>
      </w:r>
    </w:p>
    <w:p w:rsidR="00425171" w:rsidRPr="00F54141" w:rsidRDefault="00425171" w:rsidP="00425171">
      <w:pPr>
        <w:shd w:val="clear" w:color="auto" w:fill="FFFFFF" w:themeFill="background1"/>
        <w:ind w:firstLine="567"/>
        <w:contextualSpacing/>
        <w:jc w:val="both"/>
        <w:rPr>
          <w:sz w:val="28"/>
          <w:szCs w:val="28"/>
        </w:rPr>
      </w:pPr>
      <w:r w:rsidRPr="00F54141">
        <w:rPr>
          <w:sz w:val="28"/>
          <w:szCs w:val="28"/>
        </w:rPr>
        <w:t>Мероприятие 8.3.1. «Приобретение спортивного инвентаря и оборудования – предоставление субсидий органам местного самоуправления (муниципальным районам, городскому округу)» ‒ в 2018 году для получения субсидий из краевого бюджета поступили заявки от 3 муниципальных районов территории с особым статусом «Корякский округ» (Тигильского, Олюторского и Карагинского муниципальных районов). В мае</w:t>
      </w:r>
      <w:r w:rsidR="009445F5">
        <w:rPr>
          <w:sz w:val="28"/>
          <w:szCs w:val="28"/>
        </w:rPr>
        <w:t xml:space="preserve"> </w:t>
      </w:r>
      <w:r w:rsidRPr="00F54141">
        <w:rPr>
          <w:sz w:val="28"/>
          <w:szCs w:val="28"/>
        </w:rPr>
        <w:t xml:space="preserve">2018 года средства субсидий в полном объеме переведены муниципальным районам в следующих размерах: </w:t>
      </w:r>
    </w:p>
    <w:p w:rsidR="00425171" w:rsidRPr="00F54141" w:rsidRDefault="00A74FC6" w:rsidP="00425171">
      <w:pPr>
        <w:ind w:firstLine="708"/>
        <w:jc w:val="both"/>
        <w:rPr>
          <w:sz w:val="28"/>
          <w:szCs w:val="28"/>
        </w:rPr>
      </w:pPr>
      <w:r>
        <w:rPr>
          <w:sz w:val="28"/>
          <w:szCs w:val="28"/>
        </w:rPr>
        <w:t>‒</w:t>
      </w:r>
      <w:r w:rsidR="00425171" w:rsidRPr="00F54141">
        <w:rPr>
          <w:sz w:val="28"/>
          <w:szCs w:val="28"/>
        </w:rPr>
        <w:t xml:space="preserve"> Карагинскому муниципальному району – 217, 82 тыс.руб.; </w:t>
      </w:r>
    </w:p>
    <w:p w:rsidR="00425171" w:rsidRPr="00F54141" w:rsidRDefault="00A74FC6" w:rsidP="00425171">
      <w:pPr>
        <w:ind w:firstLine="708"/>
        <w:jc w:val="both"/>
        <w:rPr>
          <w:sz w:val="28"/>
          <w:szCs w:val="28"/>
        </w:rPr>
      </w:pPr>
      <w:r>
        <w:rPr>
          <w:sz w:val="28"/>
          <w:szCs w:val="28"/>
        </w:rPr>
        <w:t>‒</w:t>
      </w:r>
      <w:r w:rsidR="00425171" w:rsidRPr="00F54141">
        <w:rPr>
          <w:sz w:val="28"/>
          <w:szCs w:val="28"/>
        </w:rPr>
        <w:t xml:space="preserve"> Олюторскому муниципальному району – 325, 35 тыс.руб.; </w:t>
      </w:r>
    </w:p>
    <w:p w:rsidR="00425171" w:rsidRPr="00F54141" w:rsidRDefault="00A74FC6" w:rsidP="00425171">
      <w:pPr>
        <w:ind w:firstLine="708"/>
        <w:jc w:val="both"/>
        <w:rPr>
          <w:sz w:val="28"/>
          <w:szCs w:val="28"/>
        </w:rPr>
      </w:pPr>
      <w:r>
        <w:rPr>
          <w:sz w:val="28"/>
          <w:szCs w:val="28"/>
        </w:rPr>
        <w:t>‒</w:t>
      </w:r>
      <w:r w:rsidR="00425171" w:rsidRPr="00F54141">
        <w:rPr>
          <w:sz w:val="28"/>
          <w:szCs w:val="28"/>
        </w:rPr>
        <w:t xml:space="preserve"> Тигильскому муниципальному району – 261, 58 тыс.руб.; </w:t>
      </w:r>
    </w:p>
    <w:p w:rsidR="00425171" w:rsidRPr="00F54141" w:rsidRDefault="00425171" w:rsidP="00425171">
      <w:pPr>
        <w:shd w:val="clear" w:color="auto" w:fill="FFFFFF" w:themeFill="background1"/>
        <w:ind w:firstLine="567"/>
        <w:contextualSpacing/>
        <w:jc w:val="both"/>
        <w:rPr>
          <w:b/>
          <w:sz w:val="28"/>
          <w:szCs w:val="28"/>
        </w:rPr>
      </w:pPr>
      <w:r w:rsidRPr="00F54141">
        <w:rPr>
          <w:sz w:val="28"/>
          <w:szCs w:val="28"/>
        </w:rPr>
        <w:t>Мероприятие исполнено. Приобретено спортивное оборудование и спортивный инвентарь в МКУК «Тигильский районный центр досуга», МБУ ДО «</w:t>
      </w:r>
      <w:r w:rsidR="00690127" w:rsidRPr="00F54141">
        <w:rPr>
          <w:sz w:val="28"/>
          <w:szCs w:val="28"/>
        </w:rPr>
        <w:t>Детско-юношес</w:t>
      </w:r>
      <w:r w:rsidRPr="00F54141">
        <w:rPr>
          <w:sz w:val="28"/>
          <w:szCs w:val="28"/>
        </w:rPr>
        <w:t>кий центр «Юность» (Карагинский район, п. Оссора), МКООДО «Районный ЦВР» (Олюторский район) в соответствии с заявками.</w:t>
      </w:r>
    </w:p>
    <w:p w:rsidR="00425171" w:rsidRPr="00F54141" w:rsidRDefault="00425171" w:rsidP="00425171">
      <w:pPr>
        <w:ind w:firstLine="709"/>
        <w:jc w:val="both"/>
        <w:rPr>
          <w:sz w:val="28"/>
          <w:szCs w:val="28"/>
        </w:rPr>
      </w:pPr>
      <w:r w:rsidRPr="00F54141">
        <w:rPr>
          <w:sz w:val="28"/>
          <w:szCs w:val="28"/>
        </w:rPr>
        <w:t>Мероприят</w:t>
      </w:r>
      <w:bookmarkStart w:id="1" w:name="_GoBack"/>
      <w:bookmarkEnd w:id="1"/>
      <w:r w:rsidRPr="00F54141">
        <w:rPr>
          <w:sz w:val="28"/>
          <w:szCs w:val="28"/>
        </w:rPr>
        <w:t xml:space="preserve">ие 8.4.1 «Подготовка, переподготовка, повышение квалификации работников сферы физической культуры и спорта - предоставление субсидий органам местного самоуправления» ‒ муниципальные районы Корякского округа в 2018 году не предоставили заявки на получение субсидии из краевого бюджета. </w:t>
      </w:r>
    </w:p>
    <w:p w:rsidR="00690127" w:rsidRPr="00F54141" w:rsidRDefault="00690127" w:rsidP="00690127">
      <w:pPr>
        <w:shd w:val="clear" w:color="auto" w:fill="FFFFFF"/>
        <w:ind w:firstLine="709"/>
        <w:jc w:val="both"/>
        <w:rPr>
          <w:b/>
          <w:i/>
          <w:sz w:val="28"/>
          <w:szCs w:val="28"/>
        </w:rPr>
      </w:pPr>
    </w:p>
    <w:p w:rsidR="00690127" w:rsidRPr="00F54141" w:rsidRDefault="00690127" w:rsidP="00690127">
      <w:pPr>
        <w:shd w:val="clear" w:color="auto" w:fill="FFFFFF"/>
        <w:ind w:firstLine="709"/>
        <w:jc w:val="both"/>
        <w:rPr>
          <w:b/>
          <w:i/>
          <w:sz w:val="28"/>
          <w:szCs w:val="28"/>
        </w:rPr>
      </w:pPr>
      <w:r w:rsidRPr="00F54141">
        <w:rPr>
          <w:b/>
          <w:i/>
          <w:sz w:val="28"/>
          <w:szCs w:val="28"/>
        </w:rPr>
        <w:t>Данные об использовании бюджетных ассигнований и иных средств на выполнение Подпрограммы</w:t>
      </w:r>
    </w:p>
    <w:p w:rsidR="00690127" w:rsidRPr="00F54141" w:rsidRDefault="00690127" w:rsidP="00690127">
      <w:pPr>
        <w:ind w:firstLine="720"/>
        <w:jc w:val="both"/>
        <w:rPr>
          <w:sz w:val="28"/>
          <w:szCs w:val="28"/>
        </w:rPr>
      </w:pPr>
      <w:r w:rsidRPr="00F54141">
        <w:rPr>
          <w:sz w:val="28"/>
          <w:szCs w:val="28"/>
        </w:rPr>
        <w:t>В 2018 году на реализацию мероприятий Подпрограммы:</w:t>
      </w:r>
    </w:p>
    <w:p w:rsidR="00690127" w:rsidRPr="00F54141" w:rsidRDefault="00A74FC6" w:rsidP="00690127">
      <w:pPr>
        <w:widowControl/>
        <w:ind w:firstLine="709"/>
        <w:jc w:val="both"/>
        <w:rPr>
          <w:sz w:val="28"/>
          <w:szCs w:val="28"/>
        </w:rPr>
      </w:pPr>
      <w:r>
        <w:rPr>
          <w:sz w:val="28"/>
          <w:szCs w:val="28"/>
        </w:rPr>
        <w:t>‒</w:t>
      </w:r>
      <w:r w:rsidR="00690127" w:rsidRPr="00F54141">
        <w:rPr>
          <w:sz w:val="28"/>
          <w:szCs w:val="28"/>
        </w:rPr>
        <w:t xml:space="preserve"> предусмотрено финансовых средств в размере 844,98750 тыс. рублей, из них краевой бюджет 804,75000 тыс.рублей, местные бюджеты 40,24000        тыс. рублей;  </w:t>
      </w:r>
    </w:p>
    <w:p w:rsidR="00690127" w:rsidRPr="00F54141" w:rsidRDefault="00690127" w:rsidP="00690127">
      <w:pPr>
        <w:numPr>
          <w:ilvl w:val="0"/>
          <w:numId w:val="6"/>
        </w:numPr>
        <w:shd w:val="clear" w:color="auto" w:fill="FFFFFF"/>
        <w:ind w:left="0" w:firstLine="709"/>
        <w:jc w:val="both"/>
        <w:rPr>
          <w:sz w:val="28"/>
          <w:szCs w:val="28"/>
        </w:rPr>
      </w:pPr>
      <w:r w:rsidRPr="00F54141">
        <w:rPr>
          <w:sz w:val="28"/>
          <w:szCs w:val="28"/>
        </w:rPr>
        <w:t xml:space="preserve">профинансировано – 844,98750 тыс. рублей, из них краевой бюджет 804,75000 тыс.рублей, местные бюджеты 40,24000 тыс. рублей;   </w:t>
      </w:r>
    </w:p>
    <w:p w:rsidR="00690127" w:rsidRPr="00F54141" w:rsidRDefault="00690127" w:rsidP="00690127">
      <w:pPr>
        <w:numPr>
          <w:ilvl w:val="0"/>
          <w:numId w:val="6"/>
        </w:numPr>
        <w:shd w:val="clear" w:color="auto" w:fill="FFFFFF"/>
        <w:ind w:left="0" w:firstLine="720"/>
        <w:jc w:val="both"/>
        <w:rPr>
          <w:sz w:val="28"/>
          <w:szCs w:val="28"/>
        </w:rPr>
      </w:pPr>
      <w:r w:rsidRPr="00F54141">
        <w:rPr>
          <w:sz w:val="28"/>
          <w:szCs w:val="28"/>
        </w:rPr>
        <w:t xml:space="preserve">освоено 844,98750 тыс. рублей, из них краевой бюджет 804,75000 тыс.рублей, местные бюджеты 40,24000 тыс. рублей. </w:t>
      </w:r>
    </w:p>
    <w:p w:rsidR="00690127" w:rsidRPr="00F54141" w:rsidRDefault="00690127" w:rsidP="00690127">
      <w:pPr>
        <w:numPr>
          <w:ilvl w:val="0"/>
          <w:numId w:val="6"/>
        </w:numPr>
        <w:shd w:val="clear" w:color="auto" w:fill="FFFFFF"/>
        <w:ind w:left="0" w:firstLine="720"/>
        <w:jc w:val="both"/>
        <w:rPr>
          <w:sz w:val="28"/>
          <w:szCs w:val="28"/>
        </w:rPr>
      </w:pPr>
      <w:r w:rsidRPr="00F54141">
        <w:rPr>
          <w:sz w:val="28"/>
          <w:szCs w:val="28"/>
        </w:rPr>
        <w:t>Освоение по Подпрограмме составило 100%.</w:t>
      </w:r>
    </w:p>
    <w:p w:rsidR="00690127" w:rsidRPr="00F54141" w:rsidRDefault="00690127" w:rsidP="00690127">
      <w:pPr>
        <w:jc w:val="center"/>
        <w:rPr>
          <w:rFonts w:eastAsia="Calibri"/>
          <w:b/>
          <w:i/>
          <w:sz w:val="28"/>
          <w:szCs w:val="28"/>
          <w:lang w:eastAsia="en-US"/>
        </w:rPr>
      </w:pPr>
    </w:p>
    <w:p w:rsidR="00690127" w:rsidRPr="00F54141" w:rsidRDefault="00690127" w:rsidP="00690127">
      <w:pPr>
        <w:jc w:val="center"/>
        <w:rPr>
          <w:sz w:val="28"/>
          <w:szCs w:val="28"/>
        </w:rPr>
      </w:pPr>
      <w:r w:rsidRPr="00F54141">
        <w:rPr>
          <w:rFonts w:eastAsia="Calibri"/>
          <w:b/>
          <w:i/>
          <w:sz w:val="28"/>
          <w:szCs w:val="28"/>
          <w:lang w:eastAsia="en-US"/>
        </w:rPr>
        <w:t>Сведения о достижении значений показателей (индикаторов) Подпрограммы</w:t>
      </w:r>
    </w:p>
    <w:p w:rsidR="00690127" w:rsidRPr="00F54141" w:rsidRDefault="00690127" w:rsidP="00690127">
      <w:pPr>
        <w:ind w:firstLine="708"/>
        <w:jc w:val="both"/>
        <w:rPr>
          <w:sz w:val="28"/>
          <w:szCs w:val="28"/>
        </w:rPr>
      </w:pPr>
      <w:r w:rsidRPr="00F54141">
        <w:rPr>
          <w:sz w:val="28"/>
          <w:szCs w:val="28"/>
        </w:rPr>
        <w:t xml:space="preserve">Значения показателей (индикаторов) для Корякского округа отражены в государственной программе Камчатского края «Физическая культура, спорт, </w:t>
      </w:r>
      <w:r w:rsidRPr="00F54141">
        <w:rPr>
          <w:sz w:val="28"/>
          <w:szCs w:val="28"/>
        </w:rPr>
        <w:lastRenderedPageBreak/>
        <w:t>молодежная политика, отдых и оздоровление детей в Камчатском крае».</w:t>
      </w:r>
    </w:p>
    <w:p w:rsidR="00425171" w:rsidRPr="00F54141" w:rsidRDefault="00425171" w:rsidP="00425171">
      <w:pPr>
        <w:spacing w:line="360" w:lineRule="auto"/>
        <w:jc w:val="both"/>
        <w:rPr>
          <w:sz w:val="28"/>
          <w:szCs w:val="28"/>
        </w:rPr>
      </w:pPr>
    </w:p>
    <w:p w:rsidR="00D03B98" w:rsidRPr="00F54141" w:rsidRDefault="00425171" w:rsidP="00A257B5">
      <w:pPr>
        <w:shd w:val="clear" w:color="auto" w:fill="FFFFFF"/>
        <w:ind w:firstLine="709"/>
        <w:jc w:val="both"/>
        <w:rPr>
          <w:b/>
          <w:i/>
          <w:sz w:val="28"/>
          <w:szCs w:val="28"/>
        </w:rPr>
      </w:pPr>
      <w:r w:rsidRPr="00F54141">
        <w:rPr>
          <w:b/>
          <w:i/>
          <w:sz w:val="28"/>
          <w:szCs w:val="28"/>
        </w:rPr>
        <w:t>6</w:t>
      </w:r>
      <w:r w:rsidR="0038190A" w:rsidRPr="00F54141">
        <w:rPr>
          <w:b/>
          <w:i/>
          <w:sz w:val="28"/>
          <w:szCs w:val="28"/>
        </w:rPr>
        <w:t>. «Содействие занятости населения и миграционной политике Камчатского края»</w:t>
      </w:r>
      <w:r w:rsidR="00A257B5" w:rsidRPr="00F54141">
        <w:rPr>
          <w:i/>
          <w:sz w:val="28"/>
          <w:szCs w:val="28"/>
        </w:rPr>
        <w:t xml:space="preserve">, </w:t>
      </w:r>
      <w:r w:rsidR="00A257B5" w:rsidRPr="00F54141">
        <w:rPr>
          <w:sz w:val="28"/>
          <w:szCs w:val="28"/>
        </w:rPr>
        <w:t xml:space="preserve">участником является </w:t>
      </w:r>
      <w:r w:rsidR="00C00020" w:rsidRPr="00F54141">
        <w:rPr>
          <w:sz w:val="28"/>
          <w:szCs w:val="28"/>
        </w:rPr>
        <w:t xml:space="preserve">Агентство по занятости населения и миграционной политике Камчатского края </w:t>
      </w:r>
    </w:p>
    <w:p w:rsidR="00C00020" w:rsidRPr="00F54141" w:rsidRDefault="00C00020" w:rsidP="00C00020">
      <w:pPr>
        <w:ind w:firstLine="720"/>
        <w:jc w:val="both"/>
        <w:rPr>
          <w:sz w:val="28"/>
          <w:szCs w:val="28"/>
        </w:rPr>
      </w:pPr>
      <w:r w:rsidRPr="00F54141">
        <w:rPr>
          <w:sz w:val="28"/>
          <w:szCs w:val="28"/>
        </w:rPr>
        <w:t xml:space="preserve"> </w:t>
      </w:r>
    </w:p>
    <w:p w:rsidR="00C00020" w:rsidRPr="00F54141" w:rsidRDefault="00C00020" w:rsidP="00C00020">
      <w:pPr>
        <w:ind w:firstLine="709"/>
        <w:jc w:val="both"/>
        <w:outlineLvl w:val="1"/>
        <w:rPr>
          <w:b/>
          <w:i/>
          <w:sz w:val="28"/>
          <w:szCs w:val="28"/>
        </w:rPr>
      </w:pPr>
      <w:r w:rsidRPr="00F54141">
        <w:rPr>
          <w:b/>
          <w:i/>
          <w:sz w:val="28"/>
          <w:szCs w:val="28"/>
        </w:rPr>
        <w:t xml:space="preserve">Конкретные результаты реализации государственной программы, достигнутые за </w:t>
      </w:r>
      <w:r w:rsidR="00425171" w:rsidRPr="00F54141">
        <w:rPr>
          <w:b/>
          <w:i/>
          <w:sz w:val="28"/>
          <w:szCs w:val="28"/>
        </w:rPr>
        <w:t>отчетный</w:t>
      </w:r>
      <w:r w:rsidRPr="00F54141">
        <w:rPr>
          <w:b/>
          <w:i/>
          <w:sz w:val="28"/>
          <w:szCs w:val="28"/>
        </w:rPr>
        <w:t xml:space="preserve"> год</w:t>
      </w:r>
    </w:p>
    <w:p w:rsidR="00A257B5" w:rsidRPr="00F54141" w:rsidRDefault="00A257B5" w:rsidP="00A257B5">
      <w:pPr>
        <w:ind w:firstLine="708"/>
        <w:jc w:val="both"/>
        <w:rPr>
          <w:rFonts w:eastAsia="Calibri"/>
          <w:bCs/>
          <w:sz w:val="28"/>
          <w:szCs w:val="28"/>
        </w:rPr>
      </w:pPr>
      <w:r w:rsidRPr="00F54141">
        <w:rPr>
          <w:rFonts w:eastAsia="Calibri"/>
          <w:bCs/>
          <w:sz w:val="28"/>
          <w:szCs w:val="28"/>
        </w:rPr>
        <w:t>Реализация мероприятий активной политики занятости и социальной поддержки безработных граждан</w:t>
      </w:r>
      <w:r w:rsidRPr="00F54141">
        <w:rPr>
          <w:sz w:val="28"/>
          <w:szCs w:val="28"/>
        </w:rPr>
        <w:t xml:space="preserve"> </w:t>
      </w:r>
      <w:r w:rsidRPr="00F54141">
        <w:rPr>
          <w:rFonts w:eastAsia="Calibri"/>
          <w:bCs/>
          <w:sz w:val="28"/>
          <w:szCs w:val="28"/>
        </w:rPr>
        <w:t xml:space="preserve">позволила сохранить достаточно стабильную ситуацию на рынке труда Корякского округа и повысить уровень оказываемых государственных услуг. </w:t>
      </w:r>
    </w:p>
    <w:p w:rsidR="00A257B5" w:rsidRPr="00F54141" w:rsidRDefault="00A257B5" w:rsidP="00A257B5">
      <w:pPr>
        <w:ind w:firstLine="708"/>
        <w:jc w:val="both"/>
        <w:rPr>
          <w:sz w:val="28"/>
          <w:szCs w:val="28"/>
        </w:rPr>
      </w:pPr>
      <w:r w:rsidRPr="00F54141">
        <w:rPr>
          <w:rFonts w:eastAsia="Calibri"/>
          <w:bCs/>
          <w:sz w:val="28"/>
          <w:szCs w:val="28"/>
        </w:rPr>
        <w:t xml:space="preserve">За содействием в поиске подходящей работы в органы государственной службы занятости населения Корякского округа в 2018 году обратились 810 человек (2017 год – 811 чел.), трудоустроено </w:t>
      </w:r>
      <w:r w:rsidRPr="00F54141">
        <w:rPr>
          <w:sz w:val="28"/>
          <w:szCs w:val="28"/>
        </w:rPr>
        <w:t>452 человека, что на 6,9% больше, чем в 2017 году (423 чел.).</w:t>
      </w:r>
    </w:p>
    <w:p w:rsidR="00A257B5" w:rsidRPr="00F54141" w:rsidRDefault="00A257B5" w:rsidP="00A257B5">
      <w:pPr>
        <w:ind w:firstLine="708"/>
        <w:jc w:val="both"/>
        <w:rPr>
          <w:sz w:val="28"/>
          <w:szCs w:val="28"/>
        </w:rPr>
      </w:pPr>
      <w:r w:rsidRPr="00F54141">
        <w:rPr>
          <w:sz w:val="28"/>
          <w:szCs w:val="28"/>
        </w:rPr>
        <w:t xml:space="preserve">Уровень трудоустройства на 3,6 п.п превысил аналогичный показатель 2017 года и составил 55,8%. </w:t>
      </w:r>
    </w:p>
    <w:p w:rsidR="00A257B5" w:rsidRPr="00F54141" w:rsidRDefault="00A257B5" w:rsidP="00A257B5">
      <w:pPr>
        <w:ind w:firstLine="708"/>
        <w:jc w:val="both"/>
        <w:rPr>
          <w:sz w:val="28"/>
          <w:szCs w:val="28"/>
        </w:rPr>
      </w:pPr>
      <w:r w:rsidRPr="00F54141">
        <w:rPr>
          <w:sz w:val="28"/>
          <w:szCs w:val="28"/>
        </w:rPr>
        <w:t>В рамках мероприятий активной политики занятости:</w:t>
      </w:r>
    </w:p>
    <w:p w:rsidR="00A257B5" w:rsidRPr="00F54141" w:rsidRDefault="00A74FC6" w:rsidP="00A257B5">
      <w:pPr>
        <w:tabs>
          <w:tab w:val="left" w:pos="993"/>
        </w:tabs>
        <w:ind w:firstLine="720"/>
        <w:jc w:val="both"/>
        <w:rPr>
          <w:sz w:val="28"/>
          <w:szCs w:val="28"/>
        </w:rPr>
      </w:pPr>
      <w:r>
        <w:rPr>
          <w:sz w:val="28"/>
          <w:szCs w:val="28"/>
        </w:rPr>
        <w:t>‒</w:t>
      </w:r>
      <w:r w:rsidR="00A257B5" w:rsidRPr="00F54141">
        <w:rPr>
          <w:sz w:val="28"/>
          <w:szCs w:val="28"/>
        </w:rPr>
        <w:t xml:space="preserve"> организовано временное </w:t>
      </w:r>
      <w:r w:rsidR="00A257B5" w:rsidRPr="00F54141">
        <w:rPr>
          <w:bCs/>
          <w:sz w:val="28"/>
          <w:szCs w:val="28"/>
        </w:rPr>
        <w:t>трудоустройство</w:t>
      </w:r>
      <w:r w:rsidR="00A257B5" w:rsidRPr="00F54141">
        <w:rPr>
          <w:sz w:val="28"/>
          <w:szCs w:val="28"/>
        </w:rPr>
        <w:t xml:space="preserve"> 216 </w:t>
      </w:r>
      <w:r w:rsidR="00A257B5" w:rsidRPr="00F54141">
        <w:rPr>
          <w:bCs/>
          <w:sz w:val="28"/>
          <w:szCs w:val="28"/>
        </w:rPr>
        <w:t>несовершеннолетних граждан в возрасте от 14 до 18 лет</w:t>
      </w:r>
      <w:r w:rsidR="00A257B5" w:rsidRPr="00F54141">
        <w:rPr>
          <w:sz w:val="28"/>
          <w:szCs w:val="28"/>
        </w:rPr>
        <w:t xml:space="preserve"> в свободное от учебы время;</w:t>
      </w:r>
    </w:p>
    <w:p w:rsidR="00A257B5" w:rsidRPr="00F54141" w:rsidRDefault="00A74FC6" w:rsidP="00A257B5">
      <w:pPr>
        <w:tabs>
          <w:tab w:val="left" w:pos="993"/>
        </w:tabs>
        <w:ind w:firstLine="720"/>
        <w:jc w:val="both"/>
        <w:rPr>
          <w:sz w:val="28"/>
          <w:szCs w:val="28"/>
        </w:rPr>
      </w:pPr>
      <w:r>
        <w:rPr>
          <w:sz w:val="28"/>
          <w:szCs w:val="28"/>
        </w:rPr>
        <w:t>‒</w:t>
      </w:r>
      <w:r w:rsidR="00A257B5" w:rsidRPr="00F54141">
        <w:rPr>
          <w:sz w:val="28"/>
          <w:szCs w:val="28"/>
        </w:rPr>
        <w:t xml:space="preserve"> организовано временное </w:t>
      </w:r>
      <w:r w:rsidR="00A257B5" w:rsidRPr="00F54141">
        <w:rPr>
          <w:bCs/>
          <w:sz w:val="28"/>
          <w:szCs w:val="28"/>
        </w:rPr>
        <w:t>трудоустройство</w:t>
      </w:r>
      <w:r w:rsidR="00A257B5" w:rsidRPr="00F54141">
        <w:rPr>
          <w:sz w:val="28"/>
          <w:szCs w:val="28"/>
        </w:rPr>
        <w:t xml:space="preserve"> 64 безработных граждан, в том числе оплачиваемые общественные работы – для 54 человек, временное трудоустройство безработных граждан, </w:t>
      </w:r>
      <w:r w:rsidR="00A257B5" w:rsidRPr="00F54141">
        <w:rPr>
          <w:bCs/>
          <w:sz w:val="28"/>
          <w:szCs w:val="28"/>
        </w:rPr>
        <w:t xml:space="preserve">испытывающих трудности в поиске работы, </w:t>
      </w:r>
      <w:r w:rsidR="00A257B5" w:rsidRPr="00F54141">
        <w:rPr>
          <w:sz w:val="28"/>
          <w:szCs w:val="28"/>
        </w:rPr>
        <w:t>–</w:t>
      </w:r>
      <w:r w:rsidR="00A257B5" w:rsidRPr="00F54141">
        <w:rPr>
          <w:bCs/>
          <w:sz w:val="28"/>
          <w:szCs w:val="28"/>
        </w:rPr>
        <w:t xml:space="preserve"> для 10 человек</w:t>
      </w:r>
      <w:r w:rsidR="00A257B5" w:rsidRPr="00F54141">
        <w:rPr>
          <w:sz w:val="28"/>
          <w:szCs w:val="28"/>
        </w:rPr>
        <w:t>;</w:t>
      </w:r>
    </w:p>
    <w:p w:rsidR="00A257B5" w:rsidRPr="00F54141" w:rsidRDefault="00A74FC6" w:rsidP="00A257B5">
      <w:pPr>
        <w:tabs>
          <w:tab w:val="left" w:pos="993"/>
        </w:tabs>
        <w:ind w:firstLine="720"/>
        <w:jc w:val="both"/>
        <w:rPr>
          <w:sz w:val="28"/>
          <w:szCs w:val="28"/>
        </w:rPr>
      </w:pPr>
      <w:r>
        <w:rPr>
          <w:sz w:val="28"/>
          <w:szCs w:val="28"/>
        </w:rPr>
        <w:t>‒</w:t>
      </w:r>
      <w:r w:rsidR="00A257B5" w:rsidRPr="00F54141">
        <w:rPr>
          <w:sz w:val="28"/>
          <w:szCs w:val="28"/>
        </w:rPr>
        <w:t xml:space="preserve"> организована стажировка 10 молодых специалистов в организациях, территориально расположенных в Корякском округе;</w:t>
      </w:r>
    </w:p>
    <w:p w:rsidR="00A257B5" w:rsidRPr="00F54141" w:rsidRDefault="00A74FC6" w:rsidP="00A257B5">
      <w:pPr>
        <w:tabs>
          <w:tab w:val="left" w:pos="993"/>
        </w:tabs>
        <w:ind w:firstLine="720"/>
        <w:jc w:val="both"/>
        <w:rPr>
          <w:sz w:val="28"/>
          <w:szCs w:val="28"/>
        </w:rPr>
      </w:pPr>
      <w:r>
        <w:rPr>
          <w:sz w:val="28"/>
          <w:szCs w:val="28"/>
        </w:rPr>
        <w:t>‒</w:t>
      </w:r>
      <w:r w:rsidR="00A257B5" w:rsidRPr="00F54141">
        <w:rPr>
          <w:sz w:val="28"/>
          <w:szCs w:val="28"/>
        </w:rPr>
        <w:t xml:space="preserve"> оказано содействие 2 безработным гражданам в переселении в другую местность для трудоустройства по направлению органов службы занятости населения, а также оказана финансовая поддержка 7 безработным гражданам и 5 членам их семей при переселении в Корякский округ из других субъектов Российской Федерации и 1 безработному гражданину – при переселении из Елизовского муниципального района.</w:t>
      </w:r>
    </w:p>
    <w:p w:rsidR="00A257B5" w:rsidRPr="00F54141" w:rsidRDefault="00A257B5" w:rsidP="00A257B5">
      <w:pPr>
        <w:tabs>
          <w:tab w:val="left" w:pos="993"/>
        </w:tabs>
        <w:ind w:firstLine="720"/>
        <w:jc w:val="both"/>
        <w:rPr>
          <w:sz w:val="28"/>
          <w:szCs w:val="28"/>
        </w:rPr>
      </w:pPr>
      <w:r w:rsidRPr="00F54141">
        <w:rPr>
          <w:sz w:val="28"/>
          <w:szCs w:val="28"/>
        </w:rPr>
        <w:t>Ежегодно увеличивается доля граждан из числа обратившихся, получивших государственную услугу по профессиональной ориентации, в 2018 году этот показатель составил 63,2% (в 2017 году – 54,4%). Услуга по психологической поддержке оказана 57 безработным гражданам, по социальной адаптации на рынке труда – 59 безработным гражданам.</w:t>
      </w:r>
    </w:p>
    <w:p w:rsidR="00A257B5" w:rsidRPr="00F54141" w:rsidRDefault="00A257B5" w:rsidP="00A257B5">
      <w:pPr>
        <w:tabs>
          <w:tab w:val="left" w:pos="993"/>
        </w:tabs>
        <w:ind w:firstLine="720"/>
        <w:jc w:val="both"/>
        <w:rPr>
          <w:sz w:val="28"/>
          <w:szCs w:val="28"/>
        </w:rPr>
      </w:pPr>
      <w:r w:rsidRPr="00F54141">
        <w:rPr>
          <w:sz w:val="28"/>
        </w:rPr>
        <w:t xml:space="preserve">На профессиональное обучение и дополнительное профессиональное образование </w:t>
      </w:r>
      <w:r w:rsidRPr="00F54141">
        <w:rPr>
          <w:sz w:val="28"/>
          <w:szCs w:val="28"/>
        </w:rPr>
        <w:t xml:space="preserve">органами службы занятости направлено 20 человек, из них </w:t>
      </w:r>
      <w:r w:rsidRPr="00F54141">
        <w:rPr>
          <w:sz w:val="28"/>
        </w:rPr>
        <w:t xml:space="preserve">12 </w:t>
      </w:r>
      <w:r w:rsidRPr="00F54141">
        <w:rPr>
          <w:sz w:val="28"/>
          <w:szCs w:val="28"/>
        </w:rPr>
        <w:t>безработных граждан и 8 женщин, находящихся в отпуске по уходу за ребенком до достижения им возраста трех лет</w:t>
      </w:r>
      <w:r w:rsidRPr="00F54141">
        <w:rPr>
          <w:sz w:val="28"/>
        </w:rPr>
        <w:t>.</w:t>
      </w:r>
    </w:p>
    <w:p w:rsidR="00A257B5" w:rsidRPr="00F54141" w:rsidRDefault="00A257B5" w:rsidP="00A257B5">
      <w:pPr>
        <w:tabs>
          <w:tab w:val="left" w:pos="993"/>
        </w:tabs>
        <w:ind w:firstLine="720"/>
        <w:jc w:val="both"/>
        <w:rPr>
          <w:sz w:val="28"/>
        </w:rPr>
      </w:pPr>
      <w:r w:rsidRPr="00F54141">
        <w:rPr>
          <w:sz w:val="28"/>
        </w:rPr>
        <w:t xml:space="preserve">В период прохождения профессионального обучения и получения дополнительного профессионального образования 3 представителя коренных </w:t>
      </w:r>
      <w:r w:rsidRPr="00F54141">
        <w:rPr>
          <w:sz w:val="28"/>
        </w:rPr>
        <w:lastRenderedPageBreak/>
        <w:t>малочисленных народов Севера, Сибири и дальнего Востока, получающие стипендию в размере минимальной величины пособия по безработице, получили дополнительную финансовую помощь.</w:t>
      </w:r>
    </w:p>
    <w:p w:rsidR="00BD7203" w:rsidRPr="00F54141" w:rsidRDefault="00BD7203" w:rsidP="00BD7203">
      <w:pPr>
        <w:ind w:firstLine="709"/>
        <w:jc w:val="both"/>
        <w:rPr>
          <w:sz w:val="28"/>
          <w:szCs w:val="28"/>
        </w:rPr>
      </w:pPr>
    </w:p>
    <w:p w:rsidR="00E641F7" w:rsidRPr="00F54141" w:rsidRDefault="00E641F7" w:rsidP="00E641F7">
      <w:pPr>
        <w:ind w:firstLine="709"/>
        <w:jc w:val="both"/>
        <w:rPr>
          <w:b/>
          <w:i/>
          <w:sz w:val="28"/>
          <w:szCs w:val="28"/>
        </w:rPr>
      </w:pPr>
      <w:r w:rsidRPr="00F54141">
        <w:rPr>
          <w:b/>
          <w:i/>
          <w:sz w:val="28"/>
          <w:szCs w:val="28"/>
        </w:rPr>
        <w:t>Перечень выполненных мероприятий, а также перечень не выполненных в установленные сроки мероприятий Подпрограммы с указанием причин.</w:t>
      </w:r>
    </w:p>
    <w:p w:rsidR="00A257B5" w:rsidRPr="00F54141" w:rsidRDefault="00A257B5" w:rsidP="00A257B5">
      <w:pPr>
        <w:ind w:firstLine="708"/>
        <w:jc w:val="both"/>
        <w:rPr>
          <w:sz w:val="28"/>
          <w:szCs w:val="28"/>
        </w:rPr>
      </w:pPr>
      <w:r w:rsidRPr="00F54141">
        <w:rPr>
          <w:sz w:val="28"/>
          <w:szCs w:val="28"/>
        </w:rPr>
        <w:t>Планом реализации Программы, утвержденным распоряжением Правительства Камчатского края от 20.12.2017 № 532-РП, предусмотрено наступление трех контрольных событий, ответственным исполнителем которых является Агентство по занятости населения и миграционной политике Камчатского края:</w:t>
      </w:r>
    </w:p>
    <w:p w:rsidR="00A257B5" w:rsidRPr="00F54141" w:rsidRDefault="00A74FC6" w:rsidP="00A257B5">
      <w:pPr>
        <w:ind w:firstLine="708"/>
        <w:jc w:val="both"/>
        <w:rPr>
          <w:sz w:val="28"/>
          <w:szCs w:val="28"/>
        </w:rPr>
      </w:pPr>
      <w:r>
        <w:rPr>
          <w:sz w:val="28"/>
          <w:szCs w:val="28"/>
        </w:rPr>
        <w:t>‒</w:t>
      </w:r>
      <w:r w:rsidR="004B7CC1" w:rsidRPr="00F54141">
        <w:rPr>
          <w:sz w:val="28"/>
          <w:szCs w:val="28"/>
        </w:rPr>
        <w:t xml:space="preserve"> </w:t>
      </w:r>
      <w:r w:rsidR="00A257B5" w:rsidRPr="00F54141">
        <w:rPr>
          <w:sz w:val="28"/>
          <w:szCs w:val="28"/>
        </w:rPr>
        <w:t xml:space="preserve">контрольное событие </w:t>
      </w:r>
      <w:r w:rsidR="004B7CC1" w:rsidRPr="00F54141">
        <w:rPr>
          <w:sz w:val="28"/>
          <w:szCs w:val="28"/>
        </w:rPr>
        <w:t>4.33</w:t>
      </w:r>
      <w:r w:rsidR="00A257B5" w:rsidRPr="00F54141">
        <w:rPr>
          <w:sz w:val="28"/>
          <w:szCs w:val="28"/>
        </w:rPr>
        <w:t>: заключен государственный контракт на оказание образовательных услуг в целях реализации мероприятий по профессиональному обучению и дополнительному профессиональному образованию граждан;</w:t>
      </w:r>
    </w:p>
    <w:p w:rsidR="00A257B5" w:rsidRPr="00F54141" w:rsidRDefault="00A74FC6" w:rsidP="00A257B5">
      <w:pPr>
        <w:ind w:firstLine="708"/>
        <w:jc w:val="both"/>
        <w:rPr>
          <w:sz w:val="28"/>
          <w:szCs w:val="28"/>
        </w:rPr>
      </w:pPr>
      <w:r>
        <w:rPr>
          <w:sz w:val="28"/>
          <w:szCs w:val="28"/>
        </w:rPr>
        <w:t>‒</w:t>
      </w:r>
      <w:r w:rsidR="00A257B5" w:rsidRPr="00F54141">
        <w:rPr>
          <w:sz w:val="28"/>
          <w:szCs w:val="28"/>
        </w:rPr>
        <w:t xml:space="preserve"> контрольное событие </w:t>
      </w:r>
      <w:r w:rsidR="004B7CC1" w:rsidRPr="00F54141">
        <w:rPr>
          <w:sz w:val="28"/>
          <w:szCs w:val="28"/>
        </w:rPr>
        <w:t>4.34</w:t>
      </w:r>
      <w:r w:rsidR="00A257B5" w:rsidRPr="00F54141">
        <w:rPr>
          <w:sz w:val="28"/>
          <w:szCs w:val="28"/>
        </w:rPr>
        <w:t>: издано постановление Правительства Камчатского края «Об утверждении видов и объемов общественных работ» на текущий год;</w:t>
      </w:r>
    </w:p>
    <w:p w:rsidR="00A257B5" w:rsidRPr="00F54141" w:rsidRDefault="00A74FC6" w:rsidP="00A257B5">
      <w:pPr>
        <w:ind w:firstLine="708"/>
        <w:jc w:val="both"/>
        <w:rPr>
          <w:sz w:val="28"/>
          <w:szCs w:val="28"/>
        </w:rPr>
      </w:pPr>
      <w:r>
        <w:rPr>
          <w:sz w:val="28"/>
          <w:szCs w:val="28"/>
        </w:rPr>
        <w:t>‒</w:t>
      </w:r>
      <w:r w:rsidR="00A257B5" w:rsidRPr="00F54141">
        <w:rPr>
          <w:sz w:val="28"/>
          <w:szCs w:val="28"/>
        </w:rPr>
        <w:t xml:space="preserve"> контрольное событие </w:t>
      </w:r>
      <w:r w:rsidR="004B7CC1" w:rsidRPr="00F54141">
        <w:rPr>
          <w:sz w:val="28"/>
          <w:szCs w:val="28"/>
        </w:rPr>
        <w:t>4.35</w:t>
      </w:r>
      <w:r w:rsidR="00A257B5" w:rsidRPr="00F54141">
        <w:rPr>
          <w:sz w:val="28"/>
          <w:szCs w:val="28"/>
        </w:rPr>
        <w:t xml:space="preserve">: обеспечено техническое сопровождение и техническая поддержка программных продуктов «Катарсис». </w:t>
      </w:r>
    </w:p>
    <w:p w:rsidR="00A257B5" w:rsidRPr="00F54141" w:rsidRDefault="00A257B5" w:rsidP="00A257B5">
      <w:pPr>
        <w:ind w:firstLine="709"/>
        <w:jc w:val="both"/>
        <w:rPr>
          <w:rFonts w:eastAsia="Calibri"/>
          <w:b/>
          <w:bCs/>
          <w:sz w:val="28"/>
          <w:szCs w:val="28"/>
        </w:rPr>
      </w:pPr>
      <w:r w:rsidRPr="00F54141">
        <w:rPr>
          <w:sz w:val="28"/>
          <w:szCs w:val="28"/>
        </w:rPr>
        <w:t>Все запланированные контрольные события реализованы полностью и в установленные сроки.</w:t>
      </w:r>
    </w:p>
    <w:p w:rsidR="00A257B5" w:rsidRPr="00F54141" w:rsidRDefault="00A257B5" w:rsidP="00A257B5">
      <w:pPr>
        <w:ind w:firstLine="709"/>
        <w:jc w:val="both"/>
        <w:rPr>
          <w:sz w:val="28"/>
          <w:szCs w:val="28"/>
        </w:rPr>
      </w:pPr>
      <w:r w:rsidRPr="00F54141">
        <w:rPr>
          <w:sz w:val="28"/>
          <w:szCs w:val="28"/>
        </w:rPr>
        <w:t>По основному мероприятию «Реализация мероприятий активной политики занятости населения и дополнительных мероприятий в сфере занятости населения»:</w:t>
      </w:r>
    </w:p>
    <w:p w:rsidR="00A257B5" w:rsidRPr="00F54141" w:rsidRDefault="00A74FC6" w:rsidP="00A257B5">
      <w:pPr>
        <w:ind w:firstLine="709"/>
        <w:jc w:val="both"/>
        <w:rPr>
          <w:sz w:val="28"/>
          <w:szCs w:val="28"/>
        </w:rPr>
      </w:pPr>
      <w:r>
        <w:rPr>
          <w:sz w:val="28"/>
          <w:szCs w:val="28"/>
        </w:rPr>
        <w:t>‒</w:t>
      </w:r>
      <w:r w:rsidR="00A257B5" w:rsidRPr="00F54141">
        <w:rPr>
          <w:sz w:val="28"/>
          <w:szCs w:val="28"/>
        </w:rPr>
        <w:t> предоставлено 1129 государственных услуг по информированию гражданам, обратившимся в органы государственной службы занятости населения Корякского округа, подготовлены информационные материалы (буклеты, брошюры, листовки) общим тиражом 1560 экз., размещено 30 публикаций в печатных СМИ и 21 публикация на интернет-ресурсах;</w:t>
      </w:r>
    </w:p>
    <w:p w:rsidR="00A257B5" w:rsidRPr="00F54141" w:rsidRDefault="00A74FC6" w:rsidP="00A257B5">
      <w:pPr>
        <w:ind w:firstLine="709"/>
        <w:jc w:val="both"/>
        <w:rPr>
          <w:sz w:val="28"/>
          <w:szCs w:val="28"/>
        </w:rPr>
      </w:pPr>
      <w:r>
        <w:rPr>
          <w:sz w:val="28"/>
          <w:szCs w:val="28"/>
        </w:rPr>
        <w:t>‒</w:t>
      </w:r>
      <w:r w:rsidR="00A257B5" w:rsidRPr="00F54141">
        <w:rPr>
          <w:sz w:val="28"/>
          <w:szCs w:val="28"/>
        </w:rPr>
        <w:t> проведено 10 ярмарок вакансий и учебных рабочих мест, в которых приняли участие 108 человек, из них 32 человека трудоустроено;</w:t>
      </w:r>
    </w:p>
    <w:p w:rsidR="00A257B5" w:rsidRPr="00F54141" w:rsidRDefault="00A74FC6" w:rsidP="00A257B5">
      <w:pPr>
        <w:ind w:firstLine="709"/>
        <w:jc w:val="both"/>
        <w:rPr>
          <w:sz w:val="28"/>
          <w:szCs w:val="28"/>
        </w:rPr>
      </w:pPr>
      <w:r>
        <w:rPr>
          <w:sz w:val="28"/>
          <w:szCs w:val="28"/>
        </w:rPr>
        <w:t>‒</w:t>
      </w:r>
      <w:r w:rsidR="00A257B5" w:rsidRPr="00F54141">
        <w:rPr>
          <w:sz w:val="28"/>
          <w:szCs w:val="28"/>
        </w:rPr>
        <w:t> оказано 512 государственных услуг по профессиональной ориентации граждан, 57 государственных услуг по психологической поддержке безработных граждан и 59 государственных услуг по социальной адаптации безработных граждан на рынке труда;</w:t>
      </w:r>
    </w:p>
    <w:p w:rsidR="00A257B5" w:rsidRPr="00F54141" w:rsidRDefault="00A74FC6" w:rsidP="00A257B5">
      <w:pPr>
        <w:ind w:firstLine="709"/>
        <w:jc w:val="both"/>
        <w:rPr>
          <w:sz w:val="28"/>
          <w:szCs w:val="28"/>
        </w:rPr>
      </w:pPr>
      <w:r>
        <w:rPr>
          <w:sz w:val="28"/>
          <w:szCs w:val="28"/>
        </w:rPr>
        <w:t>‒</w:t>
      </w:r>
      <w:r w:rsidR="00A257B5" w:rsidRPr="00F54141">
        <w:rPr>
          <w:sz w:val="28"/>
          <w:szCs w:val="28"/>
        </w:rPr>
        <w:t> заключено 18 государственных контрактов на сумму 431,8 тыс. рублей в целях организации профессионального обучения и дополнительного профессионального образования граждан, к профессиональному обучению приступили 12 безработных граждан и 8 женщин, находящихся в отпуске по уходу за ребенком до достижения им возраста 3-х лет;</w:t>
      </w:r>
    </w:p>
    <w:p w:rsidR="00A257B5" w:rsidRPr="00F54141" w:rsidRDefault="00A74FC6" w:rsidP="00A257B5">
      <w:pPr>
        <w:ind w:firstLine="709"/>
        <w:jc w:val="both"/>
        <w:rPr>
          <w:sz w:val="28"/>
          <w:szCs w:val="28"/>
        </w:rPr>
      </w:pPr>
      <w:r>
        <w:rPr>
          <w:sz w:val="28"/>
          <w:szCs w:val="28"/>
        </w:rPr>
        <w:t>‒</w:t>
      </w:r>
      <w:r w:rsidR="00A257B5" w:rsidRPr="00F54141">
        <w:rPr>
          <w:sz w:val="28"/>
          <w:szCs w:val="28"/>
        </w:rPr>
        <w:t xml:space="preserve"> заключено 40 договоров о сотрудничестве по организации общественных работ на сумму 235,4 тыс. рублей, приняли участие в </w:t>
      </w:r>
      <w:r w:rsidR="00A257B5" w:rsidRPr="00F54141">
        <w:rPr>
          <w:sz w:val="28"/>
          <w:szCs w:val="28"/>
        </w:rPr>
        <w:lastRenderedPageBreak/>
        <w:t>общественных работах 54 человека;</w:t>
      </w:r>
    </w:p>
    <w:p w:rsidR="00A257B5" w:rsidRPr="00F54141" w:rsidRDefault="00A74FC6" w:rsidP="00A257B5">
      <w:pPr>
        <w:ind w:firstLine="709"/>
        <w:jc w:val="both"/>
        <w:rPr>
          <w:sz w:val="28"/>
          <w:szCs w:val="28"/>
        </w:rPr>
      </w:pPr>
      <w:r>
        <w:rPr>
          <w:sz w:val="28"/>
          <w:szCs w:val="28"/>
        </w:rPr>
        <w:t>‒</w:t>
      </w:r>
      <w:r w:rsidR="00A257B5" w:rsidRPr="00F54141">
        <w:rPr>
          <w:sz w:val="28"/>
          <w:szCs w:val="28"/>
        </w:rPr>
        <w:t> заключено 42 договора об организации временных работ для несовершеннолетних в возрасте от 14 до 18 лет на сумму 483,3 тыс. рублей, во временных работах приняли участие 216 подростков;</w:t>
      </w:r>
    </w:p>
    <w:p w:rsidR="00A257B5" w:rsidRPr="00F54141" w:rsidRDefault="00A74FC6" w:rsidP="00A257B5">
      <w:pPr>
        <w:ind w:firstLine="709"/>
        <w:jc w:val="both"/>
        <w:rPr>
          <w:sz w:val="28"/>
          <w:szCs w:val="28"/>
        </w:rPr>
      </w:pPr>
      <w:r>
        <w:rPr>
          <w:sz w:val="28"/>
          <w:szCs w:val="28"/>
        </w:rPr>
        <w:t>‒</w:t>
      </w:r>
      <w:r w:rsidR="00A257B5" w:rsidRPr="00F54141">
        <w:rPr>
          <w:sz w:val="28"/>
          <w:szCs w:val="28"/>
        </w:rPr>
        <w:t> заключено 3 договора на сумму 247,0 тыс. рублей на оказание финансовой помощи представителям КМНС в период прохождения профессионального обучения и получения дополнительного профессионального образования по направлению органов службы занятости и получающим стипендию в размере минимальной величины пособия по безработице, увеличенной на размер районного коэффициента, финансовую помощь получили 3 гражданин</w:t>
      </w:r>
      <w:r w:rsidR="009445F5">
        <w:rPr>
          <w:sz w:val="28"/>
          <w:szCs w:val="28"/>
        </w:rPr>
        <w:t>а</w:t>
      </w:r>
      <w:r w:rsidR="00A257B5" w:rsidRPr="00F54141">
        <w:rPr>
          <w:sz w:val="28"/>
          <w:szCs w:val="28"/>
        </w:rPr>
        <w:t xml:space="preserve"> из числа коренных малочисленных народов Севера;</w:t>
      </w:r>
    </w:p>
    <w:p w:rsidR="00A257B5" w:rsidRPr="00F54141" w:rsidRDefault="00A74FC6" w:rsidP="00A257B5">
      <w:pPr>
        <w:ind w:firstLine="709"/>
        <w:jc w:val="both"/>
        <w:rPr>
          <w:sz w:val="28"/>
          <w:szCs w:val="28"/>
        </w:rPr>
      </w:pPr>
      <w:r>
        <w:rPr>
          <w:sz w:val="28"/>
          <w:szCs w:val="28"/>
        </w:rPr>
        <w:t>‒</w:t>
      </w:r>
      <w:r w:rsidR="00A257B5" w:rsidRPr="00F54141">
        <w:rPr>
          <w:sz w:val="28"/>
          <w:szCs w:val="28"/>
        </w:rPr>
        <w:t> заключено 9 договоров о временном трудоустройстве безработных граждан, испытывающих трудности в поиске работы, на сумму 42,3 тыс. рублей, во временных работах приняли участие 10 безработных граждан, испытывающих трудности в поиске работы;</w:t>
      </w:r>
    </w:p>
    <w:p w:rsidR="00A257B5" w:rsidRPr="00F54141" w:rsidRDefault="00A74FC6" w:rsidP="00A257B5">
      <w:pPr>
        <w:ind w:firstLine="709"/>
        <w:jc w:val="both"/>
        <w:rPr>
          <w:sz w:val="28"/>
          <w:szCs w:val="28"/>
        </w:rPr>
      </w:pPr>
      <w:r>
        <w:rPr>
          <w:sz w:val="28"/>
          <w:szCs w:val="28"/>
        </w:rPr>
        <w:t>‒</w:t>
      </w:r>
      <w:r w:rsidR="00A257B5" w:rsidRPr="00F54141">
        <w:rPr>
          <w:sz w:val="28"/>
          <w:szCs w:val="28"/>
        </w:rPr>
        <w:t xml:space="preserve"> заключено 10 договоров по организации и проведению стажировки молодых специалистов на сумму 1071,8 тыс. рублей, к стажировке приступили 10 молодых специалистов;</w:t>
      </w:r>
    </w:p>
    <w:p w:rsidR="00A257B5" w:rsidRPr="00F54141" w:rsidRDefault="00A74FC6" w:rsidP="00A257B5">
      <w:pPr>
        <w:ind w:firstLine="709"/>
        <w:jc w:val="both"/>
        <w:rPr>
          <w:sz w:val="28"/>
          <w:szCs w:val="28"/>
        </w:rPr>
      </w:pPr>
      <w:r>
        <w:rPr>
          <w:sz w:val="28"/>
          <w:szCs w:val="28"/>
        </w:rPr>
        <w:t>‒</w:t>
      </w:r>
      <w:r w:rsidR="00A257B5" w:rsidRPr="00F54141">
        <w:rPr>
          <w:sz w:val="28"/>
          <w:szCs w:val="28"/>
        </w:rPr>
        <w:t xml:space="preserve"> оказана финансовая поддержка 7 безработным гражданам и 5 членам их семей при переселении в Корякский округ из других субъектов Российской Федерации и 1 безработному гражданину – при переселении из Елизовского муниципального района.</w:t>
      </w:r>
    </w:p>
    <w:p w:rsidR="00A257B5" w:rsidRPr="00F54141" w:rsidRDefault="00A257B5" w:rsidP="00A257B5">
      <w:pPr>
        <w:ind w:firstLine="709"/>
        <w:jc w:val="both"/>
        <w:outlineLvl w:val="1"/>
        <w:rPr>
          <w:noProof/>
          <w:sz w:val="28"/>
          <w:szCs w:val="28"/>
        </w:rPr>
      </w:pPr>
      <w:r w:rsidRPr="00F54141">
        <w:rPr>
          <w:sz w:val="28"/>
          <w:szCs w:val="28"/>
        </w:rPr>
        <w:t xml:space="preserve">По основному мероприятию «Социальные выплаты безработным гражданам» </w:t>
      </w:r>
      <w:r w:rsidRPr="00F54141">
        <w:rPr>
          <w:noProof/>
          <w:sz w:val="28"/>
          <w:szCs w:val="28"/>
        </w:rPr>
        <w:t>назначены социальные выплаты в виде пособия по безработице</w:t>
      </w:r>
      <w:r w:rsidRPr="00F54141">
        <w:rPr>
          <w:sz w:val="28"/>
          <w:szCs w:val="28"/>
        </w:rPr>
        <w:t xml:space="preserve"> 505 гражданам, </w:t>
      </w:r>
      <w:r w:rsidRPr="00F54141">
        <w:rPr>
          <w:noProof/>
          <w:sz w:val="28"/>
          <w:szCs w:val="28"/>
        </w:rPr>
        <w:t>стипендии в период профессионального обучения или получения дополнительного профессионального образования по направлению органов службы занятости населения – 12 гражданам, материальной помощи в связи с истечением установленного периода выплаты пособия по</w:t>
      </w:r>
      <w:r w:rsidRPr="00F54141">
        <w:rPr>
          <w:sz w:val="28"/>
          <w:szCs w:val="28"/>
        </w:rPr>
        <w:t xml:space="preserve"> безработице, а также </w:t>
      </w:r>
      <w:r w:rsidRPr="00F54141">
        <w:rPr>
          <w:noProof/>
          <w:sz w:val="28"/>
          <w:szCs w:val="28"/>
        </w:rPr>
        <w:t>в период профессионального обучения или получения дополнительного профессионального образования по направлению органов службы занятости населения</w:t>
      </w:r>
      <w:r w:rsidRPr="00F54141">
        <w:rPr>
          <w:sz w:val="28"/>
          <w:szCs w:val="28"/>
        </w:rPr>
        <w:t xml:space="preserve"> </w:t>
      </w:r>
      <w:r w:rsidRPr="00F54141">
        <w:rPr>
          <w:noProof/>
          <w:sz w:val="28"/>
          <w:szCs w:val="28"/>
        </w:rPr>
        <w:t>– 189 гражданам.</w:t>
      </w:r>
    </w:p>
    <w:p w:rsidR="00A257B5" w:rsidRPr="00F54141" w:rsidRDefault="00A257B5" w:rsidP="00A257B5">
      <w:pPr>
        <w:ind w:firstLine="709"/>
        <w:jc w:val="both"/>
        <w:rPr>
          <w:noProof/>
          <w:sz w:val="28"/>
          <w:szCs w:val="28"/>
        </w:rPr>
      </w:pPr>
      <w:r w:rsidRPr="00F54141">
        <w:rPr>
          <w:noProof/>
          <w:sz w:val="28"/>
          <w:szCs w:val="28"/>
        </w:rPr>
        <w:t xml:space="preserve">В рамках основного мероприятия «Повышение уровня удовлетворенности получателей полнотой и качеством оказываемых государственных услуг, в том числе за счет развития информационно-телекоммуникационных систем управления в сфере занятости населения» оказаны услуги 4 </w:t>
      </w:r>
      <w:r w:rsidRPr="00F54141">
        <w:rPr>
          <w:sz w:val="28"/>
          <w:szCs w:val="28"/>
        </w:rPr>
        <w:t>центрам занятости населения, находящимся на территории Корякского округа,</w:t>
      </w:r>
      <w:r w:rsidRPr="00F54141">
        <w:rPr>
          <w:noProof/>
          <w:sz w:val="28"/>
          <w:szCs w:val="28"/>
        </w:rPr>
        <w:t xml:space="preserve"> по технической поддержке и сопровождению программных продуктов «Катарсис».</w:t>
      </w:r>
    </w:p>
    <w:p w:rsidR="00A257B5" w:rsidRPr="00F54141" w:rsidRDefault="00A257B5" w:rsidP="00A257B5">
      <w:pPr>
        <w:ind w:firstLine="709"/>
        <w:jc w:val="both"/>
        <w:rPr>
          <w:noProof/>
          <w:sz w:val="28"/>
          <w:szCs w:val="28"/>
        </w:rPr>
      </w:pPr>
      <w:r w:rsidRPr="00F54141">
        <w:rPr>
          <w:noProof/>
          <w:sz w:val="28"/>
          <w:szCs w:val="28"/>
        </w:rPr>
        <w:t xml:space="preserve">Уровень удовлетворенности </w:t>
      </w:r>
      <w:r w:rsidRPr="00F54141">
        <w:rPr>
          <w:sz w:val="28"/>
          <w:szCs w:val="28"/>
        </w:rPr>
        <w:t>безработных граждан</w:t>
      </w:r>
      <w:r w:rsidRPr="00F54141">
        <w:rPr>
          <w:noProof/>
          <w:sz w:val="28"/>
          <w:szCs w:val="28"/>
        </w:rPr>
        <w:t xml:space="preserve"> </w:t>
      </w:r>
      <w:r w:rsidRPr="00F54141">
        <w:rPr>
          <w:sz w:val="28"/>
          <w:szCs w:val="28"/>
        </w:rPr>
        <w:t xml:space="preserve">полнотой и качеством государственных услуг в области содействия занятости населения в 2018 году по сравнению с 2017 годом вырос на 2,2 п.п. и составил 99,3%. </w:t>
      </w:r>
    </w:p>
    <w:p w:rsidR="00A257B5" w:rsidRPr="00F54141" w:rsidRDefault="00A257B5" w:rsidP="00A257B5">
      <w:pPr>
        <w:ind w:firstLine="709"/>
        <w:jc w:val="both"/>
        <w:outlineLvl w:val="1"/>
        <w:rPr>
          <w:sz w:val="28"/>
          <w:szCs w:val="28"/>
        </w:rPr>
      </w:pPr>
      <w:r w:rsidRPr="00F54141">
        <w:rPr>
          <w:sz w:val="28"/>
          <w:szCs w:val="28"/>
        </w:rPr>
        <w:t xml:space="preserve">Основное мероприятие «Финансовое обеспечение деятельности центров занятости населения для оказания государственных услуг в сфере занятости </w:t>
      </w:r>
      <w:r w:rsidRPr="00F54141">
        <w:rPr>
          <w:sz w:val="28"/>
          <w:szCs w:val="28"/>
        </w:rPr>
        <w:lastRenderedPageBreak/>
        <w:t>населения»:</w:t>
      </w:r>
    </w:p>
    <w:p w:rsidR="00A257B5" w:rsidRPr="00F54141" w:rsidRDefault="00A257B5" w:rsidP="00A257B5">
      <w:pPr>
        <w:pStyle w:val="ConsPlusNormal"/>
        <w:ind w:firstLine="709"/>
        <w:jc w:val="both"/>
        <w:rPr>
          <w:rFonts w:ascii="Times New Roman" w:hAnsi="Times New Roman" w:cs="Times New Roman"/>
          <w:sz w:val="28"/>
          <w:szCs w:val="28"/>
        </w:rPr>
      </w:pPr>
      <w:r w:rsidRPr="00F54141">
        <w:rPr>
          <w:rFonts w:ascii="Times New Roman" w:hAnsi="Times New Roman" w:cs="Times New Roman"/>
          <w:sz w:val="28"/>
          <w:szCs w:val="28"/>
        </w:rPr>
        <w:t xml:space="preserve">На территории Корякского округа зарегистрированы и действуют 4 краевых государственных казенных учреждения центра занятости населения: КГКУ ЦЗН Карагинского района, КГКУ ЦЗН Тигильского района, КГКУ ЦЗН Пенжинского района и КГКУ ЦЗН Олюторского района. </w:t>
      </w:r>
    </w:p>
    <w:p w:rsidR="00A257B5" w:rsidRPr="00F54141" w:rsidRDefault="00A257B5" w:rsidP="00A257B5">
      <w:pPr>
        <w:pStyle w:val="ConsPlusNormal"/>
        <w:ind w:firstLine="709"/>
        <w:jc w:val="both"/>
        <w:rPr>
          <w:rFonts w:ascii="Times New Roman" w:hAnsi="Times New Roman" w:cs="Times New Roman"/>
          <w:sz w:val="28"/>
          <w:szCs w:val="28"/>
        </w:rPr>
      </w:pPr>
      <w:r w:rsidRPr="00F54141">
        <w:rPr>
          <w:rFonts w:ascii="Times New Roman" w:hAnsi="Times New Roman" w:cs="Times New Roman"/>
          <w:sz w:val="28"/>
          <w:szCs w:val="28"/>
        </w:rPr>
        <w:t>Центры занятости являются некоммерческими организациями, обеспечивающими на территории муниципальных районов реализацию гарантированных государством прав граждан на защиту от безработицы, оказание государственных услуг населению и работодателям в сфере содействия занятости населения. Финансовые средства, выделенные на обеспечение деятельности центров занятости населения для оказания государственных услуг в области содействия занятости населения, освоены на 99,8%.</w:t>
      </w:r>
    </w:p>
    <w:p w:rsidR="00BD7203" w:rsidRPr="00F54141" w:rsidRDefault="00BD7203" w:rsidP="00BD7203">
      <w:pPr>
        <w:ind w:firstLine="709"/>
        <w:jc w:val="both"/>
        <w:rPr>
          <w:sz w:val="28"/>
          <w:szCs w:val="28"/>
        </w:rPr>
      </w:pPr>
    </w:p>
    <w:p w:rsidR="00C00020" w:rsidRPr="00F54141" w:rsidRDefault="00C00020" w:rsidP="00C00020">
      <w:pPr>
        <w:ind w:firstLine="709"/>
        <w:jc w:val="both"/>
        <w:rPr>
          <w:b/>
          <w:i/>
          <w:sz w:val="28"/>
          <w:szCs w:val="28"/>
        </w:rPr>
      </w:pPr>
      <w:r w:rsidRPr="00F54141">
        <w:rPr>
          <w:b/>
          <w:i/>
          <w:sz w:val="28"/>
          <w:szCs w:val="28"/>
        </w:rPr>
        <w:t>Анализ факторов, повлиявших на ход реализации Государственной прог</w:t>
      </w:r>
      <w:r w:rsidR="006D3055" w:rsidRPr="00F54141">
        <w:rPr>
          <w:b/>
          <w:i/>
          <w:sz w:val="28"/>
          <w:szCs w:val="28"/>
        </w:rPr>
        <w:t>раммы</w:t>
      </w:r>
    </w:p>
    <w:p w:rsidR="00A257B5" w:rsidRPr="00F54141" w:rsidRDefault="00A257B5" w:rsidP="00A257B5">
      <w:pPr>
        <w:ind w:firstLine="709"/>
        <w:jc w:val="both"/>
        <w:rPr>
          <w:sz w:val="28"/>
          <w:szCs w:val="28"/>
        </w:rPr>
      </w:pPr>
      <w:r w:rsidRPr="00F54141">
        <w:rPr>
          <w:sz w:val="28"/>
          <w:szCs w:val="28"/>
        </w:rPr>
        <w:t xml:space="preserve">Негативным фактором, влияющим на реализацию мероприятий в Корякском округе, является наличие структурного несоответствия спроса и предложения рабочей силы на рынке труда Корякского округа. </w:t>
      </w:r>
    </w:p>
    <w:p w:rsidR="00A257B5" w:rsidRPr="00F54141" w:rsidRDefault="00A257B5" w:rsidP="00A257B5">
      <w:pPr>
        <w:ind w:firstLine="709"/>
        <w:jc w:val="both"/>
        <w:rPr>
          <w:sz w:val="28"/>
          <w:szCs w:val="28"/>
        </w:rPr>
      </w:pPr>
      <w:r w:rsidRPr="00F54141">
        <w:rPr>
          <w:sz w:val="28"/>
          <w:szCs w:val="28"/>
        </w:rPr>
        <w:t>По состоянию на 01.01.2019 потребность в работниках составила 230 человек, из них 93,0% – вакансии для высококвалифицированных кадров.</w:t>
      </w:r>
    </w:p>
    <w:p w:rsidR="00A257B5" w:rsidRPr="00F54141" w:rsidRDefault="00A257B5" w:rsidP="00A257B5">
      <w:pPr>
        <w:ind w:firstLine="709"/>
        <w:jc w:val="both"/>
        <w:rPr>
          <w:sz w:val="28"/>
          <w:szCs w:val="28"/>
        </w:rPr>
      </w:pPr>
      <w:r w:rsidRPr="00F54141">
        <w:rPr>
          <w:sz w:val="28"/>
          <w:szCs w:val="28"/>
        </w:rPr>
        <w:t xml:space="preserve">Корякский округ испытывает значительную потребность в специалистах здравоохранения и образования. По состоянию на 01.01.2019 спрос на врачей составил 27 единиц, на медицинских сестер – 13 единиц, на преподавателей и учителей – 40 единиц. </w:t>
      </w:r>
    </w:p>
    <w:p w:rsidR="00A257B5" w:rsidRPr="00F54141" w:rsidRDefault="00A257B5" w:rsidP="00A257B5">
      <w:pPr>
        <w:ind w:firstLine="709"/>
        <w:jc w:val="both"/>
        <w:rPr>
          <w:sz w:val="28"/>
          <w:szCs w:val="28"/>
        </w:rPr>
      </w:pPr>
      <w:r w:rsidRPr="00F54141">
        <w:rPr>
          <w:sz w:val="28"/>
          <w:szCs w:val="28"/>
        </w:rPr>
        <w:t>Также востребованы воспитатели, бухгалтеры, социальные работники, административно-управленческий персонал.</w:t>
      </w:r>
    </w:p>
    <w:p w:rsidR="00A257B5" w:rsidRPr="00F54141" w:rsidRDefault="00A257B5" w:rsidP="00A257B5">
      <w:pPr>
        <w:ind w:firstLine="709"/>
        <w:jc w:val="both"/>
        <w:rPr>
          <w:sz w:val="28"/>
          <w:szCs w:val="28"/>
        </w:rPr>
      </w:pPr>
      <w:r w:rsidRPr="00F54141">
        <w:rPr>
          <w:sz w:val="28"/>
          <w:szCs w:val="28"/>
        </w:rPr>
        <w:t>Среди вакансий по рабочим профессиям заявлены водители автомобиля, оленеводы, слесари, электромонтеры, электрослесари и др.</w:t>
      </w:r>
    </w:p>
    <w:p w:rsidR="00A257B5" w:rsidRPr="00F54141" w:rsidRDefault="00A257B5" w:rsidP="00A257B5">
      <w:pPr>
        <w:ind w:firstLine="709"/>
        <w:jc w:val="both"/>
        <w:rPr>
          <w:sz w:val="28"/>
          <w:szCs w:val="28"/>
        </w:rPr>
      </w:pPr>
      <w:r w:rsidRPr="00F54141">
        <w:rPr>
          <w:sz w:val="28"/>
          <w:szCs w:val="28"/>
        </w:rPr>
        <w:t xml:space="preserve">В органах службы занятости населения Корякского округа по состоянию на 01.01.2019 зарегистрировано 320 безработных граждан, из них 60,9% искали работу, не требующую квалификации. </w:t>
      </w:r>
    </w:p>
    <w:p w:rsidR="00A257B5" w:rsidRPr="00F54141" w:rsidRDefault="00A257B5" w:rsidP="00A257B5">
      <w:pPr>
        <w:ind w:firstLine="709"/>
        <w:jc w:val="both"/>
        <w:rPr>
          <w:sz w:val="28"/>
          <w:szCs w:val="28"/>
        </w:rPr>
      </w:pPr>
      <w:r w:rsidRPr="00F54141">
        <w:rPr>
          <w:sz w:val="28"/>
          <w:szCs w:val="28"/>
        </w:rPr>
        <w:t xml:space="preserve">Кроме того, 43,1% безработных граждан – граждане длительно (более года) не работающие. </w:t>
      </w:r>
    </w:p>
    <w:p w:rsidR="00A257B5" w:rsidRPr="00F54141" w:rsidRDefault="00A257B5" w:rsidP="00A257B5">
      <w:pPr>
        <w:ind w:firstLine="709"/>
        <w:jc w:val="both"/>
        <w:rPr>
          <w:sz w:val="28"/>
          <w:szCs w:val="28"/>
        </w:rPr>
      </w:pPr>
      <w:r w:rsidRPr="00F54141">
        <w:rPr>
          <w:sz w:val="28"/>
          <w:szCs w:val="28"/>
        </w:rPr>
        <w:t>Также фактором, повлиявшим на ход реализации мероприятий Программы, является низкая активность в поиске работы граждан, состоящих на учете в органах службы занятости населения, а также неготовность неквалифицированных и малоквалифицированных работников к профессиональному обучению или получению дополнительного профессионального образования.</w:t>
      </w:r>
    </w:p>
    <w:p w:rsidR="00995789" w:rsidRPr="00F54141" w:rsidRDefault="00995789" w:rsidP="00995789">
      <w:pPr>
        <w:shd w:val="clear" w:color="auto" w:fill="FFFFFF"/>
        <w:ind w:firstLine="709"/>
        <w:jc w:val="both"/>
        <w:rPr>
          <w:b/>
          <w:i/>
          <w:sz w:val="28"/>
          <w:szCs w:val="28"/>
        </w:rPr>
      </w:pPr>
    </w:p>
    <w:p w:rsidR="00CC020F" w:rsidRPr="00F54141" w:rsidRDefault="00CC020F" w:rsidP="00CC020F">
      <w:pPr>
        <w:ind w:firstLine="709"/>
        <w:jc w:val="both"/>
        <w:rPr>
          <w:b/>
          <w:i/>
          <w:sz w:val="28"/>
          <w:szCs w:val="28"/>
        </w:rPr>
      </w:pPr>
      <w:r w:rsidRPr="00F54141">
        <w:rPr>
          <w:b/>
          <w:i/>
          <w:sz w:val="28"/>
          <w:szCs w:val="28"/>
        </w:rPr>
        <w:t>Данные об использовании бюджетных ассигнований и иных средств на выполнение Подпрограммы</w:t>
      </w:r>
    </w:p>
    <w:p w:rsidR="00CC020F" w:rsidRPr="00F54141" w:rsidRDefault="00CC020F" w:rsidP="00CC020F">
      <w:pPr>
        <w:ind w:firstLine="720"/>
        <w:jc w:val="both"/>
        <w:rPr>
          <w:sz w:val="28"/>
          <w:szCs w:val="28"/>
        </w:rPr>
      </w:pPr>
      <w:r w:rsidRPr="00F54141">
        <w:rPr>
          <w:sz w:val="28"/>
          <w:szCs w:val="28"/>
        </w:rPr>
        <w:t>В 201</w:t>
      </w:r>
      <w:r w:rsidR="00CE117D">
        <w:rPr>
          <w:sz w:val="28"/>
          <w:szCs w:val="28"/>
        </w:rPr>
        <w:t>8</w:t>
      </w:r>
      <w:r w:rsidRPr="00F54141">
        <w:rPr>
          <w:sz w:val="28"/>
          <w:szCs w:val="28"/>
        </w:rPr>
        <w:t xml:space="preserve"> году на реализацию мероприятий Подпрограммы:</w:t>
      </w:r>
    </w:p>
    <w:p w:rsidR="00CC020F" w:rsidRPr="00F54141" w:rsidRDefault="00CC020F" w:rsidP="00CC020F">
      <w:pPr>
        <w:numPr>
          <w:ilvl w:val="0"/>
          <w:numId w:val="9"/>
        </w:numPr>
        <w:ind w:left="0" w:firstLine="360"/>
        <w:jc w:val="both"/>
        <w:rPr>
          <w:sz w:val="28"/>
          <w:szCs w:val="28"/>
        </w:rPr>
      </w:pPr>
      <w:r w:rsidRPr="00F54141">
        <w:rPr>
          <w:sz w:val="28"/>
          <w:szCs w:val="28"/>
        </w:rPr>
        <w:lastRenderedPageBreak/>
        <w:t xml:space="preserve">предусмотрено финансовых средств в размере </w:t>
      </w:r>
      <w:r w:rsidR="00A257B5" w:rsidRPr="00F54141">
        <w:rPr>
          <w:sz w:val="28"/>
          <w:szCs w:val="28"/>
        </w:rPr>
        <w:t>70</w:t>
      </w:r>
      <w:r w:rsidRPr="00F54141">
        <w:rPr>
          <w:sz w:val="28"/>
          <w:szCs w:val="28"/>
        </w:rPr>
        <w:t> </w:t>
      </w:r>
      <w:r w:rsidR="00A257B5" w:rsidRPr="00F54141">
        <w:rPr>
          <w:sz w:val="28"/>
          <w:szCs w:val="28"/>
        </w:rPr>
        <w:t>983</w:t>
      </w:r>
      <w:r w:rsidRPr="00F54141">
        <w:rPr>
          <w:sz w:val="28"/>
          <w:szCs w:val="28"/>
        </w:rPr>
        <w:t>,</w:t>
      </w:r>
      <w:r w:rsidR="00A257B5" w:rsidRPr="00F54141">
        <w:rPr>
          <w:sz w:val="28"/>
          <w:szCs w:val="28"/>
        </w:rPr>
        <w:t>44800</w:t>
      </w:r>
      <w:r w:rsidRPr="00F54141">
        <w:rPr>
          <w:sz w:val="28"/>
          <w:szCs w:val="28"/>
        </w:rPr>
        <w:t xml:space="preserve"> тыс. рублей, из них из федерального бюджета </w:t>
      </w:r>
      <w:r w:rsidR="00A257B5" w:rsidRPr="00F54141">
        <w:rPr>
          <w:sz w:val="28"/>
          <w:szCs w:val="28"/>
        </w:rPr>
        <w:t>10</w:t>
      </w:r>
      <w:r w:rsidRPr="00F54141">
        <w:rPr>
          <w:sz w:val="28"/>
          <w:szCs w:val="28"/>
        </w:rPr>
        <w:t> </w:t>
      </w:r>
      <w:r w:rsidR="00A257B5" w:rsidRPr="00F54141">
        <w:rPr>
          <w:sz w:val="28"/>
          <w:szCs w:val="28"/>
        </w:rPr>
        <w:t>608</w:t>
      </w:r>
      <w:r w:rsidRPr="00F54141">
        <w:rPr>
          <w:sz w:val="28"/>
          <w:szCs w:val="28"/>
        </w:rPr>
        <w:t>,</w:t>
      </w:r>
      <w:r w:rsidR="00A257B5" w:rsidRPr="00F54141">
        <w:rPr>
          <w:sz w:val="28"/>
          <w:szCs w:val="28"/>
        </w:rPr>
        <w:t>748</w:t>
      </w:r>
      <w:r w:rsidRPr="00F54141">
        <w:rPr>
          <w:sz w:val="28"/>
          <w:szCs w:val="28"/>
        </w:rPr>
        <w:t xml:space="preserve">00 тыс.рублей, краевого бюджета </w:t>
      </w:r>
      <w:r w:rsidR="00A257B5" w:rsidRPr="00F54141">
        <w:rPr>
          <w:sz w:val="28"/>
          <w:szCs w:val="28"/>
        </w:rPr>
        <w:t>60</w:t>
      </w:r>
      <w:r w:rsidRPr="00F54141">
        <w:rPr>
          <w:sz w:val="28"/>
          <w:szCs w:val="28"/>
        </w:rPr>
        <w:t> </w:t>
      </w:r>
      <w:r w:rsidR="00A257B5" w:rsidRPr="00F54141">
        <w:rPr>
          <w:sz w:val="28"/>
          <w:szCs w:val="28"/>
        </w:rPr>
        <w:t>374</w:t>
      </w:r>
      <w:r w:rsidRPr="00F54141">
        <w:rPr>
          <w:sz w:val="28"/>
          <w:szCs w:val="28"/>
        </w:rPr>
        <w:t>,</w:t>
      </w:r>
      <w:r w:rsidR="00A257B5" w:rsidRPr="00F54141">
        <w:rPr>
          <w:sz w:val="28"/>
          <w:szCs w:val="28"/>
        </w:rPr>
        <w:t>70000</w:t>
      </w:r>
      <w:r w:rsidRPr="00F54141">
        <w:rPr>
          <w:sz w:val="28"/>
          <w:szCs w:val="28"/>
        </w:rPr>
        <w:t xml:space="preserve"> тыс.рублей.</w:t>
      </w:r>
    </w:p>
    <w:p w:rsidR="00CC020F" w:rsidRPr="00F54141" w:rsidRDefault="00CC020F" w:rsidP="00CC020F">
      <w:pPr>
        <w:numPr>
          <w:ilvl w:val="0"/>
          <w:numId w:val="9"/>
        </w:numPr>
        <w:ind w:left="0" w:firstLine="360"/>
        <w:jc w:val="both"/>
        <w:rPr>
          <w:sz w:val="28"/>
          <w:szCs w:val="28"/>
        </w:rPr>
      </w:pPr>
      <w:r w:rsidRPr="00F54141">
        <w:rPr>
          <w:sz w:val="28"/>
          <w:szCs w:val="28"/>
        </w:rPr>
        <w:t xml:space="preserve">профинансировано – </w:t>
      </w:r>
      <w:r w:rsidR="00A257B5" w:rsidRPr="00F54141">
        <w:rPr>
          <w:sz w:val="28"/>
          <w:szCs w:val="28"/>
        </w:rPr>
        <w:t>70</w:t>
      </w:r>
      <w:r w:rsidRPr="00F54141">
        <w:rPr>
          <w:sz w:val="28"/>
          <w:szCs w:val="28"/>
        </w:rPr>
        <w:t> </w:t>
      </w:r>
      <w:r w:rsidR="00A257B5" w:rsidRPr="00F54141">
        <w:rPr>
          <w:sz w:val="28"/>
          <w:szCs w:val="28"/>
        </w:rPr>
        <w:t>944</w:t>
      </w:r>
      <w:r w:rsidRPr="00F54141">
        <w:rPr>
          <w:sz w:val="28"/>
          <w:szCs w:val="28"/>
        </w:rPr>
        <w:t>,</w:t>
      </w:r>
      <w:r w:rsidR="00A257B5" w:rsidRPr="00F54141">
        <w:rPr>
          <w:sz w:val="28"/>
          <w:szCs w:val="28"/>
        </w:rPr>
        <w:t>79875</w:t>
      </w:r>
      <w:r w:rsidRPr="00F54141">
        <w:rPr>
          <w:sz w:val="28"/>
          <w:szCs w:val="28"/>
        </w:rPr>
        <w:t xml:space="preserve"> тыс. рублей, из них из федерального бюджета </w:t>
      </w:r>
      <w:r w:rsidR="00A257B5" w:rsidRPr="00F54141">
        <w:rPr>
          <w:sz w:val="28"/>
          <w:szCs w:val="28"/>
        </w:rPr>
        <w:t>10</w:t>
      </w:r>
      <w:r w:rsidRPr="00F54141">
        <w:rPr>
          <w:sz w:val="28"/>
          <w:szCs w:val="28"/>
        </w:rPr>
        <w:t> </w:t>
      </w:r>
      <w:r w:rsidR="00A257B5" w:rsidRPr="00F54141">
        <w:rPr>
          <w:sz w:val="28"/>
          <w:szCs w:val="28"/>
        </w:rPr>
        <w:t>597</w:t>
      </w:r>
      <w:r w:rsidRPr="00F54141">
        <w:rPr>
          <w:sz w:val="28"/>
          <w:szCs w:val="28"/>
        </w:rPr>
        <w:t>,</w:t>
      </w:r>
      <w:r w:rsidR="00A257B5" w:rsidRPr="00F54141">
        <w:rPr>
          <w:sz w:val="28"/>
          <w:szCs w:val="28"/>
        </w:rPr>
        <w:t>7985</w:t>
      </w:r>
      <w:r w:rsidRPr="00F54141">
        <w:rPr>
          <w:sz w:val="28"/>
          <w:szCs w:val="28"/>
        </w:rPr>
        <w:t xml:space="preserve">0 тыс.рублей, краевого бюджета </w:t>
      </w:r>
      <w:r w:rsidR="00A257B5" w:rsidRPr="00F54141">
        <w:rPr>
          <w:sz w:val="28"/>
          <w:szCs w:val="28"/>
        </w:rPr>
        <w:t>60</w:t>
      </w:r>
      <w:r w:rsidRPr="00F54141">
        <w:rPr>
          <w:sz w:val="28"/>
          <w:szCs w:val="28"/>
        </w:rPr>
        <w:t> </w:t>
      </w:r>
      <w:r w:rsidR="00A257B5" w:rsidRPr="00F54141">
        <w:rPr>
          <w:sz w:val="28"/>
          <w:szCs w:val="28"/>
        </w:rPr>
        <w:t>347</w:t>
      </w:r>
      <w:r w:rsidRPr="00F54141">
        <w:rPr>
          <w:sz w:val="28"/>
          <w:szCs w:val="28"/>
        </w:rPr>
        <w:t>,0</w:t>
      </w:r>
      <w:r w:rsidR="00A257B5" w:rsidRPr="00F54141">
        <w:rPr>
          <w:sz w:val="28"/>
          <w:szCs w:val="28"/>
        </w:rPr>
        <w:t>0025</w:t>
      </w:r>
      <w:r w:rsidRPr="00F54141">
        <w:rPr>
          <w:sz w:val="28"/>
          <w:szCs w:val="28"/>
        </w:rPr>
        <w:t xml:space="preserve"> тыс.рублей.</w:t>
      </w:r>
    </w:p>
    <w:p w:rsidR="00A257B5" w:rsidRPr="00F54141" w:rsidRDefault="00CC020F" w:rsidP="00A257B5">
      <w:pPr>
        <w:numPr>
          <w:ilvl w:val="0"/>
          <w:numId w:val="9"/>
        </w:numPr>
        <w:ind w:left="0" w:firstLine="360"/>
        <w:jc w:val="both"/>
        <w:rPr>
          <w:sz w:val="28"/>
          <w:szCs w:val="28"/>
        </w:rPr>
      </w:pPr>
      <w:r w:rsidRPr="00F54141">
        <w:rPr>
          <w:sz w:val="28"/>
          <w:szCs w:val="28"/>
        </w:rPr>
        <w:t xml:space="preserve">освоено – </w:t>
      </w:r>
      <w:r w:rsidR="00A257B5" w:rsidRPr="00F54141">
        <w:rPr>
          <w:sz w:val="28"/>
          <w:szCs w:val="28"/>
        </w:rPr>
        <w:t>70</w:t>
      </w:r>
      <w:r w:rsidRPr="00F54141">
        <w:rPr>
          <w:sz w:val="28"/>
          <w:szCs w:val="28"/>
        </w:rPr>
        <w:t> </w:t>
      </w:r>
      <w:r w:rsidR="00A257B5" w:rsidRPr="00F54141">
        <w:rPr>
          <w:sz w:val="28"/>
          <w:szCs w:val="28"/>
        </w:rPr>
        <w:t>760</w:t>
      </w:r>
      <w:r w:rsidRPr="00F54141">
        <w:rPr>
          <w:sz w:val="28"/>
          <w:szCs w:val="28"/>
        </w:rPr>
        <w:t>,</w:t>
      </w:r>
      <w:r w:rsidR="00A257B5" w:rsidRPr="00F54141">
        <w:rPr>
          <w:sz w:val="28"/>
          <w:szCs w:val="28"/>
        </w:rPr>
        <w:t>98610</w:t>
      </w:r>
      <w:r w:rsidRPr="00F54141">
        <w:rPr>
          <w:sz w:val="28"/>
          <w:szCs w:val="28"/>
        </w:rPr>
        <w:t xml:space="preserve"> тыс. рублей</w:t>
      </w:r>
      <w:r w:rsidR="00A257B5" w:rsidRPr="00F54141">
        <w:rPr>
          <w:sz w:val="28"/>
          <w:szCs w:val="28"/>
        </w:rPr>
        <w:t>, из них из федерального бюджета 10 497,73300 тыс.рублей, краевого бюджета 60 263,25310 тыс.рублей.</w:t>
      </w:r>
    </w:p>
    <w:p w:rsidR="00CC020F" w:rsidRPr="00F54141" w:rsidRDefault="00CC020F" w:rsidP="00CC020F">
      <w:pPr>
        <w:ind w:firstLine="720"/>
        <w:jc w:val="both"/>
        <w:rPr>
          <w:sz w:val="28"/>
          <w:szCs w:val="28"/>
        </w:rPr>
      </w:pPr>
      <w:r w:rsidRPr="00F54141">
        <w:rPr>
          <w:sz w:val="28"/>
          <w:szCs w:val="28"/>
        </w:rPr>
        <w:t>Освоение составило 9</w:t>
      </w:r>
      <w:r w:rsidR="00A257B5" w:rsidRPr="00F54141">
        <w:rPr>
          <w:sz w:val="28"/>
          <w:szCs w:val="28"/>
        </w:rPr>
        <w:t>9</w:t>
      </w:r>
      <w:r w:rsidRPr="00F54141">
        <w:rPr>
          <w:sz w:val="28"/>
          <w:szCs w:val="28"/>
        </w:rPr>
        <w:t>,7%.</w:t>
      </w:r>
    </w:p>
    <w:p w:rsidR="00CC020F" w:rsidRPr="00F54141" w:rsidRDefault="00CC020F" w:rsidP="00CC020F">
      <w:pPr>
        <w:ind w:firstLine="709"/>
        <w:jc w:val="both"/>
        <w:rPr>
          <w:b/>
          <w:i/>
          <w:sz w:val="28"/>
          <w:szCs w:val="28"/>
        </w:rPr>
      </w:pPr>
    </w:p>
    <w:p w:rsidR="00CC020F" w:rsidRPr="00F54141" w:rsidRDefault="00CC020F" w:rsidP="00CC020F">
      <w:pPr>
        <w:ind w:firstLine="709"/>
        <w:jc w:val="both"/>
        <w:rPr>
          <w:b/>
          <w:i/>
          <w:sz w:val="28"/>
          <w:szCs w:val="28"/>
        </w:rPr>
      </w:pPr>
      <w:r w:rsidRPr="00F54141">
        <w:rPr>
          <w:b/>
          <w:i/>
          <w:sz w:val="28"/>
          <w:szCs w:val="28"/>
        </w:rPr>
        <w:t>Сведения о достижении значений показателей (индикаторов) государственной Программы</w:t>
      </w:r>
    </w:p>
    <w:p w:rsidR="00CC020F" w:rsidRPr="00F54141" w:rsidRDefault="00CC020F" w:rsidP="00CC020F">
      <w:pPr>
        <w:ind w:firstLine="709"/>
        <w:jc w:val="both"/>
        <w:rPr>
          <w:sz w:val="28"/>
          <w:szCs w:val="28"/>
        </w:rPr>
      </w:pPr>
      <w:r w:rsidRPr="00F54141">
        <w:rPr>
          <w:sz w:val="28"/>
          <w:szCs w:val="28"/>
        </w:rPr>
        <w:t>Сведения о показателях (индикаторах), о достижении значений показателей (индикаторов) для мероприятий активной политики занятости и социальной поддержки граждан представлены в государственной программе Камчатского края «Содействие занятости населения Камчатского края».</w:t>
      </w:r>
    </w:p>
    <w:p w:rsidR="008E5C1F" w:rsidRPr="00F54141" w:rsidRDefault="008E5C1F" w:rsidP="001934BC">
      <w:pPr>
        <w:ind w:firstLine="709"/>
        <w:jc w:val="both"/>
        <w:rPr>
          <w:sz w:val="28"/>
          <w:szCs w:val="28"/>
        </w:rPr>
      </w:pPr>
    </w:p>
    <w:p w:rsidR="0038190A" w:rsidRPr="00F54141" w:rsidRDefault="0038190A" w:rsidP="003B7928">
      <w:pPr>
        <w:pStyle w:val="a5"/>
        <w:ind w:firstLine="709"/>
        <w:jc w:val="both"/>
        <w:rPr>
          <w:szCs w:val="28"/>
        </w:rPr>
      </w:pPr>
      <w:r w:rsidRPr="00F54141">
        <w:rPr>
          <w:b/>
          <w:i/>
          <w:szCs w:val="28"/>
        </w:rPr>
        <w:t>Подпрограмма 5 «Развитие сельского хозяйства и регулирования рынков сельскохозяйственной продукции</w:t>
      </w:r>
      <w:r w:rsidR="00E61D3D" w:rsidRPr="00F54141">
        <w:rPr>
          <w:b/>
          <w:i/>
          <w:szCs w:val="28"/>
        </w:rPr>
        <w:t>, сырья и продовольствия Камчатского края</w:t>
      </w:r>
      <w:r w:rsidRPr="00F54141">
        <w:rPr>
          <w:b/>
          <w:i/>
          <w:szCs w:val="28"/>
        </w:rPr>
        <w:t>» (далее – Подпрограмма 5)</w:t>
      </w:r>
      <w:r w:rsidRPr="00F54141">
        <w:rPr>
          <w:szCs w:val="28"/>
        </w:rPr>
        <w:t xml:space="preserve">, </w:t>
      </w:r>
      <w:r w:rsidR="00123403" w:rsidRPr="00F54141">
        <w:rPr>
          <w:szCs w:val="28"/>
        </w:rPr>
        <w:t>со</w:t>
      </w:r>
      <w:r w:rsidRPr="00F54141">
        <w:rPr>
          <w:szCs w:val="28"/>
        </w:rPr>
        <w:t>исполнителем является Министерство сельского хозяйства, пищевой и перерабатывающей промышленности Камчатского края.</w:t>
      </w:r>
    </w:p>
    <w:p w:rsidR="009379CE" w:rsidRPr="00F54141" w:rsidRDefault="009379CE" w:rsidP="003B7928">
      <w:pPr>
        <w:ind w:firstLine="708"/>
        <w:jc w:val="both"/>
        <w:rPr>
          <w:sz w:val="28"/>
          <w:szCs w:val="28"/>
        </w:rPr>
      </w:pPr>
      <w:r w:rsidRPr="00F54141">
        <w:rPr>
          <w:sz w:val="28"/>
          <w:szCs w:val="28"/>
        </w:rPr>
        <w:t xml:space="preserve">Цели </w:t>
      </w:r>
      <w:r w:rsidR="00562B34" w:rsidRPr="00F54141">
        <w:rPr>
          <w:sz w:val="28"/>
          <w:szCs w:val="28"/>
        </w:rPr>
        <w:t>П</w:t>
      </w:r>
      <w:r w:rsidRPr="00F54141">
        <w:rPr>
          <w:sz w:val="28"/>
          <w:szCs w:val="28"/>
        </w:rPr>
        <w:t>одпрограммы</w:t>
      </w:r>
      <w:r w:rsidR="00562B34" w:rsidRPr="00F54141">
        <w:rPr>
          <w:sz w:val="28"/>
          <w:szCs w:val="28"/>
        </w:rPr>
        <w:t xml:space="preserve"> 5</w:t>
      </w:r>
      <w:r w:rsidRPr="00F54141">
        <w:rPr>
          <w:sz w:val="28"/>
          <w:szCs w:val="28"/>
        </w:rPr>
        <w:t>:</w:t>
      </w:r>
    </w:p>
    <w:p w:rsidR="009379CE" w:rsidRPr="00F54141" w:rsidRDefault="009445F5" w:rsidP="003B7928">
      <w:pPr>
        <w:ind w:firstLine="709"/>
        <w:jc w:val="both"/>
        <w:rPr>
          <w:sz w:val="28"/>
          <w:szCs w:val="28"/>
        </w:rPr>
      </w:pPr>
      <w:r>
        <w:rPr>
          <w:sz w:val="28"/>
          <w:szCs w:val="28"/>
        </w:rPr>
        <w:t>‒</w:t>
      </w:r>
      <w:r w:rsidR="009379CE" w:rsidRPr="00F54141">
        <w:rPr>
          <w:sz w:val="28"/>
          <w:szCs w:val="28"/>
        </w:rPr>
        <w:t xml:space="preserve"> </w:t>
      </w:r>
      <w:r w:rsidR="00926CF3" w:rsidRPr="00F54141">
        <w:rPr>
          <w:sz w:val="28"/>
          <w:szCs w:val="28"/>
        </w:rPr>
        <w:t>п</w:t>
      </w:r>
      <w:r w:rsidR="009379CE" w:rsidRPr="00F54141">
        <w:rPr>
          <w:sz w:val="28"/>
          <w:szCs w:val="28"/>
        </w:rPr>
        <w:t>овышение уровня обеспеченности населения Камчатского края продуктами питания местного производства, доступными по цене и безопасными по качеству.</w:t>
      </w:r>
    </w:p>
    <w:p w:rsidR="009379CE" w:rsidRPr="00F54141" w:rsidRDefault="009379CE" w:rsidP="003B7928">
      <w:pPr>
        <w:ind w:firstLine="708"/>
        <w:jc w:val="both"/>
        <w:rPr>
          <w:sz w:val="28"/>
          <w:szCs w:val="28"/>
        </w:rPr>
      </w:pPr>
      <w:r w:rsidRPr="00F54141">
        <w:rPr>
          <w:sz w:val="28"/>
          <w:szCs w:val="28"/>
        </w:rPr>
        <w:t xml:space="preserve">Задачи </w:t>
      </w:r>
      <w:r w:rsidR="00562B34" w:rsidRPr="00F54141">
        <w:rPr>
          <w:sz w:val="28"/>
          <w:szCs w:val="28"/>
        </w:rPr>
        <w:t>П</w:t>
      </w:r>
      <w:r w:rsidRPr="00F54141">
        <w:rPr>
          <w:sz w:val="28"/>
          <w:szCs w:val="28"/>
        </w:rPr>
        <w:t>одпрограммы</w:t>
      </w:r>
      <w:r w:rsidR="00562B34" w:rsidRPr="00F54141">
        <w:rPr>
          <w:sz w:val="28"/>
          <w:szCs w:val="28"/>
        </w:rPr>
        <w:t xml:space="preserve"> 5</w:t>
      </w:r>
      <w:r w:rsidRPr="00F54141">
        <w:rPr>
          <w:sz w:val="28"/>
          <w:szCs w:val="28"/>
        </w:rPr>
        <w:t>:</w:t>
      </w:r>
    </w:p>
    <w:p w:rsidR="009379CE" w:rsidRPr="00F54141" w:rsidRDefault="009379CE" w:rsidP="003B7928">
      <w:pPr>
        <w:numPr>
          <w:ilvl w:val="0"/>
          <w:numId w:val="10"/>
        </w:numPr>
        <w:ind w:left="0" w:firstLine="709"/>
        <w:jc w:val="both"/>
        <w:rPr>
          <w:sz w:val="28"/>
          <w:szCs w:val="28"/>
        </w:rPr>
      </w:pPr>
      <w:r w:rsidRPr="00F54141">
        <w:rPr>
          <w:sz w:val="28"/>
          <w:szCs w:val="28"/>
        </w:rPr>
        <w:t>развитие на территории Корякского округа северного оленеводства;</w:t>
      </w:r>
    </w:p>
    <w:p w:rsidR="009379CE" w:rsidRPr="00F54141" w:rsidRDefault="009379CE" w:rsidP="003B7928">
      <w:pPr>
        <w:numPr>
          <w:ilvl w:val="0"/>
          <w:numId w:val="10"/>
        </w:numPr>
        <w:ind w:left="0" w:firstLine="709"/>
        <w:jc w:val="both"/>
        <w:rPr>
          <w:sz w:val="28"/>
          <w:szCs w:val="28"/>
        </w:rPr>
      </w:pPr>
      <w:r w:rsidRPr="00F54141">
        <w:rPr>
          <w:sz w:val="28"/>
          <w:szCs w:val="28"/>
        </w:rPr>
        <w:t>обеспечение увеличения объемов производства продукции</w:t>
      </w:r>
      <w:r w:rsidR="007A4421" w:rsidRPr="00F54141">
        <w:rPr>
          <w:sz w:val="28"/>
          <w:szCs w:val="28"/>
        </w:rPr>
        <w:t>,</w:t>
      </w:r>
      <w:r w:rsidRPr="00F54141">
        <w:rPr>
          <w:sz w:val="28"/>
          <w:szCs w:val="28"/>
        </w:rPr>
        <w:t xml:space="preserve"> производимой в Камчатском крае с одновременным повышением их качественных показателей и конкурентоспособности на рынке;</w:t>
      </w:r>
    </w:p>
    <w:p w:rsidR="009379CE" w:rsidRPr="00F54141" w:rsidRDefault="009379CE" w:rsidP="003B7928">
      <w:pPr>
        <w:numPr>
          <w:ilvl w:val="0"/>
          <w:numId w:val="10"/>
        </w:numPr>
        <w:ind w:left="0" w:firstLine="709"/>
        <w:jc w:val="both"/>
        <w:rPr>
          <w:sz w:val="28"/>
          <w:szCs w:val="28"/>
        </w:rPr>
      </w:pPr>
      <w:r w:rsidRPr="00F54141">
        <w:rPr>
          <w:sz w:val="28"/>
          <w:szCs w:val="28"/>
        </w:rPr>
        <w:t>стимулирование приобретения сельскохозяйственными товаропроизводителями Корякского округа высокотехнологичных машин и оборудования.</w:t>
      </w:r>
    </w:p>
    <w:p w:rsidR="009379CE" w:rsidRPr="00F54141" w:rsidRDefault="009379CE" w:rsidP="003B7928">
      <w:pPr>
        <w:pStyle w:val="2"/>
        <w:ind w:firstLine="0"/>
        <w:jc w:val="center"/>
        <w:rPr>
          <w:b/>
          <w:i/>
          <w:szCs w:val="28"/>
        </w:rPr>
      </w:pPr>
      <w:r w:rsidRPr="00F54141">
        <w:rPr>
          <w:b/>
          <w:i/>
          <w:szCs w:val="28"/>
        </w:rPr>
        <w:t xml:space="preserve">Конкретные результаты реализации мероприятий </w:t>
      </w:r>
      <w:r w:rsidR="009D34D0" w:rsidRPr="00F54141">
        <w:rPr>
          <w:b/>
          <w:i/>
          <w:szCs w:val="28"/>
        </w:rPr>
        <w:t>Под</w:t>
      </w:r>
      <w:r w:rsidRPr="00F54141">
        <w:rPr>
          <w:b/>
          <w:i/>
          <w:szCs w:val="28"/>
        </w:rPr>
        <w:t>програ</w:t>
      </w:r>
      <w:r w:rsidR="009779D6" w:rsidRPr="00F54141">
        <w:rPr>
          <w:b/>
          <w:i/>
          <w:szCs w:val="28"/>
        </w:rPr>
        <w:t>ммы, достигнутые за отчетный год</w:t>
      </w:r>
    </w:p>
    <w:p w:rsidR="004408F5" w:rsidRPr="00F54141" w:rsidRDefault="004408F5" w:rsidP="003B7928">
      <w:pPr>
        <w:ind w:firstLine="709"/>
        <w:jc w:val="both"/>
        <w:rPr>
          <w:rFonts w:eastAsia="Calibri"/>
          <w:sz w:val="28"/>
          <w:szCs w:val="28"/>
          <w:lang w:eastAsia="en-US"/>
        </w:rPr>
      </w:pPr>
      <w:r w:rsidRPr="00F54141">
        <w:rPr>
          <w:rFonts w:eastAsia="Calibri"/>
          <w:sz w:val="28"/>
          <w:szCs w:val="28"/>
          <w:lang w:eastAsia="en-US"/>
        </w:rPr>
        <w:t>В ходе реализации мероприятий, реализуемых на территории К</w:t>
      </w:r>
      <w:r w:rsidR="005F15CC" w:rsidRPr="00F54141">
        <w:rPr>
          <w:rFonts w:eastAsia="Calibri"/>
          <w:sz w:val="28"/>
          <w:szCs w:val="28"/>
          <w:lang w:eastAsia="en-US"/>
        </w:rPr>
        <w:t>орякского округа</w:t>
      </w:r>
      <w:r w:rsidRPr="00F54141">
        <w:rPr>
          <w:rFonts w:eastAsia="Calibri"/>
          <w:sz w:val="28"/>
          <w:szCs w:val="28"/>
          <w:lang w:eastAsia="en-US"/>
        </w:rPr>
        <w:t xml:space="preserve"> в рамках Государственной программы Камчатского края «Развитие сельского хозяйства и регулирование рынков сельскохозяйственной продукции, сырья и </w:t>
      </w:r>
      <w:r w:rsidR="00F550B0" w:rsidRPr="00F54141">
        <w:rPr>
          <w:rFonts w:eastAsia="Calibri"/>
          <w:sz w:val="28"/>
          <w:szCs w:val="28"/>
          <w:lang w:eastAsia="en-US"/>
        </w:rPr>
        <w:t>продовольствия Камчатского края</w:t>
      </w:r>
      <w:r w:rsidRPr="00F54141">
        <w:rPr>
          <w:rFonts w:eastAsia="Calibri"/>
          <w:sz w:val="28"/>
          <w:szCs w:val="28"/>
          <w:lang w:eastAsia="en-US"/>
        </w:rPr>
        <w:t>» за 201</w:t>
      </w:r>
      <w:r w:rsidR="002913B4" w:rsidRPr="00F54141">
        <w:rPr>
          <w:rFonts w:eastAsia="Calibri"/>
          <w:sz w:val="28"/>
          <w:szCs w:val="28"/>
          <w:lang w:eastAsia="en-US"/>
        </w:rPr>
        <w:t>8</w:t>
      </w:r>
      <w:r w:rsidRPr="00F54141">
        <w:rPr>
          <w:rFonts w:eastAsia="Calibri"/>
          <w:sz w:val="28"/>
          <w:szCs w:val="28"/>
          <w:lang w:eastAsia="en-US"/>
        </w:rPr>
        <w:t xml:space="preserve"> год достигнуты следующие результаты</w:t>
      </w:r>
      <w:r w:rsidR="006916E7" w:rsidRPr="00F54141">
        <w:rPr>
          <w:rFonts w:eastAsia="Calibri"/>
          <w:sz w:val="28"/>
          <w:szCs w:val="28"/>
          <w:lang w:eastAsia="en-US"/>
        </w:rPr>
        <w:t>.</w:t>
      </w:r>
    </w:p>
    <w:p w:rsidR="004408F5" w:rsidRPr="00F54141" w:rsidRDefault="00F550B0" w:rsidP="003B7928">
      <w:pPr>
        <w:ind w:firstLine="709"/>
        <w:jc w:val="both"/>
        <w:rPr>
          <w:rFonts w:eastAsia="Calibri"/>
          <w:sz w:val="28"/>
          <w:szCs w:val="28"/>
          <w:lang w:eastAsia="en-US"/>
        </w:rPr>
      </w:pPr>
      <w:r w:rsidRPr="00F54141">
        <w:rPr>
          <w:sz w:val="28"/>
          <w:szCs w:val="28"/>
        </w:rPr>
        <w:t xml:space="preserve">Предоставлена субсидия на содержание </w:t>
      </w:r>
      <w:r w:rsidR="002913B4" w:rsidRPr="00F54141">
        <w:rPr>
          <w:sz w:val="28"/>
          <w:szCs w:val="28"/>
        </w:rPr>
        <w:t>138</w:t>
      </w:r>
      <w:r w:rsidRPr="00F54141">
        <w:rPr>
          <w:sz w:val="28"/>
          <w:szCs w:val="28"/>
        </w:rPr>
        <w:t xml:space="preserve"> голов коров; </w:t>
      </w:r>
      <w:r w:rsidRPr="00F54141">
        <w:rPr>
          <w:rFonts w:eastAsia="Calibri"/>
          <w:sz w:val="28"/>
          <w:szCs w:val="28"/>
          <w:lang w:eastAsia="en-US"/>
        </w:rPr>
        <w:t>на содержание</w:t>
      </w:r>
      <w:r w:rsidR="002913B4" w:rsidRPr="00F54141">
        <w:rPr>
          <w:rFonts w:eastAsia="Calibri"/>
          <w:sz w:val="28"/>
          <w:szCs w:val="28"/>
          <w:lang w:eastAsia="en-US"/>
        </w:rPr>
        <w:t xml:space="preserve"> поголовья свиней в количестве 60</w:t>
      </w:r>
      <w:r w:rsidRPr="00F54141">
        <w:rPr>
          <w:rFonts w:eastAsia="Calibri"/>
          <w:sz w:val="28"/>
          <w:szCs w:val="28"/>
          <w:lang w:eastAsia="en-US"/>
        </w:rPr>
        <w:t xml:space="preserve"> голов;</w:t>
      </w:r>
      <w:r w:rsidRPr="00F54141">
        <w:rPr>
          <w:sz w:val="28"/>
          <w:szCs w:val="28"/>
        </w:rPr>
        <w:t xml:space="preserve"> </w:t>
      </w:r>
      <w:r w:rsidR="004408F5" w:rsidRPr="00F54141">
        <w:rPr>
          <w:sz w:val="28"/>
          <w:szCs w:val="28"/>
        </w:rPr>
        <w:t xml:space="preserve">на содержание маточного поголовья северных оленей в количестве </w:t>
      </w:r>
      <w:r w:rsidRPr="00F54141">
        <w:rPr>
          <w:sz w:val="28"/>
          <w:szCs w:val="28"/>
        </w:rPr>
        <w:t>3</w:t>
      </w:r>
      <w:r w:rsidR="002913B4" w:rsidRPr="00F54141">
        <w:rPr>
          <w:sz w:val="28"/>
          <w:szCs w:val="28"/>
        </w:rPr>
        <w:t>6</w:t>
      </w:r>
      <w:r w:rsidRPr="00F54141">
        <w:rPr>
          <w:sz w:val="28"/>
          <w:szCs w:val="28"/>
        </w:rPr>
        <w:t> </w:t>
      </w:r>
      <w:r w:rsidR="002913B4" w:rsidRPr="00F54141">
        <w:rPr>
          <w:sz w:val="28"/>
          <w:szCs w:val="28"/>
        </w:rPr>
        <w:t>025</w:t>
      </w:r>
      <w:r w:rsidRPr="00F54141">
        <w:rPr>
          <w:sz w:val="28"/>
          <w:szCs w:val="28"/>
        </w:rPr>
        <w:t xml:space="preserve"> </w:t>
      </w:r>
      <w:r w:rsidR="004408F5" w:rsidRPr="00F54141">
        <w:rPr>
          <w:sz w:val="28"/>
          <w:szCs w:val="28"/>
        </w:rPr>
        <w:t>голов</w:t>
      </w:r>
      <w:r w:rsidR="007A4421" w:rsidRPr="00F54141">
        <w:rPr>
          <w:sz w:val="28"/>
          <w:szCs w:val="28"/>
        </w:rPr>
        <w:t>.</w:t>
      </w:r>
      <w:r w:rsidR="004408F5" w:rsidRPr="00F54141">
        <w:rPr>
          <w:sz w:val="28"/>
          <w:szCs w:val="28"/>
        </w:rPr>
        <w:t xml:space="preserve"> </w:t>
      </w:r>
    </w:p>
    <w:p w:rsidR="004408F5" w:rsidRPr="00F54141" w:rsidRDefault="004408F5" w:rsidP="003B7928">
      <w:pPr>
        <w:ind w:firstLine="709"/>
        <w:jc w:val="both"/>
        <w:rPr>
          <w:rFonts w:eastAsia="Calibri"/>
          <w:sz w:val="28"/>
          <w:szCs w:val="28"/>
          <w:lang w:eastAsia="en-US"/>
        </w:rPr>
      </w:pPr>
      <w:r w:rsidRPr="00F54141">
        <w:rPr>
          <w:rFonts w:eastAsia="Calibri"/>
          <w:sz w:val="28"/>
          <w:szCs w:val="28"/>
          <w:lang w:eastAsia="en-US"/>
        </w:rPr>
        <w:lastRenderedPageBreak/>
        <w:t>Возмещены транспортные расходы по доставке муки для производства хлеба 1</w:t>
      </w:r>
      <w:r w:rsidR="002913B4" w:rsidRPr="00F54141">
        <w:rPr>
          <w:rFonts w:eastAsia="Calibri"/>
          <w:sz w:val="28"/>
          <w:szCs w:val="28"/>
          <w:lang w:eastAsia="en-US"/>
        </w:rPr>
        <w:t>1</w:t>
      </w:r>
      <w:r w:rsidRPr="00F54141">
        <w:rPr>
          <w:rFonts w:eastAsia="Calibri"/>
          <w:sz w:val="28"/>
          <w:szCs w:val="28"/>
          <w:lang w:eastAsia="en-US"/>
        </w:rPr>
        <w:t>-ти предприятиям.</w:t>
      </w:r>
    </w:p>
    <w:p w:rsidR="007C431C" w:rsidRPr="00F54141" w:rsidRDefault="002913B4" w:rsidP="003B7928">
      <w:pPr>
        <w:ind w:firstLine="709"/>
        <w:jc w:val="both"/>
        <w:rPr>
          <w:rFonts w:eastAsia="Calibri"/>
          <w:sz w:val="28"/>
          <w:szCs w:val="28"/>
          <w:lang w:eastAsia="en-US"/>
        </w:rPr>
      </w:pPr>
      <w:r w:rsidRPr="00F54141">
        <w:rPr>
          <w:rFonts w:eastAsia="Calibri"/>
          <w:sz w:val="28"/>
          <w:szCs w:val="28"/>
          <w:lang w:eastAsia="en-US"/>
        </w:rPr>
        <w:t>Предоставлена поддержка по развитию хлебопекарного производства городскому округу «посёлок Палана»</w:t>
      </w:r>
      <w:r w:rsidR="007A4421" w:rsidRPr="00F54141">
        <w:rPr>
          <w:rFonts w:eastAsia="Calibri"/>
          <w:sz w:val="28"/>
          <w:szCs w:val="28"/>
          <w:lang w:eastAsia="en-US"/>
        </w:rPr>
        <w:t>.</w:t>
      </w:r>
    </w:p>
    <w:p w:rsidR="002913B4" w:rsidRPr="00F54141" w:rsidRDefault="002913B4" w:rsidP="003B7928">
      <w:pPr>
        <w:ind w:firstLine="709"/>
        <w:jc w:val="both"/>
        <w:rPr>
          <w:rFonts w:eastAsia="Calibri"/>
          <w:sz w:val="28"/>
          <w:szCs w:val="28"/>
          <w:lang w:eastAsia="en-US"/>
        </w:rPr>
      </w:pPr>
      <w:r w:rsidRPr="00F54141">
        <w:rPr>
          <w:rFonts w:eastAsia="Calibri"/>
          <w:sz w:val="28"/>
          <w:szCs w:val="28"/>
          <w:lang w:eastAsia="en-US"/>
        </w:rPr>
        <w:t>Двум оленеводческим предприятиям оказана поддержка по приобретению и доставке 5-ти единиц техники и оборудования;</w:t>
      </w:r>
    </w:p>
    <w:p w:rsidR="002913B4" w:rsidRPr="00F54141" w:rsidRDefault="002913B4" w:rsidP="003B7928">
      <w:pPr>
        <w:ind w:firstLine="708"/>
        <w:jc w:val="both"/>
        <w:rPr>
          <w:rFonts w:eastAsia="Calibri"/>
          <w:sz w:val="28"/>
          <w:szCs w:val="28"/>
          <w:u w:val="single"/>
          <w:lang w:eastAsia="en-US"/>
        </w:rPr>
      </w:pPr>
      <w:r w:rsidRPr="00F54141">
        <w:rPr>
          <w:rFonts w:eastAsia="Calibri"/>
          <w:sz w:val="28"/>
          <w:szCs w:val="28"/>
          <w:lang w:eastAsia="en-US"/>
        </w:rPr>
        <w:t>Завершено строительство распределительных сетей холодного водоснабжения (от зданий, сооружений, жилых и многоквартирных домов) с присоединением к объекту капитального строительства «Водопроводные сети системы холодного водоснабжения с присоединением к центральному водопроводу в сельском поселении «село Усть-Хайрюзово»</w:t>
      </w:r>
      <w:r w:rsidR="007B51A6" w:rsidRPr="00F54141">
        <w:rPr>
          <w:rFonts w:eastAsia="Calibri"/>
          <w:sz w:val="28"/>
          <w:szCs w:val="28"/>
          <w:lang w:eastAsia="en-US"/>
        </w:rPr>
        <w:t xml:space="preserve">. </w:t>
      </w:r>
    </w:p>
    <w:p w:rsidR="006916E7" w:rsidRPr="00F54141" w:rsidRDefault="006916E7" w:rsidP="003B7928">
      <w:pPr>
        <w:pStyle w:val="2"/>
        <w:ind w:firstLine="709"/>
        <w:rPr>
          <w:b/>
          <w:i/>
          <w:szCs w:val="28"/>
        </w:rPr>
      </w:pPr>
      <w:r w:rsidRPr="00F54141">
        <w:rPr>
          <w:b/>
          <w:i/>
          <w:szCs w:val="28"/>
        </w:rPr>
        <w:t>Анализ факторов, повлиявших на ход реализации мероприятий</w:t>
      </w:r>
    </w:p>
    <w:p w:rsidR="006916E7" w:rsidRPr="00F54141" w:rsidRDefault="00123403" w:rsidP="003B7928">
      <w:pPr>
        <w:pStyle w:val="2"/>
        <w:ind w:firstLine="709"/>
        <w:jc w:val="center"/>
        <w:rPr>
          <w:b/>
          <w:i/>
          <w:szCs w:val="28"/>
        </w:rPr>
      </w:pPr>
      <w:r w:rsidRPr="00F54141">
        <w:rPr>
          <w:b/>
          <w:i/>
          <w:szCs w:val="28"/>
        </w:rPr>
        <w:t>П</w:t>
      </w:r>
      <w:r w:rsidR="006916E7" w:rsidRPr="00F54141">
        <w:rPr>
          <w:b/>
          <w:i/>
          <w:szCs w:val="28"/>
        </w:rPr>
        <w:t>одпрограммы</w:t>
      </w:r>
    </w:p>
    <w:p w:rsidR="006916E7" w:rsidRPr="00F54141" w:rsidRDefault="006916E7" w:rsidP="003B7928">
      <w:pPr>
        <w:pStyle w:val="2"/>
        <w:ind w:firstLine="708"/>
        <w:rPr>
          <w:szCs w:val="28"/>
        </w:rPr>
      </w:pPr>
      <w:r w:rsidRPr="00F54141">
        <w:rPr>
          <w:szCs w:val="28"/>
        </w:rPr>
        <w:t>Мероприятия, реализуемые на территории Корякского округа, носят заявительный характер.</w:t>
      </w:r>
    </w:p>
    <w:p w:rsidR="006916E7" w:rsidRPr="00F54141" w:rsidRDefault="006916E7" w:rsidP="003B7928">
      <w:pPr>
        <w:pStyle w:val="ab"/>
        <w:spacing w:after="0"/>
        <w:ind w:left="0" w:firstLine="709"/>
        <w:jc w:val="both"/>
        <w:rPr>
          <w:sz w:val="28"/>
          <w:szCs w:val="28"/>
        </w:rPr>
      </w:pPr>
      <w:r w:rsidRPr="00F54141">
        <w:rPr>
          <w:sz w:val="28"/>
          <w:szCs w:val="28"/>
        </w:rPr>
        <w:t>К факторам, повлиявшим на ход реализации мероприятий можно отнести отдаленность районов и качество работы администраций муниципальных образований.</w:t>
      </w:r>
    </w:p>
    <w:p w:rsidR="006916E7" w:rsidRPr="00F54141" w:rsidRDefault="006916E7" w:rsidP="003B7928">
      <w:pPr>
        <w:pStyle w:val="ab"/>
        <w:spacing w:after="0"/>
        <w:ind w:left="0" w:firstLine="709"/>
        <w:jc w:val="both"/>
        <w:rPr>
          <w:sz w:val="28"/>
          <w:szCs w:val="28"/>
        </w:rPr>
      </w:pPr>
      <w:r w:rsidRPr="00F54141">
        <w:rPr>
          <w:sz w:val="28"/>
          <w:szCs w:val="28"/>
        </w:rPr>
        <w:t>Влияние отдаленности объясняется возникновением сложностей со своевременной подачей документов на предоставление субсидии.</w:t>
      </w:r>
    </w:p>
    <w:p w:rsidR="006916E7" w:rsidRPr="00F54141" w:rsidRDefault="006916E7" w:rsidP="003B7928">
      <w:pPr>
        <w:pStyle w:val="ab"/>
        <w:spacing w:after="0"/>
        <w:ind w:left="0" w:firstLine="709"/>
        <w:jc w:val="both"/>
        <w:rPr>
          <w:sz w:val="28"/>
          <w:szCs w:val="28"/>
        </w:rPr>
      </w:pPr>
      <w:r w:rsidRPr="00F54141">
        <w:rPr>
          <w:sz w:val="28"/>
          <w:szCs w:val="28"/>
        </w:rPr>
        <w:t>Уровень качества работы администраций муниципальных образований недостаточен. Информация, зачастую, доводится до сельхозтоваропроизводителей несвоевременно и не в полном объеме. Отмечен слабый контроль администраций за производственными показателями по муниципальным районам.</w:t>
      </w:r>
    </w:p>
    <w:p w:rsidR="00EF0764" w:rsidRPr="00F54141" w:rsidRDefault="00EF0764" w:rsidP="003B7928">
      <w:pPr>
        <w:ind w:firstLine="709"/>
        <w:jc w:val="center"/>
        <w:rPr>
          <w:b/>
          <w:i/>
          <w:sz w:val="28"/>
          <w:szCs w:val="28"/>
        </w:rPr>
      </w:pPr>
      <w:r w:rsidRPr="00F54141">
        <w:rPr>
          <w:b/>
          <w:i/>
          <w:sz w:val="28"/>
          <w:szCs w:val="28"/>
        </w:rPr>
        <w:t>Перечень выполненных мероприятий, а также перечень не выполненных в установленные сроки мероприятий Подпрограммы с указанием причин.</w:t>
      </w:r>
    </w:p>
    <w:p w:rsidR="00EF0764" w:rsidRPr="00F54141" w:rsidRDefault="00EF0764" w:rsidP="003B7928">
      <w:pPr>
        <w:widowControl/>
        <w:numPr>
          <w:ilvl w:val="0"/>
          <w:numId w:val="1"/>
        </w:numPr>
        <w:autoSpaceDE/>
        <w:autoSpaceDN/>
        <w:adjustRightInd/>
        <w:ind w:left="0" w:firstLine="709"/>
        <w:contextualSpacing/>
        <w:jc w:val="both"/>
        <w:rPr>
          <w:rFonts w:eastAsia="Calibri"/>
          <w:sz w:val="28"/>
          <w:szCs w:val="28"/>
          <w:lang w:eastAsia="en-US"/>
        </w:rPr>
      </w:pPr>
      <w:r w:rsidRPr="00F54141">
        <w:rPr>
          <w:rFonts w:eastAsia="Calibri"/>
          <w:sz w:val="28"/>
          <w:szCs w:val="28"/>
          <w:lang w:eastAsia="en-US"/>
        </w:rPr>
        <w:t>По мероприятию «Возмещение сельскохозяйственным товаропроизводителям Камчатского края части затрат, связанных с развитием производства молока»:</w:t>
      </w:r>
    </w:p>
    <w:p w:rsidR="00EF0764" w:rsidRPr="00F54141" w:rsidRDefault="00EF0764" w:rsidP="003B7928">
      <w:pPr>
        <w:ind w:firstLine="709"/>
        <w:jc w:val="both"/>
        <w:rPr>
          <w:sz w:val="28"/>
          <w:szCs w:val="28"/>
        </w:rPr>
      </w:pPr>
      <w:r w:rsidRPr="00F54141">
        <w:rPr>
          <w:sz w:val="28"/>
          <w:szCs w:val="28"/>
        </w:rPr>
        <w:t xml:space="preserve">Предоставлена субсидия на содержание </w:t>
      </w:r>
      <w:r w:rsidR="007B51A6" w:rsidRPr="00F54141">
        <w:rPr>
          <w:sz w:val="28"/>
          <w:szCs w:val="28"/>
        </w:rPr>
        <w:t>138</w:t>
      </w:r>
      <w:r w:rsidRPr="00F54141">
        <w:rPr>
          <w:sz w:val="28"/>
          <w:szCs w:val="28"/>
        </w:rPr>
        <w:t xml:space="preserve"> голов коров за счет средств краевого бюджета на сумму </w:t>
      </w:r>
      <w:r w:rsidR="007B51A6" w:rsidRPr="00F54141">
        <w:rPr>
          <w:sz w:val="28"/>
          <w:szCs w:val="28"/>
        </w:rPr>
        <w:t>2</w:t>
      </w:r>
      <w:r w:rsidRPr="00F54141">
        <w:rPr>
          <w:sz w:val="28"/>
          <w:szCs w:val="28"/>
        </w:rPr>
        <w:t> </w:t>
      </w:r>
      <w:r w:rsidR="007B51A6" w:rsidRPr="00F54141">
        <w:rPr>
          <w:sz w:val="28"/>
          <w:szCs w:val="28"/>
        </w:rPr>
        <w:t>66</w:t>
      </w:r>
      <w:r w:rsidRPr="00F54141">
        <w:rPr>
          <w:sz w:val="28"/>
          <w:szCs w:val="28"/>
        </w:rPr>
        <w:t>0,0 тыс. рублей.</w:t>
      </w:r>
    </w:p>
    <w:p w:rsidR="00EF0764" w:rsidRPr="00F54141" w:rsidRDefault="00EF0764" w:rsidP="003B7928">
      <w:pPr>
        <w:ind w:firstLine="709"/>
        <w:jc w:val="both"/>
        <w:rPr>
          <w:sz w:val="28"/>
          <w:szCs w:val="28"/>
        </w:rPr>
      </w:pPr>
      <w:r w:rsidRPr="00F54141">
        <w:rPr>
          <w:sz w:val="28"/>
          <w:szCs w:val="28"/>
        </w:rPr>
        <w:t xml:space="preserve">Реализация мероприятия проходила в рамках планового периода. Планируемый результат </w:t>
      </w:r>
      <w:r w:rsidR="007B51A6" w:rsidRPr="00F54141">
        <w:rPr>
          <w:sz w:val="28"/>
          <w:szCs w:val="28"/>
        </w:rPr>
        <w:t xml:space="preserve">не </w:t>
      </w:r>
      <w:r w:rsidRPr="00F54141">
        <w:rPr>
          <w:sz w:val="28"/>
          <w:szCs w:val="28"/>
        </w:rPr>
        <w:t>достигнут: по состоянию на 01.01.201</w:t>
      </w:r>
      <w:r w:rsidR="007B51A6" w:rsidRPr="00F54141">
        <w:rPr>
          <w:sz w:val="28"/>
          <w:szCs w:val="28"/>
        </w:rPr>
        <w:t>9</w:t>
      </w:r>
      <w:r w:rsidRPr="00F54141">
        <w:rPr>
          <w:sz w:val="28"/>
          <w:szCs w:val="28"/>
        </w:rPr>
        <w:t xml:space="preserve"> поголовье, подлежащее субсидированию, </w:t>
      </w:r>
      <w:r w:rsidR="007B51A6" w:rsidRPr="00F54141">
        <w:rPr>
          <w:sz w:val="28"/>
          <w:szCs w:val="28"/>
        </w:rPr>
        <w:t>уменьшилось</w:t>
      </w:r>
      <w:r w:rsidRPr="00F54141">
        <w:rPr>
          <w:sz w:val="28"/>
          <w:szCs w:val="28"/>
        </w:rPr>
        <w:t xml:space="preserve"> на </w:t>
      </w:r>
      <w:r w:rsidR="007B51A6" w:rsidRPr="00F54141">
        <w:rPr>
          <w:sz w:val="28"/>
          <w:szCs w:val="28"/>
        </w:rPr>
        <w:t>72</w:t>
      </w:r>
      <w:r w:rsidRPr="00F54141">
        <w:rPr>
          <w:sz w:val="28"/>
          <w:szCs w:val="28"/>
        </w:rPr>
        <w:t xml:space="preserve"> голов</w:t>
      </w:r>
      <w:r w:rsidR="007B51A6" w:rsidRPr="00F54141">
        <w:rPr>
          <w:sz w:val="28"/>
          <w:szCs w:val="28"/>
        </w:rPr>
        <w:t>ы</w:t>
      </w:r>
      <w:r w:rsidRPr="00F54141">
        <w:rPr>
          <w:sz w:val="28"/>
          <w:szCs w:val="28"/>
        </w:rPr>
        <w:t>;</w:t>
      </w:r>
    </w:p>
    <w:p w:rsidR="00EF0764" w:rsidRPr="00F54141" w:rsidRDefault="00EF0764" w:rsidP="003B7928">
      <w:pPr>
        <w:widowControl/>
        <w:numPr>
          <w:ilvl w:val="0"/>
          <w:numId w:val="1"/>
        </w:numPr>
        <w:autoSpaceDE/>
        <w:autoSpaceDN/>
        <w:adjustRightInd/>
        <w:ind w:left="0" w:firstLine="709"/>
        <w:contextualSpacing/>
        <w:jc w:val="both"/>
        <w:rPr>
          <w:rFonts w:eastAsia="Calibri"/>
          <w:sz w:val="28"/>
          <w:szCs w:val="28"/>
          <w:u w:val="single"/>
          <w:lang w:eastAsia="en-US"/>
        </w:rPr>
      </w:pPr>
      <w:r w:rsidRPr="00F54141">
        <w:rPr>
          <w:rFonts w:eastAsia="Calibri"/>
          <w:sz w:val="28"/>
          <w:szCs w:val="28"/>
          <w:lang w:eastAsia="en-US"/>
        </w:rPr>
        <w:t>По мероприятию «Возмещение сельскохозяйственным товаропроизводителям Камчатского края части затрат, связанных с производством и реализацией мяса»:</w:t>
      </w:r>
    </w:p>
    <w:p w:rsidR="00EF0764" w:rsidRPr="00F54141" w:rsidRDefault="00EF0764" w:rsidP="003B7928">
      <w:pPr>
        <w:ind w:firstLine="709"/>
        <w:contextualSpacing/>
        <w:jc w:val="both"/>
        <w:rPr>
          <w:rFonts w:eastAsia="Calibri"/>
          <w:sz w:val="28"/>
          <w:szCs w:val="28"/>
          <w:lang w:eastAsia="en-US"/>
        </w:rPr>
      </w:pPr>
      <w:r w:rsidRPr="00F54141">
        <w:rPr>
          <w:rFonts w:eastAsia="Calibri"/>
          <w:sz w:val="28"/>
          <w:szCs w:val="28"/>
          <w:lang w:eastAsia="en-US"/>
        </w:rPr>
        <w:t xml:space="preserve">Предоставлена субсидия на содержание поголовья свиней в количестве </w:t>
      </w:r>
      <w:r w:rsidR="007B51A6" w:rsidRPr="00F54141">
        <w:rPr>
          <w:rFonts w:eastAsia="Calibri"/>
          <w:sz w:val="28"/>
          <w:szCs w:val="28"/>
          <w:lang w:eastAsia="en-US"/>
        </w:rPr>
        <w:t>60</w:t>
      </w:r>
      <w:r w:rsidRPr="00F54141">
        <w:rPr>
          <w:rFonts w:eastAsia="Calibri"/>
          <w:sz w:val="28"/>
          <w:szCs w:val="28"/>
          <w:lang w:eastAsia="en-US"/>
        </w:rPr>
        <w:t xml:space="preserve"> голов за счет средств краевого бюджета на сумму </w:t>
      </w:r>
      <w:r w:rsidR="007B51A6" w:rsidRPr="00F54141">
        <w:rPr>
          <w:rFonts w:eastAsia="Calibri"/>
          <w:sz w:val="28"/>
          <w:szCs w:val="28"/>
          <w:lang w:eastAsia="en-US"/>
        </w:rPr>
        <w:t>160</w:t>
      </w:r>
      <w:r w:rsidRPr="00F54141">
        <w:rPr>
          <w:rFonts w:eastAsia="Calibri"/>
          <w:sz w:val="28"/>
          <w:szCs w:val="28"/>
          <w:lang w:eastAsia="en-US"/>
        </w:rPr>
        <w:t>,8</w:t>
      </w:r>
      <w:r w:rsidR="007B51A6" w:rsidRPr="00F54141">
        <w:rPr>
          <w:rFonts w:eastAsia="Calibri"/>
          <w:sz w:val="28"/>
          <w:szCs w:val="28"/>
          <w:lang w:eastAsia="en-US"/>
        </w:rPr>
        <w:t>0</w:t>
      </w:r>
      <w:r w:rsidRPr="00F54141">
        <w:rPr>
          <w:rFonts w:eastAsia="Calibri"/>
          <w:sz w:val="28"/>
          <w:szCs w:val="28"/>
          <w:lang w:eastAsia="en-US"/>
        </w:rPr>
        <w:t>00 тыс. рублей.</w:t>
      </w:r>
    </w:p>
    <w:p w:rsidR="00EF0764" w:rsidRPr="00F54141" w:rsidRDefault="00EF0764" w:rsidP="003B7928">
      <w:pPr>
        <w:ind w:firstLine="708"/>
        <w:contextualSpacing/>
        <w:jc w:val="both"/>
        <w:rPr>
          <w:rFonts w:eastAsia="Calibri"/>
          <w:sz w:val="28"/>
          <w:szCs w:val="28"/>
          <w:u w:val="single"/>
          <w:lang w:eastAsia="en-US"/>
        </w:rPr>
      </w:pPr>
      <w:r w:rsidRPr="00F54141">
        <w:rPr>
          <w:sz w:val="28"/>
          <w:szCs w:val="28"/>
        </w:rPr>
        <w:t xml:space="preserve">Реализация мероприятия проходила в рамках планового периода. Планируемый результат </w:t>
      </w:r>
      <w:r w:rsidR="007B51A6" w:rsidRPr="00F54141">
        <w:rPr>
          <w:sz w:val="28"/>
          <w:szCs w:val="28"/>
        </w:rPr>
        <w:t xml:space="preserve">не </w:t>
      </w:r>
      <w:r w:rsidRPr="00F54141">
        <w:rPr>
          <w:sz w:val="28"/>
          <w:szCs w:val="28"/>
        </w:rPr>
        <w:t>достигнут: по состоянию на 01.01.201</w:t>
      </w:r>
      <w:r w:rsidR="007B51A6" w:rsidRPr="00F54141">
        <w:rPr>
          <w:sz w:val="28"/>
          <w:szCs w:val="28"/>
        </w:rPr>
        <w:t>9</w:t>
      </w:r>
      <w:r w:rsidRPr="00F54141">
        <w:rPr>
          <w:sz w:val="28"/>
          <w:szCs w:val="28"/>
        </w:rPr>
        <w:t xml:space="preserve"> поголовье свиней, подлежащее субсидированию, </w:t>
      </w:r>
      <w:r w:rsidR="007B51A6" w:rsidRPr="00F54141">
        <w:rPr>
          <w:sz w:val="28"/>
          <w:szCs w:val="28"/>
        </w:rPr>
        <w:t>уменьшилось</w:t>
      </w:r>
      <w:r w:rsidRPr="00F54141">
        <w:rPr>
          <w:sz w:val="28"/>
          <w:szCs w:val="28"/>
        </w:rPr>
        <w:t xml:space="preserve"> на </w:t>
      </w:r>
      <w:r w:rsidR="007B51A6" w:rsidRPr="00F54141">
        <w:rPr>
          <w:sz w:val="28"/>
          <w:szCs w:val="28"/>
        </w:rPr>
        <w:t>53</w:t>
      </w:r>
      <w:r w:rsidRPr="00F54141">
        <w:rPr>
          <w:sz w:val="28"/>
          <w:szCs w:val="28"/>
        </w:rPr>
        <w:t xml:space="preserve"> голов</w:t>
      </w:r>
      <w:r w:rsidR="007B51A6" w:rsidRPr="00F54141">
        <w:rPr>
          <w:sz w:val="28"/>
          <w:szCs w:val="28"/>
        </w:rPr>
        <w:t>ы</w:t>
      </w:r>
      <w:r w:rsidRPr="00F54141">
        <w:rPr>
          <w:sz w:val="28"/>
          <w:szCs w:val="28"/>
        </w:rPr>
        <w:t>;</w:t>
      </w:r>
    </w:p>
    <w:p w:rsidR="00EF0764" w:rsidRPr="00F54141" w:rsidRDefault="00EF0764" w:rsidP="009445F5">
      <w:pPr>
        <w:widowControl/>
        <w:numPr>
          <w:ilvl w:val="0"/>
          <w:numId w:val="1"/>
        </w:numPr>
        <w:autoSpaceDE/>
        <w:autoSpaceDN/>
        <w:adjustRightInd/>
        <w:ind w:left="0" w:firstLine="709"/>
        <w:contextualSpacing/>
        <w:jc w:val="both"/>
        <w:rPr>
          <w:rFonts w:eastAsia="Calibri"/>
          <w:sz w:val="28"/>
          <w:szCs w:val="28"/>
          <w:u w:val="single"/>
          <w:lang w:eastAsia="en-US"/>
        </w:rPr>
      </w:pPr>
      <w:r w:rsidRPr="00F54141">
        <w:rPr>
          <w:rFonts w:eastAsia="Calibri"/>
          <w:sz w:val="28"/>
          <w:szCs w:val="28"/>
          <w:lang w:eastAsia="en-US"/>
        </w:rPr>
        <w:lastRenderedPageBreak/>
        <w:t>По мероприятию «Возмещение сельскохозяйственным товаропроизводителям Камчатского края части затрат, связанных с содержанием северных оленей»:</w:t>
      </w:r>
    </w:p>
    <w:p w:rsidR="00EF0764" w:rsidRPr="00F54141" w:rsidRDefault="00EF0764" w:rsidP="003B7928">
      <w:pPr>
        <w:ind w:firstLine="709"/>
        <w:jc w:val="both"/>
        <w:rPr>
          <w:rFonts w:eastAsia="Calibri"/>
          <w:sz w:val="28"/>
          <w:szCs w:val="28"/>
          <w:u w:val="single"/>
          <w:lang w:eastAsia="en-US"/>
        </w:rPr>
      </w:pPr>
      <w:r w:rsidRPr="00F54141">
        <w:rPr>
          <w:sz w:val="28"/>
          <w:szCs w:val="28"/>
        </w:rPr>
        <w:t>Предоставлена субсидия на содержание поголовья 3</w:t>
      </w:r>
      <w:r w:rsidR="00DB1CF3" w:rsidRPr="00F54141">
        <w:rPr>
          <w:sz w:val="28"/>
          <w:szCs w:val="28"/>
        </w:rPr>
        <w:t>6</w:t>
      </w:r>
      <w:r w:rsidRPr="00F54141">
        <w:rPr>
          <w:sz w:val="28"/>
          <w:szCs w:val="28"/>
        </w:rPr>
        <w:t> </w:t>
      </w:r>
      <w:r w:rsidR="00DB1CF3" w:rsidRPr="00F54141">
        <w:rPr>
          <w:sz w:val="28"/>
          <w:szCs w:val="28"/>
        </w:rPr>
        <w:t>025</w:t>
      </w:r>
      <w:r w:rsidRPr="00F54141">
        <w:rPr>
          <w:sz w:val="28"/>
          <w:szCs w:val="28"/>
        </w:rPr>
        <w:t xml:space="preserve"> голов северных оленей.</w:t>
      </w:r>
    </w:p>
    <w:p w:rsidR="00EF0764" w:rsidRPr="00F54141" w:rsidRDefault="00EF0764" w:rsidP="003B7928">
      <w:pPr>
        <w:ind w:firstLine="709"/>
        <w:jc w:val="both"/>
        <w:rPr>
          <w:rFonts w:eastAsia="Calibri"/>
          <w:sz w:val="28"/>
          <w:szCs w:val="28"/>
          <w:lang w:eastAsia="en-US"/>
        </w:rPr>
      </w:pPr>
      <w:r w:rsidRPr="00F54141">
        <w:rPr>
          <w:sz w:val="28"/>
          <w:szCs w:val="28"/>
        </w:rPr>
        <w:t>Реализация мероприятия проходила в рамках планового периода. Планируемый результат достигнут</w:t>
      </w:r>
      <w:r w:rsidRPr="00F54141">
        <w:rPr>
          <w:rFonts w:eastAsia="Calibri"/>
          <w:sz w:val="28"/>
          <w:szCs w:val="28"/>
          <w:lang w:eastAsia="en-US"/>
        </w:rPr>
        <w:t>: по состоянию на 01.01.201</w:t>
      </w:r>
      <w:r w:rsidR="00DB1CF3" w:rsidRPr="00F54141">
        <w:rPr>
          <w:rFonts w:eastAsia="Calibri"/>
          <w:sz w:val="28"/>
          <w:szCs w:val="28"/>
          <w:lang w:eastAsia="en-US"/>
        </w:rPr>
        <w:t>9</w:t>
      </w:r>
      <w:r w:rsidRPr="00F54141">
        <w:rPr>
          <w:rFonts w:eastAsia="Calibri"/>
          <w:sz w:val="28"/>
          <w:szCs w:val="28"/>
          <w:lang w:eastAsia="en-US"/>
        </w:rPr>
        <w:t xml:space="preserve"> </w:t>
      </w:r>
      <w:r w:rsidRPr="00F54141">
        <w:rPr>
          <w:sz w:val="28"/>
          <w:szCs w:val="28"/>
        </w:rPr>
        <w:t xml:space="preserve">поголовье, подлежащее субсидированию, </w:t>
      </w:r>
      <w:r w:rsidR="00DB1CF3" w:rsidRPr="00F54141">
        <w:rPr>
          <w:sz w:val="28"/>
          <w:szCs w:val="28"/>
        </w:rPr>
        <w:t>увеличилось</w:t>
      </w:r>
      <w:r w:rsidRPr="00F54141">
        <w:rPr>
          <w:sz w:val="28"/>
          <w:szCs w:val="28"/>
        </w:rPr>
        <w:t xml:space="preserve"> на 5 </w:t>
      </w:r>
      <w:r w:rsidR="00DB1CF3" w:rsidRPr="00F54141">
        <w:rPr>
          <w:sz w:val="28"/>
          <w:szCs w:val="28"/>
        </w:rPr>
        <w:t>189</w:t>
      </w:r>
      <w:r w:rsidRPr="00F54141">
        <w:rPr>
          <w:sz w:val="28"/>
          <w:szCs w:val="28"/>
        </w:rPr>
        <w:t xml:space="preserve"> голов;</w:t>
      </w:r>
    </w:p>
    <w:p w:rsidR="00067832" w:rsidRPr="00F54141" w:rsidRDefault="00EF0764" w:rsidP="009445F5">
      <w:pPr>
        <w:widowControl/>
        <w:numPr>
          <w:ilvl w:val="0"/>
          <w:numId w:val="1"/>
        </w:numPr>
        <w:autoSpaceDE/>
        <w:autoSpaceDN/>
        <w:adjustRightInd/>
        <w:ind w:left="0" w:firstLine="709"/>
        <w:contextualSpacing/>
        <w:jc w:val="both"/>
        <w:rPr>
          <w:rFonts w:eastAsia="Calibri"/>
          <w:sz w:val="28"/>
          <w:szCs w:val="28"/>
          <w:lang w:eastAsia="en-US"/>
        </w:rPr>
      </w:pPr>
      <w:r w:rsidRPr="00F54141">
        <w:rPr>
          <w:rFonts w:eastAsia="Calibri"/>
          <w:sz w:val="28"/>
          <w:szCs w:val="28"/>
          <w:lang w:eastAsia="en-US"/>
        </w:rPr>
        <w:t>По мероприятию «Субсидии на возмещение части затрат, связанных с доставкой муки для производства хлеба»:</w:t>
      </w:r>
    </w:p>
    <w:p w:rsidR="00EF0764" w:rsidRPr="00F54141" w:rsidRDefault="00EF0764" w:rsidP="003B7928">
      <w:pPr>
        <w:ind w:firstLine="709"/>
        <w:jc w:val="both"/>
        <w:rPr>
          <w:rFonts w:eastAsia="Calibri"/>
          <w:sz w:val="28"/>
          <w:szCs w:val="28"/>
          <w:lang w:eastAsia="en-US"/>
        </w:rPr>
      </w:pPr>
      <w:r w:rsidRPr="00F54141">
        <w:rPr>
          <w:rFonts w:eastAsia="Calibri"/>
          <w:sz w:val="28"/>
          <w:szCs w:val="28"/>
          <w:lang w:eastAsia="en-US"/>
        </w:rPr>
        <w:t>Предоставлена субсидия за счет средств краевого бюджета. Возмещены транспортные расходы по доставке муки для производства хлеба 1</w:t>
      </w:r>
      <w:r w:rsidR="00DB1CF3" w:rsidRPr="00F54141">
        <w:rPr>
          <w:rFonts w:eastAsia="Calibri"/>
          <w:sz w:val="28"/>
          <w:szCs w:val="28"/>
          <w:lang w:eastAsia="en-US"/>
        </w:rPr>
        <w:t>1</w:t>
      </w:r>
      <w:r w:rsidRPr="00F54141">
        <w:rPr>
          <w:rFonts w:eastAsia="Calibri"/>
          <w:sz w:val="28"/>
          <w:szCs w:val="28"/>
          <w:lang w:eastAsia="en-US"/>
        </w:rPr>
        <w:t>-ти предприятиям</w:t>
      </w:r>
      <w:r w:rsidR="00067832" w:rsidRPr="00F54141">
        <w:rPr>
          <w:rFonts w:eastAsia="Calibri"/>
          <w:sz w:val="28"/>
          <w:szCs w:val="28"/>
          <w:lang w:eastAsia="en-US"/>
        </w:rPr>
        <w:t>;</w:t>
      </w:r>
    </w:p>
    <w:p w:rsidR="00DB1CF3" w:rsidRPr="00F54141" w:rsidRDefault="00067832" w:rsidP="003B7928">
      <w:pPr>
        <w:ind w:firstLine="709"/>
        <w:jc w:val="both"/>
        <w:rPr>
          <w:rFonts w:eastAsia="Calibri"/>
          <w:sz w:val="28"/>
          <w:szCs w:val="28"/>
          <w:lang w:eastAsia="en-US"/>
        </w:rPr>
      </w:pPr>
      <w:r w:rsidRPr="00F54141">
        <w:rPr>
          <w:rFonts w:eastAsia="Calibri"/>
          <w:sz w:val="28"/>
          <w:szCs w:val="28"/>
          <w:lang w:eastAsia="en-US"/>
        </w:rPr>
        <w:t>5)</w:t>
      </w:r>
      <w:r w:rsidRPr="00F54141">
        <w:rPr>
          <w:rFonts w:eastAsia="Calibri"/>
          <w:sz w:val="28"/>
          <w:szCs w:val="28"/>
          <w:lang w:eastAsia="en-US"/>
        </w:rPr>
        <w:tab/>
      </w:r>
      <w:r w:rsidR="00DB1CF3" w:rsidRPr="00F54141">
        <w:rPr>
          <w:rFonts w:eastAsia="Calibri"/>
          <w:sz w:val="28"/>
          <w:szCs w:val="28"/>
          <w:lang w:eastAsia="en-US"/>
        </w:rPr>
        <w:t>По мероприятию «Поддержка муниципальных программ по развитию хлебопекарного производства»:</w:t>
      </w:r>
    </w:p>
    <w:p w:rsidR="00DB1CF3" w:rsidRPr="00F54141" w:rsidRDefault="00DB1CF3" w:rsidP="003B7928">
      <w:pPr>
        <w:ind w:firstLine="851"/>
        <w:jc w:val="both"/>
        <w:rPr>
          <w:rFonts w:eastAsia="Calibri"/>
          <w:sz w:val="28"/>
          <w:szCs w:val="28"/>
          <w:lang w:eastAsia="en-US"/>
        </w:rPr>
      </w:pPr>
      <w:r w:rsidRPr="00F54141">
        <w:rPr>
          <w:rFonts w:eastAsia="Calibri"/>
          <w:sz w:val="28"/>
          <w:szCs w:val="28"/>
          <w:lang w:eastAsia="en-US"/>
        </w:rPr>
        <w:t xml:space="preserve">Предоставлена поддержка по развитию хлебопекарного производства </w:t>
      </w:r>
      <w:r w:rsidR="00CE117D">
        <w:rPr>
          <w:rFonts w:eastAsia="Calibri"/>
          <w:sz w:val="28"/>
          <w:szCs w:val="28"/>
          <w:lang w:eastAsia="en-US"/>
        </w:rPr>
        <w:t>городскому округу</w:t>
      </w:r>
      <w:r w:rsidRPr="00F54141">
        <w:rPr>
          <w:rFonts w:eastAsia="Calibri"/>
          <w:sz w:val="28"/>
          <w:szCs w:val="28"/>
          <w:lang w:eastAsia="en-US"/>
        </w:rPr>
        <w:t xml:space="preserve"> «посёлок Палана» на сумму 2 724,771 тыс. рублей</w:t>
      </w:r>
    </w:p>
    <w:p w:rsidR="00EF0764" w:rsidRPr="00F54141" w:rsidRDefault="00EF0764" w:rsidP="003B7928">
      <w:pPr>
        <w:ind w:firstLine="709"/>
        <w:jc w:val="both"/>
        <w:rPr>
          <w:rFonts w:eastAsia="Calibri"/>
          <w:sz w:val="28"/>
          <w:szCs w:val="28"/>
          <w:lang w:eastAsia="en-US"/>
        </w:rPr>
      </w:pPr>
      <w:r w:rsidRPr="00F54141">
        <w:rPr>
          <w:rFonts w:eastAsia="Calibri"/>
          <w:sz w:val="28"/>
          <w:szCs w:val="28"/>
          <w:lang w:eastAsia="en-US"/>
        </w:rPr>
        <w:t>Реализация мероприятия проходила в рамках планового периода. Планируемый результат достигнут: обеспечена продовольственная безопасность за счет увеличения объема продукции местного производства на территории Корякского округа.</w:t>
      </w:r>
    </w:p>
    <w:p w:rsidR="00DB1CF3" w:rsidRPr="00F54141" w:rsidRDefault="00DB1CF3" w:rsidP="003B7928">
      <w:pPr>
        <w:ind w:firstLine="708"/>
        <w:jc w:val="both"/>
        <w:rPr>
          <w:rFonts w:eastAsia="Calibri"/>
          <w:sz w:val="28"/>
          <w:szCs w:val="28"/>
          <w:lang w:eastAsia="en-US"/>
        </w:rPr>
      </w:pPr>
      <w:r w:rsidRPr="00F54141">
        <w:rPr>
          <w:rFonts w:eastAsia="Calibri"/>
          <w:sz w:val="28"/>
          <w:szCs w:val="28"/>
          <w:lang w:eastAsia="en-US"/>
        </w:rPr>
        <w:t>6)</w:t>
      </w:r>
      <w:r w:rsidRPr="00F54141">
        <w:rPr>
          <w:rFonts w:eastAsia="Calibri"/>
          <w:sz w:val="28"/>
          <w:szCs w:val="28"/>
          <w:lang w:eastAsia="en-US"/>
        </w:rPr>
        <w:tab/>
        <w:t>По мероприятию «Возмещение сельскохозяйственным товаропроизводителям Камчатского края части затрат на приобретение оборудования и специализированной техники»:</w:t>
      </w:r>
    </w:p>
    <w:p w:rsidR="00DB1CF3" w:rsidRPr="00F54141" w:rsidRDefault="00DB1CF3" w:rsidP="003B7928">
      <w:pPr>
        <w:ind w:firstLine="709"/>
        <w:jc w:val="both"/>
        <w:rPr>
          <w:rFonts w:eastAsia="Calibri"/>
          <w:sz w:val="28"/>
          <w:szCs w:val="28"/>
          <w:lang w:eastAsia="en-US"/>
        </w:rPr>
      </w:pPr>
      <w:r w:rsidRPr="00F54141">
        <w:rPr>
          <w:rFonts w:eastAsia="Calibri"/>
          <w:sz w:val="28"/>
          <w:szCs w:val="28"/>
          <w:lang w:eastAsia="en-US"/>
        </w:rPr>
        <w:t xml:space="preserve">оказана поддержка за счет средств краевого бюджета на сумму </w:t>
      </w:r>
      <w:r w:rsidRPr="00F54141">
        <w:rPr>
          <w:sz w:val="28"/>
        </w:rPr>
        <w:t xml:space="preserve">19 086,780 </w:t>
      </w:r>
      <w:r w:rsidRPr="00F54141">
        <w:rPr>
          <w:rFonts w:eastAsia="Calibri"/>
          <w:sz w:val="28"/>
          <w:szCs w:val="28"/>
          <w:lang w:eastAsia="en-US"/>
        </w:rPr>
        <w:t xml:space="preserve">тыс. рублей </w:t>
      </w:r>
      <w:r w:rsidR="003B7928" w:rsidRPr="00F54141">
        <w:rPr>
          <w:rFonts w:eastAsia="Calibri"/>
          <w:sz w:val="28"/>
          <w:szCs w:val="28"/>
          <w:lang w:eastAsia="en-US"/>
        </w:rPr>
        <w:t>2</w:t>
      </w:r>
      <w:r w:rsidRPr="00F54141">
        <w:rPr>
          <w:rFonts w:eastAsia="Calibri"/>
          <w:sz w:val="28"/>
          <w:szCs w:val="28"/>
          <w:lang w:eastAsia="en-US"/>
        </w:rPr>
        <w:t xml:space="preserve">- </w:t>
      </w:r>
      <w:r w:rsidR="009445F5">
        <w:rPr>
          <w:rFonts w:eastAsia="Calibri"/>
          <w:sz w:val="28"/>
          <w:szCs w:val="28"/>
          <w:lang w:eastAsia="en-US"/>
        </w:rPr>
        <w:t>м</w:t>
      </w:r>
      <w:r w:rsidRPr="00F54141">
        <w:rPr>
          <w:rFonts w:eastAsia="Calibri"/>
          <w:sz w:val="28"/>
          <w:szCs w:val="28"/>
          <w:lang w:eastAsia="en-US"/>
        </w:rPr>
        <w:t xml:space="preserve"> оленеводческим предприятиям по приобретению и доставке 5-ти единиц техники и оборудования.</w:t>
      </w:r>
    </w:p>
    <w:p w:rsidR="00DB1CF3" w:rsidRPr="00F54141" w:rsidRDefault="00DB1CF3" w:rsidP="003B7928">
      <w:pPr>
        <w:ind w:firstLine="708"/>
        <w:jc w:val="both"/>
        <w:rPr>
          <w:rFonts w:eastAsia="Calibri"/>
          <w:sz w:val="28"/>
          <w:szCs w:val="28"/>
          <w:lang w:eastAsia="en-US"/>
        </w:rPr>
      </w:pPr>
      <w:r w:rsidRPr="00F54141">
        <w:rPr>
          <w:rFonts w:eastAsia="Calibri"/>
          <w:sz w:val="28"/>
          <w:szCs w:val="28"/>
          <w:lang w:eastAsia="en-US"/>
        </w:rPr>
        <w:t>7)</w:t>
      </w:r>
      <w:r w:rsidRPr="00F54141">
        <w:rPr>
          <w:rFonts w:eastAsia="Calibri"/>
          <w:sz w:val="28"/>
          <w:szCs w:val="28"/>
          <w:lang w:eastAsia="en-US"/>
        </w:rPr>
        <w:tab/>
        <w:t>По мероприятию «Строительство распределительных сетей холодного водоснабжения (от зданий, сооружений, жилых и многоквартирных домов) с присоединением к объекту капитального строительства «Водопроводные сети системы холодного водоснабжения с присоединением к центральному водопроводу в сельском поселении «село Усть-Хайрюзово»:</w:t>
      </w:r>
    </w:p>
    <w:p w:rsidR="00DB1CF3" w:rsidRPr="00F54141" w:rsidRDefault="00DB1CF3" w:rsidP="003B7928">
      <w:pPr>
        <w:ind w:firstLine="708"/>
        <w:jc w:val="both"/>
        <w:rPr>
          <w:rFonts w:eastAsia="Calibri"/>
          <w:sz w:val="28"/>
          <w:szCs w:val="28"/>
          <w:lang w:eastAsia="en-US"/>
        </w:rPr>
      </w:pPr>
      <w:r w:rsidRPr="00F54141">
        <w:rPr>
          <w:rFonts w:eastAsia="Calibri"/>
          <w:sz w:val="28"/>
          <w:szCs w:val="28"/>
          <w:lang w:eastAsia="en-US"/>
        </w:rPr>
        <w:t xml:space="preserve">Уведомление о бюджетных ассигнованиях на 2018 год направлено. Подписано соглашение о финансировании на 2018 год с Администрацией сельского поселения «село Усть-Хайрюзово». Заключен муниципальный контракт №0138300007618000002-0216388-02 от 10.05.2018. </w:t>
      </w:r>
      <w:r w:rsidR="009445F5">
        <w:rPr>
          <w:rFonts w:eastAsia="Calibri"/>
          <w:sz w:val="28"/>
          <w:szCs w:val="28"/>
          <w:lang w:eastAsia="en-US"/>
        </w:rPr>
        <w:t>Сумма по контракту составила 16 </w:t>
      </w:r>
      <w:r w:rsidRPr="00F54141">
        <w:rPr>
          <w:rFonts w:eastAsia="Calibri"/>
          <w:sz w:val="28"/>
          <w:szCs w:val="28"/>
          <w:lang w:eastAsia="en-US"/>
        </w:rPr>
        <w:t>885,83235 тыс. рублей. Подрядная организация ‒           ООО «СпецТеплострой». Кроме того, заключены контракты на осуществление функций строительного контроля по строительству Объекта (422,44 тыс. рублей) и на осуществление авторского надзора за общестроительными работами по строительству Объекта (80,82 тыс. рублей). Строительство Объекта завершено. Всего проложено 1</w:t>
      </w:r>
      <w:r w:rsidR="009445F5">
        <w:rPr>
          <w:rFonts w:eastAsia="Calibri"/>
          <w:sz w:val="28"/>
          <w:szCs w:val="28"/>
          <w:lang w:eastAsia="en-US"/>
        </w:rPr>
        <w:t> </w:t>
      </w:r>
      <w:r w:rsidRPr="00F54141">
        <w:rPr>
          <w:rFonts w:eastAsia="Calibri"/>
          <w:sz w:val="28"/>
          <w:szCs w:val="28"/>
          <w:lang w:eastAsia="en-US"/>
        </w:rPr>
        <w:t>706 м., в т.ч.:</w:t>
      </w:r>
      <w:r w:rsidR="008123A8" w:rsidRPr="00F54141">
        <w:rPr>
          <w:rFonts w:eastAsia="Calibri"/>
          <w:sz w:val="28"/>
          <w:szCs w:val="28"/>
          <w:lang w:eastAsia="en-US"/>
        </w:rPr>
        <w:t xml:space="preserve"> </w:t>
      </w:r>
      <w:r w:rsidRPr="00F54141">
        <w:rPr>
          <w:rFonts w:eastAsia="Calibri"/>
          <w:sz w:val="28"/>
          <w:szCs w:val="28"/>
          <w:lang w:eastAsia="en-US"/>
        </w:rPr>
        <w:t>375,0</w:t>
      </w:r>
      <w:r w:rsidR="008123A8" w:rsidRPr="00F54141">
        <w:rPr>
          <w:rFonts w:eastAsia="Calibri"/>
          <w:sz w:val="28"/>
          <w:szCs w:val="28"/>
          <w:lang w:eastAsia="en-US"/>
        </w:rPr>
        <w:t xml:space="preserve"> </w:t>
      </w:r>
      <w:r w:rsidRPr="00F54141">
        <w:rPr>
          <w:rFonts w:eastAsia="Calibri"/>
          <w:sz w:val="28"/>
          <w:szCs w:val="28"/>
          <w:lang w:eastAsia="en-US"/>
        </w:rPr>
        <w:t>м.</w:t>
      </w:r>
      <w:r w:rsidR="008123A8" w:rsidRPr="00F54141">
        <w:rPr>
          <w:rFonts w:eastAsia="Calibri"/>
          <w:sz w:val="28"/>
          <w:szCs w:val="28"/>
          <w:lang w:eastAsia="en-US"/>
        </w:rPr>
        <w:t xml:space="preserve"> ‒ </w:t>
      </w:r>
      <w:r w:rsidRPr="00F54141">
        <w:rPr>
          <w:rFonts w:eastAsia="Calibri"/>
          <w:sz w:val="28"/>
          <w:szCs w:val="28"/>
          <w:lang w:eastAsia="en-US"/>
        </w:rPr>
        <w:t>подземно в траншеях, 1</w:t>
      </w:r>
      <w:r w:rsidR="009445F5">
        <w:rPr>
          <w:rFonts w:eastAsia="Calibri"/>
          <w:sz w:val="28"/>
          <w:szCs w:val="28"/>
          <w:lang w:eastAsia="en-US"/>
        </w:rPr>
        <w:t> </w:t>
      </w:r>
      <w:r w:rsidRPr="00F54141">
        <w:rPr>
          <w:rFonts w:eastAsia="Calibri"/>
          <w:sz w:val="28"/>
          <w:szCs w:val="28"/>
          <w:lang w:eastAsia="en-US"/>
        </w:rPr>
        <w:t>151,5</w:t>
      </w:r>
      <w:r w:rsidR="008123A8" w:rsidRPr="00F54141">
        <w:rPr>
          <w:rFonts w:eastAsia="Calibri"/>
          <w:sz w:val="28"/>
          <w:szCs w:val="28"/>
          <w:lang w:eastAsia="en-US"/>
        </w:rPr>
        <w:t xml:space="preserve"> </w:t>
      </w:r>
      <w:r w:rsidRPr="00F54141">
        <w:rPr>
          <w:rFonts w:eastAsia="Calibri"/>
          <w:sz w:val="28"/>
          <w:szCs w:val="28"/>
          <w:lang w:eastAsia="en-US"/>
        </w:rPr>
        <w:t>м. в коробах теплотрассы, 179,5</w:t>
      </w:r>
      <w:r w:rsidR="008123A8" w:rsidRPr="00F54141">
        <w:rPr>
          <w:rFonts w:eastAsia="Calibri"/>
          <w:sz w:val="28"/>
          <w:szCs w:val="28"/>
          <w:lang w:eastAsia="en-US"/>
        </w:rPr>
        <w:t xml:space="preserve"> м.</w:t>
      </w:r>
      <w:r w:rsidRPr="00F54141">
        <w:rPr>
          <w:rFonts w:eastAsia="Calibri"/>
          <w:sz w:val="28"/>
          <w:szCs w:val="28"/>
          <w:lang w:eastAsia="en-US"/>
        </w:rPr>
        <w:t xml:space="preserve"> в каналах теплотрассы; количество водонапорных колодцев составило 7 шт.</w:t>
      </w:r>
    </w:p>
    <w:p w:rsidR="00DB1CF3" w:rsidRPr="00F54141" w:rsidRDefault="00DB1CF3" w:rsidP="003B7928">
      <w:pPr>
        <w:ind w:firstLine="708"/>
        <w:jc w:val="both"/>
        <w:rPr>
          <w:rFonts w:eastAsia="Calibri"/>
          <w:sz w:val="28"/>
          <w:szCs w:val="28"/>
          <w:lang w:eastAsia="en-US"/>
        </w:rPr>
      </w:pPr>
      <w:r w:rsidRPr="00F54141">
        <w:rPr>
          <w:rFonts w:eastAsia="Calibri"/>
          <w:sz w:val="28"/>
          <w:szCs w:val="28"/>
          <w:lang w:eastAsia="en-US"/>
        </w:rPr>
        <w:lastRenderedPageBreak/>
        <w:t>30.08.2018 подписаны следующие документы: акты КС-2 №1, №2, №3; справка о стоимости выполненных работ и затрат КС-3 №1; акты приема-передачи услуг на осуществление функций строительного контроля и авторского надзора. Кроме того, подписан акт приемки законченного строительством объекта по форме КС-11 №1 от 30.08.2018.</w:t>
      </w:r>
    </w:p>
    <w:p w:rsidR="008123A8" w:rsidRPr="00F54141" w:rsidRDefault="008123A8" w:rsidP="003B7928">
      <w:pPr>
        <w:pStyle w:val="a9"/>
        <w:ind w:left="0" w:firstLine="709"/>
        <w:jc w:val="both"/>
        <w:rPr>
          <w:sz w:val="28"/>
        </w:rPr>
      </w:pPr>
      <w:r w:rsidRPr="00F54141">
        <w:rPr>
          <w:sz w:val="28"/>
        </w:rPr>
        <w:t>Запланированные к реализации мероприятия «Возмещение сельскохозяйственным товаропроизводителям Камчатского края части затрат, связанных с производством и реализацией мяса», «Возмещение сельскохозяйственным товаропроизводителям  Камчатского края части затрат, связанных с производством и реализацией яйца», «Компенсация части затрат, произведенных сельскохозяйственными товаропроизводителями, на оплату проезда к месту прохождения учебных, производственных и преддипломных практик и обратно для студентов очной, заочной формы обучения по программам среднего специального и высшего профессионального образования по сельскохозяйственной специальности» не были реализованы ввиду отсутствия заявителей.</w:t>
      </w:r>
    </w:p>
    <w:p w:rsidR="00EF0764" w:rsidRPr="00F54141" w:rsidRDefault="00EF0764" w:rsidP="003B7928">
      <w:pPr>
        <w:shd w:val="clear" w:color="auto" w:fill="FFFFFF"/>
        <w:ind w:firstLine="709"/>
        <w:jc w:val="both"/>
        <w:rPr>
          <w:b/>
          <w:bCs/>
          <w:i/>
          <w:sz w:val="28"/>
          <w:szCs w:val="28"/>
        </w:rPr>
      </w:pPr>
      <w:r w:rsidRPr="00F54141">
        <w:rPr>
          <w:b/>
          <w:i/>
          <w:sz w:val="28"/>
          <w:szCs w:val="28"/>
        </w:rPr>
        <w:t>Данные об использовании бюджетных ассигнований и иных средств на выполнение Подпрограммы</w:t>
      </w:r>
      <w:r w:rsidR="00123403" w:rsidRPr="00F54141">
        <w:rPr>
          <w:b/>
          <w:i/>
          <w:sz w:val="28"/>
          <w:szCs w:val="28"/>
        </w:rPr>
        <w:t xml:space="preserve"> 5</w:t>
      </w:r>
      <w:r w:rsidRPr="00F54141">
        <w:rPr>
          <w:b/>
          <w:i/>
          <w:sz w:val="28"/>
          <w:szCs w:val="28"/>
        </w:rPr>
        <w:t xml:space="preserve"> </w:t>
      </w:r>
    </w:p>
    <w:p w:rsidR="005F495E" w:rsidRPr="00F54141" w:rsidRDefault="005F495E" w:rsidP="003B7928">
      <w:pPr>
        <w:ind w:firstLine="720"/>
        <w:jc w:val="both"/>
        <w:rPr>
          <w:sz w:val="28"/>
          <w:szCs w:val="28"/>
        </w:rPr>
      </w:pPr>
      <w:r w:rsidRPr="00F54141">
        <w:rPr>
          <w:sz w:val="28"/>
          <w:szCs w:val="28"/>
        </w:rPr>
        <w:t>В 201</w:t>
      </w:r>
      <w:r w:rsidR="008123A8" w:rsidRPr="00F54141">
        <w:rPr>
          <w:sz w:val="28"/>
          <w:szCs w:val="28"/>
        </w:rPr>
        <w:t>8</w:t>
      </w:r>
      <w:r w:rsidRPr="00F54141">
        <w:rPr>
          <w:sz w:val="28"/>
          <w:szCs w:val="28"/>
        </w:rPr>
        <w:t xml:space="preserve"> году на реализацию мероприятий Подпрограммы 5:</w:t>
      </w:r>
    </w:p>
    <w:p w:rsidR="005F495E" w:rsidRPr="00F54141" w:rsidRDefault="005F495E" w:rsidP="003B7928">
      <w:pPr>
        <w:widowControl/>
        <w:numPr>
          <w:ilvl w:val="0"/>
          <w:numId w:val="6"/>
        </w:numPr>
        <w:ind w:left="0" w:firstLine="709"/>
        <w:jc w:val="both"/>
        <w:rPr>
          <w:sz w:val="28"/>
          <w:szCs w:val="28"/>
        </w:rPr>
      </w:pPr>
      <w:r w:rsidRPr="00F54141">
        <w:rPr>
          <w:sz w:val="28"/>
          <w:szCs w:val="28"/>
        </w:rPr>
        <w:t>предусмотрено финансовых средств в размере 2</w:t>
      </w:r>
      <w:r w:rsidR="008123A8" w:rsidRPr="00F54141">
        <w:rPr>
          <w:sz w:val="28"/>
          <w:szCs w:val="28"/>
        </w:rPr>
        <w:t>66</w:t>
      </w:r>
      <w:r w:rsidRPr="00F54141">
        <w:rPr>
          <w:sz w:val="28"/>
          <w:szCs w:val="28"/>
        </w:rPr>
        <w:t> 1</w:t>
      </w:r>
      <w:r w:rsidR="008123A8" w:rsidRPr="00F54141">
        <w:rPr>
          <w:sz w:val="28"/>
          <w:szCs w:val="28"/>
        </w:rPr>
        <w:t>627</w:t>
      </w:r>
      <w:r w:rsidRPr="00F54141">
        <w:rPr>
          <w:sz w:val="28"/>
          <w:szCs w:val="28"/>
        </w:rPr>
        <w:t>,</w:t>
      </w:r>
      <w:r w:rsidR="008123A8" w:rsidRPr="00F54141">
        <w:rPr>
          <w:sz w:val="28"/>
          <w:szCs w:val="28"/>
        </w:rPr>
        <w:t>7758</w:t>
      </w:r>
      <w:r w:rsidRPr="00F54141">
        <w:rPr>
          <w:sz w:val="28"/>
          <w:szCs w:val="28"/>
        </w:rPr>
        <w:t xml:space="preserve">0 </w:t>
      </w:r>
      <w:r w:rsidR="008123A8" w:rsidRPr="00F54141">
        <w:rPr>
          <w:sz w:val="28"/>
          <w:szCs w:val="28"/>
        </w:rPr>
        <w:t xml:space="preserve">   </w:t>
      </w:r>
      <w:r w:rsidRPr="00F54141">
        <w:rPr>
          <w:sz w:val="28"/>
          <w:szCs w:val="28"/>
        </w:rPr>
        <w:t xml:space="preserve">тыс. рублей, в том числе федеральный бюджет </w:t>
      </w:r>
      <w:r w:rsidR="008123A8" w:rsidRPr="00F54141">
        <w:rPr>
          <w:sz w:val="28"/>
          <w:szCs w:val="28"/>
        </w:rPr>
        <w:t>7</w:t>
      </w:r>
      <w:r w:rsidRPr="00F54141">
        <w:rPr>
          <w:sz w:val="28"/>
          <w:szCs w:val="28"/>
        </w:rPr>
        <w:t>0 </w:t>
      </w:r>
      <w:r w:rsidR="008123A8" w:rsidRPr="00F54141">
        <w:rPr>
          <w:sz w:val="28"/>
          <w:szCs w:val="28"/>
        </w:rPr>
        <w:t>255</w:t>
      </w:r>
      <w:r w:rsidRPr="00F54141">
        <w:rPr>
          <w:sz w:val="28"/>
          <w:szCs w:val="28"/>
        </w:rPr>
        <w:t>,</w:t>
      </w:r>
      <w:r w:rsidR="008123A8" w:rsidRPr="00F54141">
        <w:rPr>
          <w:sz w:val="28"/>
          <w:szCs w:val="28"/>
        </w:rPr>
        <w:t>73000</w:t>
      </w:r>
      <w:r w:rsidRPr="00F54141">
        <w:rPr>
          <w:sz w:val="28"/>
          <w:szCs w:val="28"/>
        </w:rPr>
        <w:t xml:space="preserve"> тыс.рублей, краевой бюджет 1</w:t>
      </w:r>
      <w:r w:rsidR="008123A8" w:rsidRPr="00F54141">
        <w:rPr>
          <w:sz w:val="28"/>
          <w:szCs w:val="28"/>
        </w:rPr>
        <w:t>90</w:t>
      </w:r>
      <w:r w:rsidRPr="00F54141">
        <w:rPr>
          <w:sz w:val="28"/>
          <w:szCs w:val="28"/>
        </w:rPr>
        <w:t> 3</w:t>
      </w:r>
      <w:r w:rsidR="008123A8" w:rsidRPr="00F54141">
        <w:rPr>
          <w:sz w:val="28"/>
          <w:szCs w:val="28"/>
        </w:rPr>
        <w:t>62</w:t>
      </w:r>
      <w:r w:rsidRPr="00F54141">
        <w:rPr>
          <w:sz w:val="28"/>
          <w:szCs w:val="28"/>
        </w:rPr>
        <w:t>,</w:t>
      </w:r>
      <w:r w:rsidR="008123A8" w:rsidRPr="00F54141">
        <w:rPr>
          <w:sz w:val="28"/>
          <w:szCs w:val="28"/>
        </w:rPr>
        <w:t>60480</w:t>
      </w:r>
      <w:r w:rsidRPr="00F54141">
        <w:rPr>
          <w:sz w:val="28"/>
          <w:szCs w:val="28"/>
        </w:rPr>
        <w:t xml:space="preserve"> тыс.рублей, прочие внебюджетные источники </w:t>
      </w:r>
      <w:r w:rsidR="008123A8" w:rsidRPr="00F54141">
        <w:rPr>
          <w:sz w:val="28"/>
          <w:szCs w:val="28"/>
        </w:rPr>
        <w:t>4</w:t>
      </w:r>
      <w:r w:rsidRPr="00F54141">
        <w:rPr>
          <w:sz w:val="28"/>
          <w:szCs w:val="28"/>
        </w:rPr>
        <w:t> </w:t>
      </w:r>
      <w:r w:rsidR="008123A8" w:rsidRPr="00F54141">
        <w:rPr>
          <w:sz w:val="28"/>
          <w:szCs w:val="28"/>
        </w:rPr>
        <w:t>771</w:t>
      </w:r>
      <w:r w:rsidRPr="00F54141">
        <w:rPr>
          <w:sz w:val="28"/>
          <w:szCs w:val="28"/>
        </w:rPr>
        <w:t>,</w:t>
      </w:r>
      <w:r w:rsidR="008123A8" w:rsidRPr="00F54141">
        <w:rPr>
          <w:sz w:val="28"/>
          <w:szCs w:val="28"/>
        </w:rPr>
        <w:t>695</w:t>
      </w:r>
      <w:r w:rsidRPr="00F54141">
        <w:rPr>
          <w:sz w:val="28"/>
          <w:szCs w:val="28"/>
        </w:rPr>
        <w:t>00 тыс.рублей</w:t>
      </w:r>
      <w:r w:rsidR="008123A8" w:rsidRPr="00F54141">
        <w:rPr>
          <w:sz w:val="28"/>
          <w:szCs w:val="28"/>
        </w:rPr>
        <w:t>;</w:t>
      </w:r>
      <w:r w:rsidRPr="00F54141">
        <w:rPr>
          <w:sz w:val="28"/>
          <w:szCs w:val="28"/>
        </w:rPr>
        <w:t xml:space="preserve">   </w:t>
      </w:r>
    </w:p>
    <w:p w:rsidR="005F495E" w:rsidRPr="00F54141" w:rsidRDefault="005F495E" w:rsidP="003B7928">
      <w:pPr>
        <w:widowControl/>
        <w:numPr>
          <w:ilvl w:val="0"/>
          <w:numId w:val="6"/>
        </w:numPr>
        <w:ind w:left="0" w:firstLine="709"/>
        <w:jc w:val="both"/>
        <w:rPr>
          <w:sz w:val="28"/>
          <w:szCs w:val="28"/>
        </w:rPr>
      </w:pPr>
      <w:r w:rsidRPr="00F54141">
        <w:rPr>
          <w:sz w:val="28"/>
          <w:szCs w:val="28"/>
        </w:rPr>
        <w:t>профинансировано ‒ 2</w:t>
      </w:r>
      <w:r w:rsidR="008123A8" w:rsidRPr="00F54141">
        <w:rPr>
          <w:sz w:val="28"/>
          <w:szCs w:val="28"/>
        </w:rPr>
        <w:t>63</w:t>
      </w:r>
      <w:r w:rsidRPr="00F54141">
        <w:rPr>
          <w:sz w:val="28"/>
          <w:szCs w:val="28"/>
        </w:rPr>
        <w:t> </w:t>
      </w:r>
      <w:r w:rsidR="008123A8" w:rsidRPr="00F54141">
        <w:rPr>
          <w:sz w:val="28"/>
          <w:szCs w:val="28"/>
        </w:rPr>
        <w:t>270</w:t>
      </w:r>
      <w:r w:rsidRPr="00F54141">
        <w:rPr>
          <w:sz w:val="28"/>
          <w:szCs w:val="28"/>
        </w:rPr>
        <w:t>,</w:t>
      </w:r>
      <w:r w:rsidR="008123A8" w:rsidRPr="00F54141">
        <w:rPr>
          <w:sz w:val="28"/>
          <w:szCs w:val="28"/>
        </w:rPr>
        <w:t>29643</w:t>
      </w:r>
      <w:r w:rsidRPr="00F54141">
        <w:rPr>
          <w:sz w:val="28"/>
          <w:szCs w:val="28"/>
        </w:rPr>
        <w:t xml:space="preserve"> тыс. рублей, в том числе федеральный бюджет 6</w:t>
      </w:r>
      <w:r w:rsidR="008123A8" w:rsidRPr="00F54141">
        <w:rPr>
          <w:sz w:val="28"/>
          <w:szCs w:val="28"/>
        </w:rPr>
        <w:t>8</w:t>
      </w:r>
      <w:r w:rsidRPr="00F54141">
        <w:rPr>
          <w:sz w:val="28"/>
          <w:szCs w:val="28"/>
        </w:rPr>
        <w:t> </w:t>
      </w:r>
      <w:r w:rsidR="008123A8" w:rsidRPr="00F54141">
        <w:rPr>
          <w:sz w:val="28"/>
          <w:szCs w:val="28"/>
        </w:rPr>
        <w:t>958</w:t>
      </w:r>
      <w:r w:rsidRPr="00F54141">
        <w:rPr>
          <w:sz w:val="28"/>
          <w:szCs w:val="28"/>
        </w:rPr>
        <w:t>,3</w:t>
      </w:r>
      <w:r w:rsidR="008123A8" w:rsidRPr="00F54141">
        <w:rPr>
          <w:sz w:val="28"/>
          <w:szCs w:val="28"/>
        </w:rPr>
        <w:t>8528</w:t>
      </w:r>
      <w:r w:rsidRPr="00F54141">
        <w:rPr>
          <w:sz w:val="28"/>
          <w:szCs w:val="28"/>
        </w:rPr>
        <w:t xml:space="preserve"> тыс.рублей, краевой бюджет 1</w:t>
      </w:r>
      <w:r w:rsidR="008123A8" w:rsidRPr="00F54141">
        <w:rPr>
          <w:sz w:val="28"/>
          <w:szCs w:val="28"/>
        </w:rPr>
        <w:t>8</w:t>
      </w:r>
      <w:r w:rsidRPr="00F54141">
        <w:rPr>
          <w:sz w:val="28"/>
          <w:szCs w:val="28"/>
        </w:rPr>
        <w:t>8 </w:t>
      </w:r>
      <w:r w:rsidR="008123A8" w:rsidRPr="00F54141">
        <w:rPr>
          <w:sz w:val="28"/>
          <w:szCs w:val="28"/>
        </w:rPr>
        <w:t>67</w:t>
      </w:r>
      <w:r w:rsidRPr="00F54141">
        <w:rPr>
          <w:sz w:val="28"/>
          <w:szCs w:val="28"/>
        </w:rPr>
        <w:t>0,</w:t>
      </w:r>
      <w:r w:rsidR="008123A8" w:rsidRPr="00F54141">
        <w:rPr>
          <w:sz w:val="28"/>
          <w:szCs w:val="28"/>
        </w:rPr>
        <w:t>76580</w:t>
      </w:r>
      <w:r w:rsidRPr="00F54141">
        <w:rPr>
          <w:sz w:val="28"/>
          <w:szCs w:val="28"/>
        </w:rPr>
        <w:t xml:space="preserve"> тыс.рублей, прочие внебюджетные источники </w:t>
      </w:r>
      <w:r w:rsidR="008123A8" w:rsidRPr="00F54141">
        <w:rPr>
          <w:sz w:val="28"/>
          <w:szCs w:val="28"/>
        </w:rPr>
        <w:t xml:space="preserve">4 771,69500 </w:t>
      </w:r>
      <w:r w:rsidRPr="00F54141">
        <w:rPr>
          <w:sz w:val="28"/>
          <w:szCs w:val="28"/>
        </w:rPr>
        <w:t xml:space="preserve"> тыс.рублей</w:t>
      </w:r>
      <w:r w:rsidR="008123A8" w:rsidRPr="00F54141">
        <w:rPr>
          <w:sz w:val="28"/>
          <w:szCs w:val="28"/>
        </w:rPr>
        <w:t>;</w:t>
      </w:r>
    </w:p>
    <w:p w:rsidR="005F495E" w:rsidRPr="00F54141" w:rsidRDefault="005F495E" w:rsidP="003B7928">
      <w:pPr>
        <w:widowControl/>
        <w:numPr>
          <w:ilvl w:val="0"/>
          <w:numId w:val="6"/>
        </w:numPr>
        <w:shd w:val="clear" w:color="auto" w:fill="FFFFFF"/>
        <w:ind w:left="0" w:firstLine="720"/>
        <w:jc w:val="both"/>
        <w:rPr>
          <w:sz w:val="28"/>
          <w:szCs w:val="28"/>
        </w:rPr>
      </w:pPr>
      <w:r w:rsidRPr="00F54141">
        <w:rPr>
          <w:sz w:val="28"/>
          <w:szCs w:val="28"/>
        </w:rPr>
        <w:t xml:space="preserve">освоено – </w:t>
      </w:r>
      <w:r w:rsidR="008123A8" w:rsidRPr="00F54141">
        <w:rPr>
          <w:sz w:val="28"/>
          <w:szCs w:val="28"/>
        </w:rPr>
        <w:t>263 270,29643 тыс. рублей, в том числе федеральный бюджет 68 958,38528 тыс.рублей, краевой бюджет 188 670,76580 тыс.рублей, прочие внебюджетные источники 4 771,69500  тыс.рублей.</w:t>
      </w:r>
      <w:r w:rsidRPr="00F54141">
        <w:rPr>
          <w:sz w:val="28"/>
          <w:szCs w:val="28"/>
        </w:rPr>
        <w:t xml:space="preserve">. Освоение по Подпрограмме составило </w:t>
      </w:r>
      <w:r w:rsidR="008123A8" w:rsidRPr="00F54141">
        <w:rPr>
          <w:sz w:val="28"/>
          <w:szCs w:val="28"/>
        </w:rPr>
        <w:t>98,7</w:t>
      </w:r>
      <w:r w:rsidRPr="00F54141">
        <w:rPr>
          <w:sz w:val="28"/>
          <w:szCs w:val="28"/>
        </w:rPr>
        <w:t>%.</w:t>
      </w:r>
    </w:p>
    <w:p w:rsidR="005F495E" w:rsidRPr="00F54141" w:rsidRDefault="005F495E" w:rsidP="009445F5">
      <w:pPr>
        <w:jc w:val="center"/>
        <w:rPr>
          <w:sz w:val="28"/>
          <w:szCs w:val="28"/>
        </w:rPr>
      </w:pPr>
      <w:r w:rsidRPr="00F54141">
        <w:rPr>
          <w:rFonts w:eastAsia="Calibri"/>
          <w:b/>
          <w:i/>
          <w:sz w:val="28"/>
          <w:szCs w:val="28"/>
          <w:lang w:eastAsia="en-US"/>
        </w:rPr>
        <w:t xml:space="preserve">Сведения о достижении значений показателей (индикаторов) </w:t>
      </w:r>
      <w:r w:rsidR="00123403" w:rsidRPr="00F54141">
        <w:rPr>
          <w:rFonts w:eastAsia="Calibri"/>
          <w:b/>
          <w:i/>
          <w:sz w:val="28"/>
          <w:szCs w:val="28"/>
          <w:lang w:eastAsia="en-US"/>
        </w:rPr>
        <w:t>П</w:t>
      </w:r>
      <w:r w:rsidRPr="00F54141">
        <w:rPr>
          <w:rFonts w:eastAsia="Calibri"/>
          <w:b/>
          <w:i/>
          <w:sz w:val="28"/>
          <w:szCs w:val="28"/>
          <w:lang w:eastAsia="en-US"/>
        </w:rPr>
        <w:t>одпрограммы</w:t>
      </w:r>
      <w:r w:rsidR="003B7928" w:rsidRPr="00F54141">
        <w:rPr>
          <w:rFonts w:eastAsia="Calibri"/>
          <w:b/>
          <w:i/>
          <w:sz w:val="28"/>
          <w:szCs w:val="28"/>
          <w:lang w:eastAsia="en-US"/>
        </w:rPr>
        <w:t xml:space="preserve"> 5</w:t>
      </w:r>
    </w:p>
    <w:p w:rsidR="00D12AED" w:rsidRPr="00F54141" w:rsidRDefault="00D12AED" w:rsidP="003B7928">
      <w:pPr>
        <w:pStyle w:val="a9"/>
        <w:tabs>
          <w:tab w:val="left" w:pos="0"/>
        </w:tabs>
        <w:ind w:left="0" w:firstLine="709"/>
        <w:jc w:val="both"/>
        <w:rPr>
          <w:rFonts w:eastAsia="Calibri"/>
          <w:sz w:val="28"/>
          <w:szCs w:val="28"/>
          <w:lang w:eastAsia="en-US"/>
        </w:rPr>
      </w:pPr>
      <w:r w:rsidRPr="00F54141">
        <w:rPr>
          <w:sz w:val="28"/>
          <w:szCs w:val="28"/>
        </w:rPr>
        <w:t>Сведения о показателях (индикаторах), о достижении значений показателей (индикаторов) представлены в государственной программе Камчатского края «Развитие сельского хозяйства и регулирование рынков сельскохозяйственной продукции, сырья и продовольствия Камчатского края».</w:t>
      </w:r>
      <w:r w:rsidRPr="00F54141">
        <w:rPr>
          <w:rFonts w:eastAsia="Calibri"/>
          <w:sz w:val="28"/>
          <w:szCs w:val="28"/>
          <w:lang w:eastAsia="en-US"/>
        </w:rPr>
        <w:t xml:space="preserve"> Значения показателей не приводятся, так как показатели отражают степень изменения показателей в целом по краю.</w:t>
      </w:r>
    </w:p>
    <w:p w:rsidR="004408F5" w:rsidRPr="00F54141" w:rsidRDefault="004408F5" w:rsidP="009445F5">
      <w:pPr>
        <w:pStyle w:val="2"/>
        <w:ind w:firstLine="709"/>
        <w:jc w:val="center"/>
        <w:rPr>
          <w:b/>
          <w:i/>
          <w:szCs w:val="28"/>
        </w:rPr>
      </w:pPr>
      <w:r w:rsidRPr="00F54141">
        <w:rPr>
          <w:b/>
          <w:i/>
          <w:szCs w:val="28"/>
        </w:rPr>
        <w:t>Информация о внесенных ответственным исполнителем изменениях в государственную программу</w:t>
      </w:r>
    </w:p>
    <w:p w:rsidR="003B7928" w:rsidRPr="00F54141" w:rsidRDefault="003B7928" w:rsidP="003B7928">
      <w:pPr>
        <w:ind w:firstLine="709"/>
        <w:jc w:val="both"/>
        <w:rPr>
          <w:sz w:val="28"/>
          <w:szCs w:val="28"/>
        </w:rPr>
      </w:pPr>
      <w:r w:rsidRPr="00F54141">
        <w:rPr>
          <w:sz w:val="28"/>
          <w:szCs w:val="28"/>
        </w:rPr>
        <w:t>В 2018 году внесено 3 изменения в Государственную программу в части корректировки текстовой части, ассигнований на 2018 год и мероприятий Государственной программы (Постановления Правительства Камчатского края №№: 272-П от 05.07.2018, 509-П от 06.12.2018 и 572-П от 28.12.2018).</w:t>
      </w:r>
    </w:p>
    <w:p w:rsidR="003B7928" w:rsidRPr="00F54141" w:rsidRDefault="003B7928" w:rsidP="003B7928">
      <w:pPr>
        <w:ind w:firstLine="709"/>
        <w:jc w:val="both"/>
        <w:rPr>
          <w:sz w:val="28"/>
          <w:szCs w:val="28"/>
        </w:rPr>
      </w:pPr>
      <w:r w:rsidRPr="00F54141">
        <w:rPr>
          <w:sz w:val="28"/>
          <w:szCs w:val="28"/>
        </w:rPr>
        <w:lastRenderedPageBreak/>
        <w:t>Внесение изменений связано с:</w:t>
      </w:r>
    </w:p>
    <w:p w:rsidR="003B7928" w:rsidRPr="00F54141" w:rsidRDefault="00CE117D" w:rsidP="00CE117D">
      <w:pPr>
        <w:autoSpaceDE/>
        <w:autoSpaceDN/>
        <w:adjustRightInd/>
        <w:ind w:firstLine="709"/>
        <w:jc w:val="both"/>
        <w:rPr>
          <w:sz w:val="28"/>
          <w:szCs w:val="28"/>
        </w:rPr>
      </w:pPr>
      <w:r>
        <w:rPr>
          <w:sz w:val="28"/>
          <w:szCs w:val="28"/>
        </w:rPr>
        <w:t xml:space="preserve">‒ </w:t>
      </w:r>
      <w:r w:rsidR="003B7928" w:rsidRPr="00F54141">
        <w:rPr>
          <w:sz w:val="28"/>
          <w:szCs w:val="28"/>
        </w:rPr>
        <w:t>доведением уточненных (увеличенных/уменьшенных) лимитов ассигнований по мероприятиям, в том числе реализуемым за счет средств федерального бюджета, и как следствие заключения дополнительных Соглашений к Соглашениям между Министерством сельского хозяйства РФ и Правительством Камчатского края о предоставлении субсидий из федерального бюджета бюджетам субъектов Российской Федерации на 2018 год;</w:t>
      </w:r>
    </w:p>
    <w:p w:rsidR="003B7928" w:rsidRPr="00F54141" w:rsidRDefault="00CE117D" w:rsidP="00CE117D">
      <w:pPr>
        <w:autoSpaceDE/>
        <w:autoSpaceDN/>
        <w:adjustRightInd/>
        <w:ind w:firstLine="709"/>
        <w:jc w:val="both"/>
        <w:rPr>
          <w:sz w:val="28"/>
          <w:szCs w:val="28"/>
        </w:rPr>
      </w:pPr>
      <w:r>
        <w:rPr>
          <w:sz w:val="28"/>
          <w:szCs w:val="28"/>
        </w:rPr>
        <w:t xml:space="preserve">‒ </w:t>
      </w:r>
      <w:r w:rsidR="003B7928" w:rsidRPr="00F54141">
        <w:rPr>
          <w:sz w:val="28"/>
          <w:szCs w:val="28"/>
        </w:rPr>
        <w:t>введением новых и корректировкой имеющихся мероприятий и показателей (индикаторов) Государственной программы;</w:t>
      </w:r>
    </w:p>
    <w:p w:rsidR="003B7928" w:rsidRPr="00F54141" w:rsidRDefault="00CE117D" w:rsidP="00CE117D">
      <w:pPr>
        <w:autoSpaceDE/>
        <w:autoSpaceDN/>
        <w:adjustRightInd/>
        <w:ind w:firstLine="709"/>
        <w:jc w:val="both"/>
        <w:rPr>
          <w:sz w:val="28"/>
          <w:szCs w:val="28"/>
        </w:rPr>
      </w:pPr>
      <w:r>
        <w:rPr>
          <w:sz w:val="28"/>
          <w:szCs w:val="28"/>
        </w:rPr>
        <w:t xml:space="preserve">‒ </w:t>
      </w:r>
      <w:r w:rsidR="003B7928" w:rsidRPr="00F54141">
        <w:rPr>
          <w:sz w:val="28"/>
          <w:szCs w:val="28"/>
        </w:rPr>
        <w:t>ведением Министерством работы по обеспечению эффективности использования бюджетных средств, перераспределяя и направляя их на самые проблемные направления отрасли.</w:t>
      </w:r>
    </w:p>
    <w:p w:rsidR="007A4421" w:rsidRPr="00F54141" w:rsidRDefault="003B7928" w:rsidP="00CE117D">
      <w:pPr>
        <w:ind w:firstLine="709"/>
        <w:jc w:val="both"/>
        <w:rPr>
          <w:b/>
          <w:i/>
          <w:sz w:val="28"/>
          <w:szCs w:val="28"/>
        </w:rPr>
      </w:pPr>
      <w:r w:rsidRPr="00F54141">
        <w:rPr>
          <w:sz w:val="28"/>
          <w:szCs w:val="28"/>
        </w:rPr>
        <w:t xml:space="preserve">Указанные изменения не касались напрямую мероприятий, реализуемых на территории </w:t>
      </w:r>
      <w:r w:rsidR="009445F5">
        <w:rPr>
          <w:sz w:val="28"/>
          <w:szCs w:val="28"/>
        </w:rPr>
        <w:t xml:space="preserve">Корякского округа </w:t>
      </w:r>
      <w:r w:rsidRPr="00F54141">
        <w:rPr>
          <w:sz w:val="28"/>
          <w:szCs w:val="28"/>
        </w:rPr>
        <w:t>, вследствие заявительного характера данных мероприятий</w:t>
      </w:r>
    </w:p>
    <w:p w:rsidR="004408F5" w:rsidRPr="00F54141" w:rsidRDefault="004408F5" w:rsidP="003B7928">
      <w:pPr>
        <w:ind w:firstLine="709"/>
        <w:jc w:val="both"/>
        <w:rPr>
          <w:b/>
          <w:i/>
          <w:sz w:val="28"/>
          <w:szCs w:val="28"/>
        </w:rPr>
      </w:pPr>
      <w:r w:rsidRPr="00F54141">
        <w:rPr>
          <w:b/>
          <w:i/>
          <w:sz w:val="28"/>
          <w:szCs w:val="28"/>
        </w:rPr>
        <w:t xml:space="preserve">Предложения по дальнейшей реализации </w:t>
      </w:r>
      <w:r w:rsidR="00123403" w:rsidRPr="00F54141">
        <w:rPr>
          <w:b/>
          <w:i/>
          <w:sz w:val="28"/>
          <w:szCs w:val="28"/>
        </w:rPr>
        <w:t>Подпрограммы</w:t>
      </w:r>
    </w:p>
    <w:p w:rsidR="004408F5" w:rsidRPr="00F54141" w:rsidRDefault="004408F5" w:rsidP="003B7928">
      <w:pPr>
        <w:pStyle w:val="ab"/>
        <w:spacing w:after="0"/>
        <w:ind w:left="0" w:firstLine="709"/>
        <w:jc w:val="both"/>
        <w:rPr>
          <w:sz w:val="28"/>
          <w:szCs w:val="28"/>
        </w:rPr>
      </w:pPr>
      <w:r w:rsidRPr="00F54141">
        <w:rPr>
          <w:sz w:val="28"/>
          <w:szCs w:val="28"/>
        </w:rPr>
        <w:t xml:space="preserve">Предложения по дальнейшей реализации </w:t>
      </w:r>
      <w:r w:rsidR="003B7928" w:rsidRPr="00F54141">
        <w:rPr>
          <w:sz w:val="28"/>
          <w:szCs w:val="28"/>
        </w:rPr>
        <w:t>Подпрограммы</w:t>
      </w:r>
      <w:r w:rsidRPr="00F54141">
        <w:rPr>
          <w:sz w:val="28"/>
          <w:szCs w:val="28"/>
        </w:rPr>
        <w:t xml:space="preserve"> заключаются в исключении либо минимизации факторов, отрицательно влияющих на ход реализации мероприятий (на территории К</w:t>
      </w:r>
      <w:r w:rsidR="009A61C9" w:rsidRPr="00F54141">
        <w:rPr>
          <w:sz w:val="28"/>
          <w:szCs w:val="28"/>
        </w:rPr>
        <w:t>орякского округа</w:t>
      </w:r>
      <w:r w:rsidRPr="00F54141">
        <w:rPr>
          <w:sz w:val="28"/>
          <w:szCs w:val="28"/>
        </w:rPr>
        <w:t xml:space="preserve">) </w:t>
      </w:r>
      <w:r w:rsidR="00123403" w:rsidRPr="00F54141">
        <w:rPr>
          <w:sz w:val="28"/>
          <w:szCs w:val="28"/>
        </w:rPr>
        <w:t>Подпрограммы</w:t>
      </w:r>
      <w:r w:rsidRPr="00F54141">
        <w:rPr>
          <w:sz w:val="28"/>
          <w:szCs w:val="28"/>
        </w:rPr>
        <w:t>, таких как: возникновение сложностей со своевременной подачей документов на предоставление субсидии, недостаточный уровень качества работы администраций муниципальных образований, слабый контроль администраций за производственными показателями по муниципальным районам, а также ведением работ на инвестиционных объектах.</w:t>
      </w:r>
    </w:p>
    <w:p w:rsidR="00D771A9" w:rsidRPr="00F54141" w:rsidRDefault="00D771A9" w:rsidP="00D771A9">
      <w:pPr>
        <w:pStyle w:val="ab"/>
        <w:ind w:left="0" w:firstLine="709"/>
        <w:jc w:val="both"/>
        <w:rPr>
          <w:sz w:val="28"/>
          <w:szCs w:val="28"/>
        </w:rPr>
      </w:pPr>
    </w:p>
    <w:p w:rsidR="009D360A" w:rsidRPr="00F54141" w:rsidRDefault="009D360A" w:rsidP="009D360A">
      <w:pPr>
        <w:tabs>
          <w:tab w:val="center" w:pos="4153"/>
          <w:tab w:val="right" w:pos="8306"/>
        </w:tabs>
        <w:ind w:firstLine="709"/>
        <w:jc w:val="both"/>
        <w:rPr>
          <w:b/>
          <w:i/>
          <w:sz w:val="28"/>
          <w:szCs w:val="28"/>
        </w:rPr>
      </w:pPr>
      <w:r w:rsidRPr="00F54141">
        <w:rPr>
          <w:b/>
          <w:i/>
          <w:sz w:val="28"/>
          <w:szCs w:val="28"/>
        </w:rPr>
        <w:t>Подпрограмма 6 «Развитие информационных технологий на территории Корякского округа»</w:t>
      </w:r>
      <w:r w:rsidR="007A4421" w:rsidRPr="00F54141">
        <w:rPr>
          <w:b/>
          <w:i/>
          <w:sz w:val="28"/>
          <w:szCs w:val="28"/>
        </w:rPr>
        <w:t xml:space="preserve"> </w:t>
      </w:r>
      <w:r w:rsidR="00715A4D" w:rsidRPr="00F54141">
        <w:rPr>
          <w:b/>
          <w:i/>
          <w:sz w:val="28"/>
          <w:szCs w:val="28"/>
        </w:rPr>
        <w:t>(далее – Подпрограмма 6)</w:t>
      </w:r>
    </w:p>
    <w:p w:rsidR="009D360A" w:rsidRPr="00F54141" w:rsidRDefault="009D360A" w:rsidP="009D360A">
      <w:pPr>
        <w:tabs>
          <w:tab w:val="center" w:pos="4153"/>
          <w:tab w:val="right" w:pos="8306"/>
        </w:tabs>
        <w:ind w:firstLine="709"/>
        <w:jc w:val="both"/>
        <w:rPr>
          <w:sz w:val="28"/>
          <w:szCs w:val="28"/>
        </w:rPr>
      </w:pPr>
      <w:r w:rsidRPr="00F54141">
        <w:rPr>
          <w:sz w:val="28"/>
          <w:szCs w:val="28"/>
        </w:rPr>
        <w:t xml:space="preserve">Ответственным </w:t>
      </w:r>
      <w:r w:rsidR="00123403" w:rsidRPr="00F54141">
        <w:rPr>
          <w:sz w:val="28"/>
          <w:szCs w:val="28"/>
        </w:rPr>
        <w:t>со</w:t>
      </w:r>
      <w:r w:rsidRPr="00F54141">
        <w:rPr>
          <w:sz w:val="28"/>
          <w:szCs w:val="28"/>
        </w:rPr>
        <w:t>исполнителем является Агентство по информатизации и связи Камчатского края.</w:t>
      </w:r>
    </w:p>
    <w:p w:rsidR="000B786F" w:rsidRPr="00F54141" w:rsidRDefault="000B786F" w:rsidP="000B786F">
      <w:pPr>
        <w:pStyle w:val="a9"/>
        <w:widowControl/>
        <w:tabs>
          <w:tab w:val="left" w:pos="0"/>
        </w:tabs>
        <w:autoSpaceDE/>
        <w:autoSpaceDN/>
        <w:adjustRightInd/>
        <w:ind w:left="0"/>
        <w:jc w:val="center"/>
        <w:rPr>
          <w:rFonts w:eastAsia="Calibri"/>
          <w:b/>
          <w:i/>
          <w:sz w:val="28"/>
          <w:szCs w:val="28"/>
          <w:lang w:eastAsia="en-US"/>
        </w:rPr>
      </w:pPr>
    </w:p>
    <w:p w:rsidR="000B786F" w:rsidRPr="00F54141" w:rsidRDefault="000B786F" w:rsidP="000B786F">
      <w:pPr>
        <w:pStyle w:val="a9"/>
        <w:widowControl/>
        <w:tabs>
          <w:tab w:val="left" w:pos="0"/>
        </w:tabs>
        <w:autoSpaceDE/>
        <w:autoSpaceDN/>
        <w:adjustRightInd/>
        <w:ind w:left="0"/>
        <w:jc w:val="center"/>
        <w:rPr>
          <w:rFonts w:eastAsia="Calibri"/>
          <w:b/>
          <w:i/>
          <w:sz w:val="28"/>
          <w:szCs w:val="28"/>
          <w:lang w:eastAsia="en-US"/>
        </w:rPr>
      </w:pPr>
      <w:r w:rsidRPr="00F54141">
        <w:rPr>
          <w:rFonts w:eastAsia="Calibri"/>
          <w:b/>
          <w:i/>
          <w:sz w:val="28"/>
          <w:szCs w:val="28"/>
          <w:lang w:eastAsia="en-US"/>
        </w:rPr>
        <w:t>Конкретные результаты реализации государственной программы, достигнутые за отчетный год, в разрезе основных мероприятий</w:t>
      </w:r>
    </w:p>
    <w:p w:rsidR="00D12AED" w:rsidRPr="00F54141" w:rsidRDefault="000B786F" w:rsidP="00263C5B">
      <w:pPr>
        <w:widowControl/>
        <w:autoSpaceDE/>
        <w:autoSpaceDN/>
        <w:adjustRightInd/>
        <w:ind w:firstLine="709"/>
        <w:jc w:val="both"/>
        <w:rPr>
          <w:b/>
          <w:i/>
          <w:sz w:val="28"/>
          <w:szCs w:val="28"/>
        </w:rPr>
      </w:pPr>
      <w:r w:rsidRPr="00F54141">
        <w:rPr>
          <w:sz w:val="28"/>
          <w:szCs w:val="28"/>
        </w:rPr>
        <w:t xml:space="preserve">Для Администрации городского округа «поселок Палана» закуплены средства криптографической защиты информации VIPNetCoordinator HW 1 ООО и лицензии для его подключения к защищенной сети Правительства Камчатского края, оказаны услуги по обновлению программного обеспечения СЭД «Дело», поставлены системы контроля доступа в сеть «Интернет», а так же смарт-карты и внешние мини-ридеры для </w:t>
      </w:r>
      <w:r w:rsidRPr="00F54141">
        <w:rPr>
          <w:sz w:val="28"/>
          <w:szCs w:val="28"/>
          <w:lang w:val="en-US"/>
        </w:rPr>
        <w:t>USB</w:t>
      </w:r>
      <w:r w:rsidRPr="00F54141">
        <w:rPr>
          <w:sz w:val="28"/>
          <w:szCs w:val="28"/>
        </w:rPr>
        <w:t>-пора.</w:t>
      </w:r>
    </w:p>
    <w:p w:rsidR="000B786F" w:rsidRPr="00F54141" w:rsidRDefault="000B786F" w:rsidP="00263C5B">
      <w:pPr>
        <w:widowControl/>
        <w:autoSpaceDE/>
        <w:autoSpaceDN/>
        <w:adjustRightInd/>
        <w:ind w:firstLine="709"/>
        <w:jc w:val="both"/>
        <w:rPr>
          <w:sz w:val="28"/>
          <w:szCs w:val="28"/>
        </w:rPr>
      </w:pPr>
      <w:r w:rsidRPr="00F54141">
        <w:rPr>
          <w:sz w:val="28"/>
          <w:szCs w:val="28"/>
        </w:rPr>
        <w:t>Изготовлены и установлены малокомплектные отделения почтовой связи для отделений почтовой связи в сельских поселениях «село Тиличики», «село Вывенка», «село Пахачи» Олюторского муниципального района, сельском поселении «село Тигиль» Тигильского муниципального района, сельском поселении «село Ильпырское».</w:t>
      </w:r>
    </w:p>
    <w:p w:rsidR="000B786F" w:rsidRPr="00F54141" w:rsidRDefault="000B786F" w:rsidP="000B786F">
      <w:pPr>
        <w:shd w:val="clear" w:color="auto" w:fill="FFFFFF"/>
        <w:ind w:firstLine="710"/>
        <w:jc w:val="both"/>
        <w:rPr>
          <w:b/>
          <w:bCs/>
          <w:i/>
          <w:spacing w:val="-8"/>
          <w:sz w:val="28"/>
          <w:szCs w:val="28"/>
        </w:rPr>
      </w:pPr>
    </w:p>
    <w:p w:rsidR="000B786F" w:rsidRPr="00F54141" w:rsidRDefault="000B786F" w:rsidP="000B786F">
      <w:pPr>
        <w:shd w:val="clear" w:color="auto" w:fill="FFFFFF"/>
        <w:ind w:firstLine="710"/>
        <w:jc w:val="both"/>
        <w:rPr>
          <w:b/>
          <w:bCs/>
          <w:i/>
          <w:sz w:val="28"/>
          <w:szCs w:val="28"/>
        </w:rPr>
      </w:pPr>
      <w:r w:rsidRPr="00F54141">
        <w:rPr>
          <w:b/>
          <w:bCs/>
          <w:i/>
          <w:spacing w:val="-8"/>
          <w:sz w:val="28"/>
          <w:szCs w:val="28"/>
        </w:rPr>
        <w:t xml:space="preserve">Анализ факторов, повлиявших на ход реализации </w:t>
      </w:r>
      <w:r w:rsidRPr="00F54141">
        <w:rPr>
          <w:b/>
          <w:bCs/>
          <w:i/>
          <w:sz w:val="28"/>
          <w:szCs w:val="28"/>
        </w:rPr>
        <w:t>Подпрограммы.</w:t>
      </w:r>
    </w:p>
    <w:p w:rsidR="000B786F" w:rsidRPr="00F54141" w:rsidRDefault="000B786F" w:rsidP="000B786F">
      <w:pPr>
        <w:ind w:firstLine="709"/>
        <w:jc w:val="both"/>
        <w:outlineLvl w:val="0"/>
        <w:rPr>
          <w:sz w:val="28"/>
          <w:szCs w:val="28"/>
        </w:rPr>
      </w:pPr>
      <w:r w:rsidRPr="00F54141">
        <w:rPr>
          <w:sz w:val="28"/>
          <w:szCs w:val="28"/>
        </w:rPr>
        <w:t>Агентством информатизации и связи Камчатского края информация по анализу факторов, повлиявших на ход реализации мероприятий Подпрограммы, не предоставлена.</w:t>
      </w:r>
    </w:p>
    <w:p w:rsidR="000B786F" w:rsidRPr="00F54141" w:rsidRDefault="000B786F" w:rsidP="000B786F">
      <w:pPr>
        <w:pStyle w:val="a9"/>
        <w:widowControl/>
        <w:tabs>
          <w:tab w:val="left" w:pos="0"/>
        </w:tabs>
        <w:autoSpaceDE/>
        <w:autoSpaceDN/>
        <w:adjustRightInd/>
        <w:ind w:left="0"/>
        <w:jc w:val="center"/>
        <w:rPr>
          <w:rFonts w:eastAsia="Calibri"/>
          <w:b/>
          <w:i/>
          <w:sz w:val="28"/>
          <w:szCs w:val="28"/>
          <w:lang w:eastAsia="en-US"/>
        </w:rPr>
      </w:pPr>
    </w:p>
    <w:p w:rsidR="000B786F" w:rsidRPr="00F54141" w:rsidRDefault="000B786F" w:rsidP="000B786F">
      <w:pPr>
        <w:ind w:firstLine="709"/>
        <w:jc w:val="both"/>
        <w:rPr>
          <w:b/>
          <w:i/>
          <w:sz w:val="28"/>
          <w:szCs w:val="28"/>
        </w:rPr>
      </w:pPr>
      <w:r w:rsidRPr="00F54141">
        <w:rPr>
          <w:b/>
          <w:i/>
          <w:sz w:val="28"/>
          <w:szCs w:val="28"/>
        </w:rPr>
        <w:t>Перечень выполненных мероприятий, а также перечень не выполненных в установленные сроки мероприятий Подпрограммы с указанием причин.</w:t>
      </w:r>
    </w:p>
    <w:p w:rsidR="000B786F" w:rsidRPr="00F54141" w:rsidRDefault="000B786F" w:rsidP="000B786F">
      <w:pPr>
        <w:pStyle w:val="a5"/>
        <w:spacing w:before="120"/>
        <w:ind w:firstLine="709"/>
        <w:jc w:val="both"/>
        <w:rPr>
          <w:szCs w:val="28"/>
        </w:rPr>
      </w:pPr>
      <w:r w:rsidRPr="00F54141">
        <w:rPr>
          <w:szCs w:val="28"/>
        </w:rPr>
        <w:t>В рамках реализации мероприятия «1.2.13 «Развитие информационно-телекоммуникационной инфраструктуры и обеспечение информационной безопасности в муниципальных районах и городских округах в Камчатском крае»:</w:t>
      </w:r>
    </w:p>
    <w:p w:rsidR="000B786F" w:rsidRPr="00F54141" w:rsidRDefault="000B786F" w:rsidP="000B786F">
      <w:pPr>
        <w:pStyle w:val="a5"/>
        <w:ind w:firstLine="709"/>
        <w:jc w:val="both"/>
        <w:rPr>
          <w:szCs w:val="28"/>
        </w:rPr>
      </w:pPr>
      <w:r w:rsidRPr="00F54141">
        <w:rPr>
          <w:szCs w:val="28"/>
        </w:rPr>
        <w:t xml:space="preserve">между Агентством по информатизации и связи Камчатского края и Администрацией городского округа «посёлок Палана» заключено соглашение «О реализации закона Камчатского края от </w:t>
      </w:r>
      <w:r w:rsidRPr="00F54141">
        <w:rPr>
          <w:rStyle w:val="af"/>
          <w:color w:val="auto"/>
          <w:szCs w:val="28"/>
          <w:u w:val="none"/>
        </w:rPr>
        <w:t>24.11.2017 № 160</w:t>
      </w:r>
      <w:r w:rsidRPr="00F54141">
        <w:rPr>
          <w:szCs w:val="28"/>
        </w:rPr>
        <w:t xml:space="preserve"> «О краевом бюджете на 2018 год и на плановый период 2019 и 2020 годов» от 05.02.2018 № 600000-1/2018. В соответствии с соглашением объем субсидии из краевого бюджета составляет 1 000,0 тыс. руб</w:t>
      </w:r>
      <w:r w:rsidR="009445F5">
        <w:rPr>
          <w:szCs w:val="28"/>
        </w:rPr>
        <w:t>лей</w:t>
      </w:r>
      <w:r w:rsidRPr="00F54141">
        <w:rPr>
          <w:szCs w:val="28"/>
        </w:rPr>
        <w:t xml:space="preserve">, объем софинансирования (по соглашению) из бюджета городского округа «посёлок Палана» </w:t>
      </w:r>
      <w:r w:rsidR="009445F5">
        <w:rPr>
          <w:szCs w:val="28"/>
        </w:rPr>
        <w:t>‒</w:t>
      </w:r>
      <w:r w:rsidRPr="00F54141">
        <w:rPr>
          <w:szCs w:val="28"/>
        </w:rPr>
        <w:t xml:space="preserve"> 100,0 тыс. рублей. В рамках реализации соглашения были закуплены средства криптографической защиты информации VIPNetCoordinator HW 1 ООО и лицензии для его подключения к защищенной сети Правительства Камчатского края, оказаны услуги по обновлению программного обеспечения СЭД «Дело», поставлены системы контроля доступа в сеть «Интернет», а так же смарт-карты и внешние мини-ридеры для </w:t>
      </w:r>
      <w:r w:rsidRPr="00F54141">
        <w:rPr>
          <w:szCs w:val="28"/>
          <w:lang w:val="en-US"/>
        </w:rPr>
        <w:t>USB</w:t>
      </w:r>
      <w:r w:rsidRPr="00F54141">
        <w:rPr>
          <w:szCs w:val="28"/>
        </w:rPr>
        <w:t>-пора. По результатам произведенных закупок образовалась экономия</w:t>
      </w:r>
      <w:r w:rsidR="009445F5">
        <w:rPr>
          <w:szCs w:val="28"/>
        </w:rPr>
        <w:t xml:space="preserve"> в</w:t>
      </w:r>
      <w:r w:rsidRPr="00F54141">
        <w:rPr>
          <w:szCs w:val="28"/>
        </w:rPr>
        <w:t xml:space="preserve"> </w:t>
      </w:r>
      <w:r w:rsidR="009445F5">
        <w:rPr>
          <w:szCs w:val="28"/>
        </w:rPr>
        <w:t>сумме</w:t>
      </w:r>
      <w:r w:rsidRPr="00F54141">
        <w:rPr>
          <w:szCs w:val="28"/>
        </w:rPr>
        <w:t xml:space="preserve"> 44,74201 тыс. руб</w:t>
      </w:r>
      <w:r w:rsidR="009445F5">
        <w:rPr>
          <w:szCs w:val="28"/>
        </w:rPr>
        <w:t>лей</w:t>
      </w:r>
      <w:r w:rsidRPr="00F54141">
        <w:rPr>
          <w:szCs w:val="28"/>
        </w:rPr>
        <w:t>. В декабре 2018 года осуществлен возврат неиспользованных средств.</w:t>
      </w:r>
    </w:p>
    <w:p w:rsidR="000B786F" w:rsidRPr="00F54141" w:rsidRDefault="000B786F" w:rsidP="000B786F">
      <w:pPr>
        <w:pStyle w:val="a5"/>
        <w:tabs>
          <w:tab w:val="clear" w:pos="4153"/>
          <w:tab w:val="clear" w:pos="8306"/>
        </w:tabs>
        <w:spacing w:before="240"/>
        <w:ind w:firstLine="709"/>
        <w:jc w:val="both"/>
        <w:rPr>
          <w:szCs w:val="28"/>
        </w:rPr>
      </w:pPr>
      <w:r w:rsidRPr="00F54141">
        <w:rPr>
          <w:szCs w:val="28"/>
        </w:rPr>
        <w:t>В рамках реализации мероприятия «1.7.2 «Установка малокомплектных отделений почтовой связи в населённых пунктах Камчатского края»:</w:t>
      </w:r>
    </w:p>
    <w:p w:rsidR="000B786F" w:rsidRPr="00F54141" w:rsidRDefault="000B786F" w:rsidP="000B786F">
      <w:pPr>
        <w:pStyle w:val="a5"/>
        <w:tabs>
          <w:tab w:val="clear" w:pos="4153"/>
          <w:tab w:val="clear" w:pos="8306"/>
          <w:tab w:val="center" w:pos="709"/>
          <w:tab w:val="center" w:pos="993"/>
        </w:tabs>
        <w:ind w:firstLine="709"/>
        <w:jc w:val="both"/>
        <w:rPr>
          <w:szCs w:val="28"/>
        </w:rPr>
      </w:pPr>
      <w:r w:rsidRPr="00F54141">
        <w:rPr>
          <w:szCs w:val="28"/>
        </w:rPr>
        <w:t>между Агентством по информатизации и связи Камчатского края и муниципальными районами заключено три соглашения на предоставление дотации в целях финансового обеспечения затрат</w:t>
      </w:r>
      <w:r w:rsidR="009445F5">
        <w:rPr>
          <w:szCs w:val="28"/>
        </w:rPr>
        <w:t>,</w:t>
      </w:r>
      <w:r w:rsidRPr="00F54141">
        <w:rPr>
          <w:szCs w:val="28"/>
        </w:rPr>
        <w:t xml:space="preserve"> направленных на приобретение помещений для отделения почтовой связи или изготовления и установки малокомплектного отделения почтовой связи, а именно:</w:t>
      </w:r>
    </w:p>
    <w:p w:rsidR="000B786F" w:rsidRPr="00F54141" w:rsidRDefault="00CE117D" w:rsidP="000B786F">
      <w:pPr>
        <w:pStyle w:val="a5"/>
        <w:tabs>
          <w:tab w:val="clear" w:pos="4153"/>
          <w:tab w:val="clear" w:pos="8306"/>
          <w:tab w:val="center" w:pos="709"/>
          <w:tab w:val="center" w:pos="993"/>
        </w:tabs>
        <w:ind w:firstLine="709"/>
        <w:jc w:val="both"/>
        <w:rPr>
          <w:szCs w:val="28"/>
        </w:rPr>
      </w:pPr>
      <w:r>
        <w:rPr>
          <w:szCs w:val="28"/>
        </w:rPr>
        <w:t>‒</w:t>
      </w:r>
      <w:r w:rsidR="000B786F" w:rsidRPr="00F54141">
        <w:rPr>
          <w:szCs w:val="28"/>
        </w:rPr>
        <w:t xml:space="preserve"> с Администрацией Олюторского муниципального района заключено соглашение «О реализации закона реализации закона Камчатского края от </w:t>
      </w:r>
      <w:r w:rsidR="000B786F" w:rsidRPr="00F54141">
        <w:rPr>
          <w:rStyle w:val="af"/>
          <w:color w:val="auto"/>
          <w:szCs w:val="28"/>
          <w:u w:val="none"/>
        </w:rPr>
        <w:t>24.11.2017 № 160</w:t>
      </w:r>
      <w:r w:rsidR="000B786F" w:rsidRPr="00F54141">
        <w:rPr>
          <w:szCs w:val="28"/>
        </w:rPr>
        <w:t xml:space="preserve"> «О краевом бюджете на 2018 год и на плановый период 2019 и 2020 годов» от 03.04.2018 № 6000007-3/2018. В соответствии с условиями соглашения объём дотации из краевого бюджета составляет 19 410,22 тыс. руб</w:t>
      </w:r>
      <w:r w:rsidR="009445F5">
        <w:rPr>
          <w:szCs w:val="28"/>
        </w:rPr>
        <w:t>лей</w:t>
      </w:r>
      <w:r w:rsidR="000B786F" w:rsidRPr="00F54141">
        <w:rPr>
          <w:szCs w:val="28"/>
        </w:rPr>
        <w:t xml:space="preserve">. Дотация предоставляется на выполнение работ по изготовлению и установке малокомплектных отделений почтовой связи в сельских поселениях «село Тиличики», «село Вывенка», «село Пахачи» Олюторского </w:t>
      </w:r>
      <w:r w:rsidR="000B786F" w:rsidRPr="00F54141">
        <w:rPr>
          <w:szCs w:val="28"/>
        </w:rPr>
        <w:lastRenderedPageBreak/>
        <w:t>муниципального района. По состоянию на 01.01.2019 завершена установка Мобильного отделения почтовой связи в селе Тиличики и селе Пахачи. В село Вывенка произведена доставка комплекса;</w:t>
      </w:r>
    </w:p>
    <w:p w:rsidR="000B786F" w:rsidRPr="00F54141" w:rsidRDefault="00CE117D" w:rsidP="000B786F">
      <w:pPr>
        <w:pStyle w:val="a5"/>
        <w:tabs>
          <w:tab w:val="clear" w:pos="4153"/>
          <w:tab w:val="clear" w:pos="8306"/>
          <w:tab w:val="center" w:pos="709"/>
          <w:tab w:val="center" w:pos="993"/>
        </w:tabs>
        <w:ind w:firstLine="709"/>
        <w:jc w:val="both"/>
        <w:rPr>
          <w:szCs w:val="28"/>
        </w:rPr>
      </w:pPr>
      <w:r>
        <w:rPr>
          <w:szCs w:val="28"/>
        </w:rPr>
        <w:t>‒</w:t>
      </w:r>
      <w:r w:rsidR="000B786F" w:rsidRPr="00F54141">
        <w:rPr>
          <w:szCs w:val="28"/>
        </w:rPr>
        <w:t xml:space="preserve"> с Администрацией муниципального образования «Тигильский муниципальный район» заключено соглашение «О реализации закона реализации закона Камчатского края от </w:t>
      </w:r>
      <w:r w:rsidR="000B786F" w:rsidRPr="00F54141">
        <w:rPr>
          <w:rStyle w:val="af"/>
          <w:color w:val="auto"/>
          <w:szCs w:val="28"/>
          <w:u w:val="none"/>
        </w:rPr>
        <w:t>24.11.2017 № 160</w:t>
      </w:r>
      <w:r w:rsidR="000B786F" w:rsidRPr="00F54141">
        <w:rPr>
          <w:szCs w:val="28"/>
        </w:rPr>
        <w:t xml:space="preserve"> «О краевом бюджете на 2018 год и на плановый период 2019 и 2020 годов» от 24.01.2018                  № 6000007-1/2018. В соответствии с условиями соглашения объем дотации из краевого бюджета составляет 12 940,14 тыс. руб</w:t>
      </w:r>
      <w:r w:rsidR="009445F5">
        <w:rPr>
          <w:szCs w:val="28"/>
        </w:rPr>
        <w:t>лей</w:t>
      </w:r>
      <w:r w:rsidR="000B786F" w:rsidRPr="00F54141">
        <w:rPr>
          <w:szCs w:val="28"/>
        </w:rPr>
        <w:t>. Дотация предоставляется на приобретение помещений для отделения почтовой связи или изготовления и установки малокомплектного отделения почтовой связи в сельском поселении «село Тигиль» Тигильского муниципального района. По состоянию на 01.01.2019 завершена установка Мобильного отделения почтовой связи;</w:t>
      </w:r>
    </w:p>
    <w:p w:rsidR="000B786F" w:rsidRPr="00F54141" w:rsidRDefault="00CE117D" w:rsidP="000B786F">
      <w:pPr>
        <w:pStyle w:val="a5"/>
        <w:tabs>
          <w:tab w:val="clear" w:pos="4153"/>
          <w:tab w:val="clear" w:pos="8306"/>
          <w:tab w:val="center" w:pos="709"/>
          <w:tab w:val="center" w:pos="993"/>
        </w:tabs>
        <w:ind w:firstLine="709"/>
        <w:jc w:val="both"/>
        <w:rPr>
          <w:szCs w:val="28"/>
        </w:rPr>
      </w:pPr>
      <w:r>
        <w:rPr>
          <w:szCs w:val="28"/>
        </w:rPr>
        <w:t>‒</w:t>
      </w:r>
      <w:r w:rsidR="000B786F" w:rsidRPr="00F54141">
        <w:rPr>
          <w:szCs w:val="28"/>
        </w:rPr>
        <w:t xml:space="preserve"> с Администрацией Карагинского муниципального района заключено соглашение «О реализации закона Камчатского края от </w:t>
      </w:r>
      <w:r w:rsidR="000B786F" w:rsidRPr="00F54141">
        <w:rPr>
          <w:rStyle w:val="af"/>
          <w:color w:val="auto"/>
          <w:szCs w:val="28"/>
          <w:u w:val="none"/>
        </w:rPr>
        <w:t>24.11.2017 № 160</w:t>
      </w:r>
      <w:r w:rsidR="000B786F" w:rsidRPr="00F54141">
        <w:rPr>
          <w:szCs w:val="28"/>
        </w:rPr>
        <w:t xml:space="preserve"> «О краевом бюджете на 2018 год и на плановый период 2019 и 2020 годов» от 30.01.2018 № 6000007-2/2018. В соответствии с условиями соглашения объём дотации из краевого бюджета составляет 3 235,04 тыс. руб</w:t>
      </w:r>
      <w:r w:rsidR="009445F5">
        <w:rPr>
          <w:szCs w:val="28"/>
        </w:rPr>
        <w:t>лей</w:t>
      </w:r>
      <w:r w:rsidR="000B786F" w:rsidRPr="00F54141">
        <w:rPr>
          <w:szCs w:val="28"/>
        </w:rPr>
        <w:t>. Дотация предоставляется на выполнение работ по изготовлению и установке малокомплектных отделений почтовой связи в сельском поселении «село Ильпырское» Карагинского муниципального района. По состоянию на 01.01.2019 завершена установка Мобильного отделения почтовой связи.</w:t>
      </w:r>
    </w:p>
    <w:p w:rsidR="00FC0B1D" w:rsidRPr="00F54141" w:rsidRDefault="00FC0B1D" w:rsidP="00FC0B1D">
      <w:pPr>
        <w:shd w:val="clear" w:color="auto" w:fill="FFFFFF"/>
        <w:ind w:firstLine="709"/>
        <w:jc w:val="both"/>
        <w:rPr>
          <w:b/>
          <w:i/>
          <w:sz w:val="28"/>
          <w:szCs w:val="28"/>
        </w:rPr>
      </w:pPr>
    </w:p>
    <w:p w:rsidR="00FC0B1D" w:rsidRPr="00F54141" w:rsidRDefault="00FC0B1D" w:rsidP="00FC0B1D">
      <w:pPr>
        <w:shd w:val="clear" w:color="auto" w:fill="FFFFFF"/>
        <w:ind w:firstLine="709"/>
        <w:jc w:val="both"/>
        <w:rPr>
          <w:b/>
          <w:bCs/>
          <w:i/>
          <w:sz w:val="28"/>
          <w:szCs w:val="28"/>
        </w:rPr>
      </w:pPr>
      <w:r w:rsidRPr="00F54141">
        <w:rPr>
          <w:b/>
          <w:i/>
          <w:sz w:val="28"/>
          <w:szCs w:val="28"/>
        </w:rPr>
        <w:t xml:space="preserve">Данные об использовании бюджетных ассигнований и иных средств на выполнение Подпрограммы </w:t>
      </w:r>
    </w:p>
    <w:p w:rsidR="00FC0B1D" w:rsidRPr="00F54141" w:rsidRDefault="00FC0B1D" w:rsidP="00FC0B1D">
      <w:pPr>
        <w:ind w:firstLine="720"/>
        <w:jc w:val="both"/>
        <w:rPr>
          <w:sz w:val="28"/>
          <w:szCs w:val="28"/>
        </w:rPr>
      </w:pPr>
      <w:r w:rsidRPr="00F54141">
        <w:rPr>
          <w:sz w:val="28"/>
          <w:szCs w:val="28"/>
        </w:rPr>
        <w:t>В 2018 году на реализацию мероприятий Подпрограммы 6:</w:t>
      </w:r>
    </w:p>
    <w:p w:rsidR="00FC0B1D" w:rsidRPr="00F54141" w:rsidRDefault="00FC0B1D" w:rsidP="00FC0B1D">
      <w:pPr>
        <w:widowControl/>
        <w:numPr>
          <w:ilvl w:val="0"/>
          <w:numId w:val="6"/>
        </w:numPr>
        <w:ind w:left="0" w:firstLine="709"/>
        <w:jc w:val="both"/>
        <w:rPr>
          <w:sz w:val="28"/>
          <w:szCs w:val="28"/>
        </w:rPr>
      </w:pPr>
      <w:r w:rsidRPr="00F54141">
        <w:rPr>
          <w:sz w:val="28"/>
          <w:szCs w:val="28"/>
        </w:rPr>
        <w:t xml:space="preserve">предусмотрено финансовых средств в размере 36 685,40000 тыс. рублей, из них краевой бюджет 36 585,40000 тыс.рублей, местные бюджеты 100,00000 тыс.рублей;   </w:t>
      </w:r>
    </w:p>
    <w:p w:rsidR="00FC0B1D" w:rsidRPr="00F54141" w:rsidRDefault="00FC0B1D" w:rsidP="00FC0B1D">
      <w:pPr>
        <w:widowControl/>
        <w:numPr>
          <w:ilvl w:val="0"/>
          <w:numId w:val="6"/>
        </w:numPr>
        <w:ind w:left="0" w:firstLine="709"/>
        <w:jc w:val="both"/>
        <w:rPr>
          <w:sz w:val="28"/>
          <w:szCs w:val="28"/>
        </w:rPr>
      </w:pPr>
      <w:r w:rsidRPr="00F54141">
        <w:rPr>
          <w:sz w:val="28"/>
          <w:szCs w:val="28"/>
        </w:rPr>
        <w:t xml:space="preserve">профинансировано финансовых средств в размере 36 518,47417 тыс. рублей, из них краевой бюджет 36 423,37527 тыс.рублей, местные бюджеты 95,09890 тыс.рублей;   </w:t>
      </w:r>
    </w:p>
    <w:p w:rsidR="00FC0B1D" w:rsidRPr="00F54141" w:rsidRDefault="00FC0B1D" w:rsidP="00FC0B1D">
      <w:pPr>
        <w:widowControl/>
        <w:numPr>
          <w:ilvl w:val="0"/>
          <w:numId w:val="6"/>
        </w:numPr>
        <w:ind w:left="0" w:firstLine="709"/>
        <w:jc w:val="both"/>
        <w:rPr>
          <w:sz w:val="28"/>
          <w:szCs w:val="28"/>
        </w:rPr>
      </w:pPr>
      <w:r w:rsidRPr="00F54141">
        <w:rPr>
          <w:sz w:val="28"/>
          <w:szCs w:val="28"/>
        </w:rPr>
        <w:t xml:space="preserve">освоено финансовых средств в размере 36 518,47327 тыс. рублей, из них краевой бюджет 36 423,37527 тыс.рублей, местные бюджеты 95,09800 тыс.рублей.   </w:t>
      </w:r>
    </w:p>
    <w:p w:rsidR="00FC0B1D" w:rsidRPr="00F54141" w:rsidRDefault="00FC0B1D" w:rsidP="00FC0B1D">
      <w:pPr>
        <w:widowControl/>
        <w:numPr>
          <w:ilvl w:val="0"/>
          <w:numId w:val="6"/>
        </w:numPr>
        <w:shd w:val="clear" w:color="auto" w:fill="FFFFFF"/>
        <w:ind w:left="0" w:firstLine="720"/>
        <w:jc w:val="both"/>
        <w:rPr>
          <w:sz w:val="28"/>
          <w:szCs w:val="28"/>
        </w:rPr>
      </w:pPr>
      <w:r w:rsidRPr="00F54141">
        <w:rPr>
          <w:sz w:val="28"/>
          <w:szCs w:val="28"/>
        </w:rPr>
        <w:t>Освоение составило 99,3%.</w:t>
      </w:r>
    </w:p>
    <w:p w:rsidR="00FC0B1D" w:rsidRPr="00F54141" w:rsidRDefault="00FC0B1D" w:rsidP="00FC0B1D">
      <w:pPr>
        <w:pStyle w:val="a9"/>
        <w:widowControl/>
        <w:tabs>
          <w:tab w:val="left" w:pos="0"/>
        </w:tabs>
        <w:autoSpaceDE/>
        <w:autoSpaceDN/>
        <w:adjustRightInd/>
        <w:ind w:left="0"/>
        <w:jc w:val="center"/>
        <w:rPr>
          <w:rFonts w:eastAsia="Calibri"/>
          <w:b/>
          <w:i/>
          <w:sz w:val="28"/>
          <w:szCs w:val="28"/>
          <w:lang w:eastAsia="en-US"/>
        </w:rPr>
      </w:pPr>
    </w:p>
    <w:p w:rsidR="00FC0B1D" w:rsidRPr="00F54141" w:rsidRDefault="00FC0B1D" w:rsidP="00FC0B1D">
      <w:pPr>
        <w:pStyle w:val="a9"/>
        <w:widowControl/>
        <w:tabs>
          <w:tab w:val="left" w:pos="0"/>
        </w:tabs>
        <w:autoSpaceDE/>
        <w:autoSpaceDN/>
        <w:adjustRightInd/>
        <w:ind w:left="0"/>
        <w:jc w:val="center"/>
        <w:rPr>
          <w:rFonts w:eastAsia="Calibri"/>
          <w:b/>
          <w:i/>
          <w:sz w:val="28"/>
          <w:szCs w:val="28"/>
          <w:lang w:eastAsia="en-US"/>
        </w:rPr>
      </w:pPr>
      <w:r w:rsidRPr="00F54141">
        <w:rPr>
          <w:rFonts w:eastAsia="Calibri"/>
          <w:b/>
          <w:i/>
          <w:sz w:val="28"/>
          <w:szCs w:val="28"/>
          <w:lang w:eastAsia="en-US"/>
        </w:rPr>
        <w:t>Сведения о достижении значений показателей (индикаторов) Подпрограммы</w:t>
      </w:r>
    </w:p>
    <w:p w:rsidR="00FC0B1D" w:rsidRPr="00F54141" w:rsidRDefault="00FC0B1D" w:rsidP="00FC0B1D">
      <w:pPr>
        <w:pStyle w:val="a9"/>
        <w:tabs>
          <w:tab w:val="left" w:pos="0"/>
        </w:tabs>
        <w:ind w:left="0" w:firstLine="720"/>
        <w:jc w:val="both"/>
        <w:rPr>
          <w:sz w:val="28"/>
          <w:szCs w:val="28"/>
        </w:rPr>
      </w:pPr>
      <w:r w:rsidRPr="00F54141">
        <w:rPr>
          <w:sz w:val="28"/>
          <w:szCs w:val="28"/>
        </w:rPr>
        <w:t xml:space="preserve">Значения показателей (индикаторов) для Корякского округа отражены в государственной программе Камчатского края «Информационное общество в Камчатском крае». </w:t>
      </w:r>
    </w:p>
    <w:p w:rsidR="00FC0B1D" w:rsidRPr="00F54141" w:rsidRDefault="00FC0B1D" w:rsidP="00FC0B1D">
      <w:pPr>
        <w:pStyle w:val="a9"/>
        <w:tabs>
          <w:tab w:val="left" w:pos="0"/>
        </w:tabs>
        <w:jc w:val="both"/>
        <w:rPr>
          <w:sz w:val="28"/>
          <w:szCs w:val="28"/>
        </w:rPr>
      </w:pPr>
    </w:p>
    <w:p w:rsidR="0038190A" w:rsidRPr="00F54141" w:rsidRDefault="0038190A" w:rsidP="00263C5B">
      <w:pPr>
        <w:widowControl/>
        <w:autoSpaceDE/>
        <w:autoSpaceDN/>
        <w:adjustRightInd/>
        <w:ind w:firstLine="709"/>
        <w:jc w:val="both"/>
        <w:rPr>
          <w:sz w:val="28"/>
          <w:szCs w:val="28"/>
        </w:rPr>
      </w:pPr>
      <w:r w:rsidRPr="00F54141">
        <w:rPr>
          <w:b/>
          <w:i/>
          <w:sz w:val="28"/>
          <w:szCs w:val="28"/>
        </w:rPr>
        <w:lastRenderedPageBreak/>
        <w:t>Подпрограмма 7 «Устойчивое развитие коренных малочисленных народов Севера, Сибири и Дальнего Востока, проживающих в Камчатском крае» (далее – Подпрограмма 7)</w:t>
      </w:r>
      <w:r w:rsidRPr="00F54141">
        <w:rPr>
          <w:sz w:val="28"/>
          <w:szCs w:val="28"/>
        </w:rPr>
        <w:t xml:space="preserve">, ответственным </w:t>
      </w:r>
      <w:r w:rsidR="00123403" w:rsidRPr="00F54141">
        <w:rPr>
          <w:sz w:val="28"/>
          <w:szCs w:val="28"/>
        </w:rPr>
        <w:t>со</w:t>
      </w:r>
      <w:r w:rsidRPr="00F54141">
        <w:rPr>
          <w:sz w:val="28"/>
          <w:szCs w:val="28"/>
        </w:rPr>
        <w:t>исполнителем является Министерство территориального развития Камчатского края.</w:t>
      </w:r>
    </w:p>
    <w:p w:rsidR="00794F5E" w:rsidRPr="00F54141" w:rsidRDefault="00794F5E" w:rsidP="00263C5B">
      <w:pPr>
        <w:ind w:firstLine="709"/>
        <w:jc w:val="both"/>
        <w:rPr>
          <w:sz w:val="28"/>
          <w:szCs w:val="28"/>
        </w:rPr>
      </w:pPr>
      <w:r w:rsidRPr="00F54141">
        <w:rPr>
          <w:sz w:val="28"/>
          <w:szCs w:val="28"/>
        </w:rPr>
        <w:t xml:space="preserve">Участники подпрограммы: </w:t>
      </w:r>
    </w:p>
    <w:p w:rsidR="00794F5E" w:rsidRPr="00F54141" w:rsidRDefault="00794F5E" w:rsidP="004C2176">
      <w:pPr>
        <w:numPr>
          <w:ilvl w:val="0"/>
          <w:numId w:val="12"/>
        </w:numPr>
        <w:ind w:hanging="11"/>
        <w:jc w:val="both"/>
        <w:rPr>
          <w:sz w:val="28"/>
          <w:szCs w:val="28"/>
        </w:rPr>
      </w:pPr>
      <w:r w:rsidRPr="00F54141">
        <w:rPr>
          <w:sz w:val="28"/>
          <w:szCs w:val="28"/>
        </w:rPr>
        <w:t xml:space="preserve">Министерство образования </w:t>
      </w:r>
      <w:r w:rsidR="007A4421" w:rsidRPr="00F54141">
        <w:rPr>
          <w:sz w:val="28"/>
          <w:szCs w:val="28"/>
        </w:rPr>
        <w:t xml:space="preserve">и молодежной политики </w:t>
      </w:r>
      <w:r w:rsidRPr="00F54141">
        <w:rPr>
          <w:sz w:val="28"/>
          <w:szCs w:val="28"/>
        </w:rPr>
        <w:t>Камчатского края;</w:t>
      </w:r>
    </w:p>
    <w:p w:rsidR="00794F5E" w:rsidRPr="00F54141" w:rsidRDefault="00794F5E" w:rsidP="004C2176">
      <w:pPr>
        <w:numPr>
          <w:ilvl w:val="0"/>
          <w:numId w:val="11"/>
        </w:numPr>
        <w:ind w:hanging="11"/>
        <w:jc w:val="both"/>
        <w:rPr>
          <w:sz w:val="28"/>
          <w:szCs w:val="28"/>
        </w:rPr>
      </w:pPr>
      <w:r w:rsidRPr="00F54141">
        <w:rPr>
          <w:sz w:val="28"/>
          <w:szCs w:val="28"/>
        </w:rPr>
        <w:t>Министерство культуры Камчатского края;</w:t>
      </w:r>
    </w:p>
    <w:p w:rsidR="00794F5E" w:rsidRPr="00F54141" w:rsidRDefault="00794F5E" w:rsidP="004C2176">
      <w:pPr>
        <w:numPr>
          <w:ilvl w:val="0"/>
          <w:numId w:val="11"/>
        </w:numPr>
        <w:ind w:hanging="11"/>
        <w:jc w:val="both"/>
        <w:rPr>
          <w:sz w:val="28"/>
          <w:szCs w:val="28"/>
        </w:rPr>
      </w:pPr>
      <w:r w:rsidRPr="00F54141">
        <w:rPr>
          <w:sz w:val="28"/>
          <w:szCs w:val="28"/>
        </w:rPr>
        <w:t xml:space="preserve">Министерство здравоохранения Камчатского края; </w:t>
      </w:r>
    </w:p>
    <w:p w:rsidR="00794F5E" w:rsidRPr="00F54141" w:rsidRDefault="00794F5E" w:rsidP="004C2176">
      <w:pPr>
        <w:numPr>
          <w:ilvl w:val="0"/>
          <w:numId w:val="11"/>
        </w:numPr>
        <w:ind w:hanging="11"/>
        <w:jc w:val="both"/>
        <w:rPr>
          <w:sz w:val="28"/>
          <w:szCs w:val="28"/>
        </w:rPr>
      </w:pPr>
      <w:r w:rsidRPr="00F54141">
        <w:rPr>
          <w:sz w:val="28"/>
          <w:szCs w:val="28"/>
        </w:rPr>
        <w:t>Министерство спорта Камчатского края;</w:t>
      </w:r>
    </w:p>
    <w:p w:rsidR="00794F5E" w:rsidRPr="00F54141" w:rsidRDefault="00794F5E" w:rsidP="004C2176">
      <w:pPr>
        <w:numPr>
          <w:ilvl w:val="0"/>
          <w:numId w:val="11"/>
        </w:numPr>
        <w:ind w:hanging="11"/>
        <w:jc w:val="both"/>
        <w:rPr>
          <w:sz w:val="28"/>
          <w:szCs w:val="28"/>
        </w:rPr>
      </w:pPr>
      <w:r w:rsidRPr="00F54141">
        <w:rPr>
          <w:sz w:val="28"/>
          <w:szCs w:val="28"/>
        </w:rPr>
        <w:t>Министерство строительства Камчатского края;</w:t>
      </w:r>
    </w:p>
    <w:p w:rsidR="00794F5E" w:rsidRPr="00F54141" w:rsidRDefault="00794F5E" w:rsidP="004C2176">
      <w:pPr>
        <w:numPr>
          <w:ilvl w:val="0"/>
          <w:numId w:val="11"/>
        </w:numPr>
        <w:ind w:hanging="11"/>
        <w:jc w:val="both"/>
        <w:rPr>
          <w:sz w:val="28"/>
          <w:szCs w:val="28"/>
        </w:rPr>
      </w:pPr>
      <w:r w:rsidRPr="00F54141">
        <w:rPr>
          <w:sz w:val="28"/>
          <w:szCs w:val="28"/>
        </w:rPr>
        <w:t>администрация Корякского округа;</w:t>
      </w:r>
    </w:p>
    <w:p w:rsidR="00794F5E" w:rsidRPr="00F54141" w:rsidRDefault="00794F5E" w:rsidP="004C2176">
      <w:pPr>
        <w:numPr>
          <w:ilvl w:val="0"/>
          <w:numId w:val="11"/>
        </w:numPr>
        <w:ind w:hanging="11"/>
        <w:jc w:val="both"/>
        <w:rPr>
          <w:sz w:val="28"/>
          <w:szCs w:val="28"/>
        </w:rPr>
      </w:pPr>
      <w:r w:rsidRPr="00F54141">
        <w:rPr>
          <w:sz w:val="28"/>
          <w:szCs w:val="28"/>
        </w:rPr>
        <w:t>Министерство социального развития и труда Камчатского края;</w:t>
      </w:r>
    </w:p>
    <w:p w:rsidR="00BA6B36" w:rsidRPr="00F54141" w:rsidRDefault="00BA6B36" w:rsidP="00BA6B36">
      <w:pPr>
        <w:pStyle w:val="a9"/>
        <w:widowControl/>
        <w:tabs>
          <w:tab w:val="left" w:pos="0"/>
        </w:tabs>
        <w:autoSpaceDE/>
        <w:autoSpaceDN/>
        <w:adjustRightInd/>
        <w:ind w:left="0"/>
        <w:jc w:val="center"/>
        <w:rPr>
          <w:rFonts w:eastAsia="Calibri"/>
          <w:b/>
          <w:i/>
          <w:sz w:val="28"/>
          <w:szCs w:val="28"/>
          <w:lang w:eastAsia="en-US"/>
        </w:rPr>
      </w:pPr>
      <w:r w:rsidRPr="00F54141">
        <w:rPr>
          <w:rFonts w:eastAsia="Calibri"/>
          <w:b/>
          <w:i/>
          <w:sz w:val="28"/>
          <w:szCs w:val="28"/>
          <w:lang w:eastAsia="en-US"/>
        </w:rPr>
        <w:t>Конкретные результаты реализации государственной программы, достигнутые за отчетный год,</w:t>
      </w:r>
      <w:r w:rsidR="008B54B6" w:rsidRPr="00F54141">
        <w:rPr>
          <w:rFonts w:eastAsia="Calibri"/>
          <w:b/>
          <w:i/>
          <w:sz w:val="28"/>
          <w:szCs w:val="28"/>
          <w:lang w:eastAsia="en-US"/>
        </w:rPr>
        <w:t xml:space="preserve"> в разрезе основных мероприятий</w:t>
      </w:r>
    </w:p>
    <w:p w:rsidR="00AA16AF" w:rsidRPr="00F54141" w:rsidRDefault="007A4421" w:rsidP="007A4421">
      <w:pPr>
        <w:pStyle w:val="a9"/>
        <w:tabs>
          <w:tab w:val="left" w:pos="0"/>
        </w:tabs>
        <w:ind w:left="0" w:firstLine="709"/>
        <w:jc w:val="both"/>
        <w:rPr>
          <w:sz w:val="28"/>
          <w:szCs w:val="28"/>
        </w:rPr>
      </w:pPr>
      <w:r w:rsidRPr="00F54141">
        <w:rPr>
          <w:sz w:val="28"/>
          <w:szCs w:val="28"/>
        </w:rPr>
        <w:t xml:space="preserve">Министерством территориального развития Камчатского края на основании заявок, представленных муниципальными районами и городскими округами, сформирована и направлена заявка в Федеральное агентство по делам национальностей на получение иных межбюджетных трансфертов из федерального бюджета. </w:t>
      </w:r>
    </w:p>
    <w:p w:rsidR="007A4421" w:rsidRPr="00F54141" w:rsidRDefault="00873FF1" w:rsidP="007A4421">
      <w:pPr>
        <w:pStyle w:val="a9"/>
        <w:tabs>
          <w:tab w:val="left" w:pos="0"/>
        </w:tabs>
        <w:ind w:left="0" w:firstLine="709"/>
        <w:jc w:val="both"/>
        <w:rPr>
          <w:sz w:val="28"/>
          <w:szCs w:val="28"/>
        </w:rPr>
      </w:pPr>
      <w:r w:rsidRPr="00F54141">
        <w:rPr>
          <w:sz w:val="28"/>
          <w:szCs w:val="28"/>
        </w:rPr>
        <w:t>Заключено Соглашение между Федеральным агентством по делам национальностей и Правительством Камчатского края о предоставлении субсидии бюджету субъекта Российской Федерации из федерального бюджета.</w:t>
      </w:r>
    </w:p>
    <w:p w:rsidR="00873FF1" w:rsidRPr="00F54141" w:rsidRDefault="00873FF1" w:rsidP="007A4421">
      <w:pPr>
        <w:pStyle w:val="a9"/>
        <w:tabs>
          <w:tab w:val="left" w:pos="0"/>
        </w:tabs>
        <w:ind w:left="0" w:firstLine="709"/>
        <w:jc w:val="both"/>
        <w:rPr>
          <w:sz w:val="28"/>
          <w:szCs w:val="28"/>
        </w:rPr>
      </w:pPr>
      <w:r w:rsidRPr="00F54141">
        <w:rPr>
          <w:sz w:val="28"/>
          <w:szCs w:val="28"/>
        </w:rPr>
        <w:t>Проведено заседание Комиссии по распределению межбюджетных трансфертов, предоставляемых из краевого бюджета бюджетам муниципальных образований в Камчатском крае на софинансирование расходных обязательств муниципальных образований в Камчатском крае по поддержке экономического и социального развития КМНС, на котором были распределены субсидии муниципальным образованиям.</w:t>
      </w:r>
    </w:p>
    <w:p w:rsidR="00873FF1" w:rsidRPr="00F54141" w:rsidRDefault="00873FF1" w:rsidP="007A4421">
      <w:pPr>
        <w:pStyle w:val="a9"/>
        <w:tabs>
          <w:tab w:val="left" w:pos="0"/>
        </w:tabs>
        <w:ind w:left="0" w:firstLine="709"/>
        <w:jc w:val="both"/>
        <w:rPr>
          <w:sz w:val="28"/>
          <w:szCs w:val="28"/>
        </w:rPr>
      </w:pPr>
      <w:r w:rsidRPr="00F54141">
        <w:rPr>
          <w:sz w:val="28"/>
          <w:szCs w:val="28"/>
        </w:rPr>
        <w:t xml:space="preserve">Произведены </w:t>
      </w:r>
      <w:r w:rsidR="00BE68C2" w:rsidRPr="00F54141">
        <w:rPr>
          <w:sz w:val="28"/>
          <w:szCs w:val="28"/>
        </w:rPr>
        <w:t xml:space="preserve">возмещения оплаты проезда к месту обучения и обратно  представителей КМНС </w:t>
      </w:r>
      <w:r w:rsidRPr="00F54141">
        <w:rPr>
          <w:sz w:val="28"/>
          <w:szCs w:val="28"/>
        </w:rPr>
        <w:t xml:space="preserve">учащимся КГБОУ СПО </w:t>
      </w:r>
      <w:r w:rsidR="00BE68C2" w:rsidRPr="00F54141">
        <w:rPr>
          <w:sz w:val="28"/>
          <w:szCs w:val="28"/>
        </w:rPr>
        <w:t>«</w:t>
      </w:r>
      <w:r w:rsidRPr="00F54141">
        <w:rPr>
          <w:sz w:val="28"/>
          <w:szCs w:val="28"/>
        </w:rPr>
        <w:t>Паланский колледж</w:t>
      </w:r>
      <w:r w:rsidR="00BE68C2" w:rsidRPr="00F54141">
        <w:rPr>
          <w:sz w:val="28"/>
          <w:szCs w:val="28"/>
        </w:rPr>
        <w:t>»</w:t>
      </w:r>
      <w:r w:rsidRPr="00F54141">
        <w:rPr>
          <w:sz w:val="28"/>
          <w:szCs w:val="28"/>
        </w:rPr>
        <w:t xml:space="preserve"> и филиала ГБОУ СПО</w:t>
      </w:r>
      <w:r w:rsidR="00592FE0" w:rsidRPr="00F54141">
        <w:rPr>
          <w:sz w:val="28"/>
          <w:szCs w:val="28"/>
        </w:rPr>
        <w:t xml:space="preserve"> «</w:t>
      </w:r>
      <w:r w:rsidRPr="00F54141">
        <w:rPr>
          <w:sz w:val="28"/>
          <w:szCs w:val="28"/>
        </w:rPr>
        <w:t>Камчатский медицинский колледж</w:t>
      </w:r>
      <w:r w:rsidR="00592FE0" w:rsidRPr="00F54141">
        <w:rPr>
          <w:sz w:val="28"/>
          <w:szCs w:val="28"/>
        </w:rPr>
        <w:t>»</w:t>
      </w:r>
      <w:r w:rsidRPr="00F54141">
        <w:rPr>
          <w:sz w:val="28"/>
          <w:szCs w:val="28"/>
        </w:rPr>
        <w:t xml:space="preserve"> </w:t>
      </w:r>
    </w:p>
    <w:p w:rsidR="007A4421" w:rsidRPr="00F54141" w:rsidRDefault="001F7696" w:rsidP="007A4421">
      <w:pPr>
        <w:pStyle w:val="a9"/>
        <w:tabs>
          <w:tab w:val="left" w:pos="0"/>
        </w:tabs>
        <w:ind w:left="0" w:firstLine="709"/>
        <w:jc w:val="both"/>
        <w:rPr>
          <w:rFonts w:eastAsia="Calibri"/>
          <w:sz w:val="28"/>
          <w:szCs w:val="28"/>
          <w:lang w:eastAsia="en-US"/>
        </w:rPr>
      </w:pPr>
      <w:r w:rsidRPr="00F54141">
        <w:rPr>
          <w:rFonts w:eastAsia="Calibri"/>
          <w:sz w:val="28"/>
          <w:szCs w:val="28"/>
          <w:lang w:eastAsia="en-US"/>
        </w:rPr>
        <w:t>Для поддержки национальных и фольклорных коллективов приобретены костюмы и музыкальные инструменты.</w:t>
      </w:r>
    </w:p>
    <w:p w:rsidR="001F7696" w:rsidRPr="00F54141" w:rsidRDefault="001F7696" w:rsidP="007A4421">
      <w:pPr>
        <w:pStyle w:val="a9"/>
        <w:tabs>
          <w:tab w:val="left" w:pos="0"/>
        </w:tabs>
        <w:ind w:left="0" w:firstLine="709"/>
        <w:jc w:val="both"/>
        <w:rPr>
          <w:rFonts w:eastAsia="Calibri"/>
          <w:sz w:val="28"/>
          <w:szCs w:val="28"/>
          <w:lang w:eastAsia="en-US"/>
        </w:rPr>
      </w:pPr>
    </w:p>
    <w:p w:rsidR="00592FE0" w:rsidRPr="00F54141" w:rsidRDefault="00592FE0" w:rsidP="00592FE0">
      <w:pPr>
        <w:shd w:val="clear" w:color="auto" w:fill="FFFFFF"/>
        <w:ind w:firstLine="710"/>
        <w:jc w:val="both"/>
        <w:rPr>
          <w:b/>
          <w:bCs/>
          <w:i/>
          <w:sz w:val="28"/>
          <w:szCs w:val="28"/>
        </w:rPr>
      </w:pPr>
      <w:r w:rsidRPr="00F54141">
        <w:rPr>
          <w:b/>
          <w:bCs/>
          <w:i/>
          <w:spacing w:val="-8"/>
          <w:sz w:val="28"/>
          <w:szCs w:val="28"/>
        </w:rPr>
        <w:t xml:space="preserve">Анализ факторов, повлиявших на ход реализации </w:t>
      </w:r>
      <w:r w:rsidR="00123403" w:rsidRPr="00F54141">
        <w:rPr>
          <w:b/>
          <w:bCs/>
          <w:i/>
          <w:sz w:val="28"/>
          <w:szCs w:val="28"/>
        </w:rPr>
        <w:t>П</w:t>
      </w:r>
      <w:r w:rsidRPr="00F54141">
        <w:rPr>
          <w:b/>
          <w:bCs/>
          <w:i/>
          <w:sz w:val="28"/>
          <w:szCs w:val="28"/>
        </w:rPr>
        <w:t>одпрограммы.</w:t>
      </w:r>
    </w:p>
    <w:p w:rsidR="00592FE0" w:rsidRPr="00F54141" w:rsidRDefault="00592FE0" w:rsidP="00592FE0">
      <w:pPr>
        <w:ind w:firstLine="709"/>
        <w:jc w:val="both"/>
        <w:outlineLvl w:val="0"/>
        <w:rPr>
          <w:sz w:val="28"/>
          <w:szCs w:val="28"/>
        </w:rPr>
      </w:pPr>
      <w:r w:rsidRPr="00F54141">
        <w:rPr>
          <w:sz w:val="28"/>
          <w:szCs w:val="28"/>
        </w:rPr>
        <w:t>Министерством территориального развитя Камчатского края информация по анализу факторов, повлиявших на ход реализации мероприятий Подпрограммы, не предоставлена.</w:t>
      </w:r>
    </w:p>
    <w:p w:rsidR="00592FE0" w:rsidRPr="00F54141" w:rsidRDefault="00592FE0" w:rsidP="006B1785">
      <w:pPr>
        <w:pStyle w:val="a9"/>
        <w:widowControl/>
        <w:tabs>
          <w:tab w:val="left" w:pos="0"/>
        </w:tabs>
        <w:autoSpaceDE/>
        <w:autoSpaceDN/>
        <w:adjustRightInd/>
        <w:ind w:left="0"/>
        <w:jc w:val="center"/>
        <w:rPr>
          <w:rFonts w:eastAsia="Calibri"/>
          <w:b/>
          <w:i/>
          <w:sz w:val="28"/>
          <w:szCs w:val="28"/>
          <w:lang w:eastAsia="en-US"/>
        </w:rPr>
      </w:pPr>
    </w:p>
    <w:p w:rsidR="00592FE0" w:rsidRPr="00F54141" w:rsidRDefault="00592FE0" w:rsidP="0040377F">
      <w:pPr>
        <w:ind w:firstLine="709"/>
        <w:jc w:val="both"/>
        <w:rPr>
          <w:b/>
          <w:i/>
          <w:sz w:val="28"/>
          <w:szCs w:val="28"/>
        </w:rPr>
      </w:pPr>
      <w:r w:rsidRPr="00F54141">
        <w:rPr>
          <w:b/>
          <w:i/>
          <w:sz w:val="28"/>
          <w:szCs w:val="28"/>
        </w:rPr>
        <w:t>Перечень выполненных мероприятий, а также перечень не выполненных в установленные сроки мероприятий Подпрограммы с указанием причин.</w:t>
      </w:r>
    </w:p>
    <w:p w:rsidR="00592FE0" w:rsidRPr="00F54141" w:rsidRDefault="00592FE0" w:rsidP="0040377F">
      <w:pPr>
        <w:pStyle w:val="ConsPlusNormal"/>
        <w:ind w:firstLine="709"/>
        <w:jc w:val="both"/>
        <w:rPr>
          <w:rFonts w:ascii="Times New Roman" w:hAnsi="Times New Roman" w:cs="Times New Roman"/>
          <w:sz w:val="28"/>
          <w:szCs w:val="28"/>
        </w:rPr>
      </w:pPr>
      <w:r w:rsidRPr="00F54141">
        <w:rPr>
          <w:rFonts w:ascii="Times New Roman" w:hAnsi="Times New Roman" w:cs="Times New Roman"/>
          <w:sz w:val="28"/>
          <w:szCs w:val="28"/>
        </w:rPr>
        <w:lastRenderedPageBreak/>
        <w:t>Основное мероприятие «Укрепление материально-технической базы традиционных отраслей хозяйствования в Камчатском крае».</w:t>
      </w:r>
    </w:p>
    <w:p w:rsidR="009225D8" w:rsidRPr="00F54141" w:rsidRDefault="009225D8" w:rsidP="0040377F">
      <w:pPr>
        <w:pStyle w:val="ConsPlusNormal"/>
        <w:ind w:firstLine="709"/>
        <w:jc w:val="both"/>
        <w:rPr>
          <w:rFonts w:ascii="Times New Roman" w:hAnsi="Times New Roman" w:cs="Times New Roman"/>
          <w:sz w:val="28"/>
          <w:szCs w:val="28"/>
        </w:rPr>
      </w:pPr>
      <w:r w:rsidRPr="00F54141">
        <w:rPr>
          <w:rFonts w:ascii="Times New Roman" w:hAnsi="Times New Roman" w:cs="Times New Roman"/>
          <w:sz w:val="28"/>
          <w:szCs w:val="28"/>
        </w:rPr>
        <w:t xml:space="preserve">Министерством территориального развития Камчатского края распределены средства субсидии из краевого бюджета бюджетам муниципальных образований в Камчатском крае на поддержку экономического и социального развития  КМНС  в сумме </w:t>
      </w:r>
      <w:r w:rsidRPr="00C8748F">
        <w:rPr>
          <w:rFonts w:ascii="Times New Roman" w:hAnsi="Times New Roman" w:cs="Times New Roman"/>
          <w:sz w:val="28"/>
          <w:szCs w:val="28"/>
        </w:rPr>
        <w:t>3</w:t>
      </w:r>
      <w:r w:rsidR="00C8748F">
        <w:rPr>
          <w:rFonts w:ascii="Times New Roman" w:hAnsi="Times New Roman" w:cs="Times New Roman"/>
          <w:sz w:val="28"/>
          <w:szCs w:val="28"/>
        </w:rPr>
        <w:t> </w:t>
      </w:r>
      <w:r w:rsidRPr="00C8748F">
        <w:rPr>
          <w:rFonts w:ascii="Times New Roman" w:hAnsi="Times New Roman" w:cs="Times New Roman"/>
          <w:sz w:val="28"/>
          <w:szCs w:val="28"/>
        </w:rPr>
        <w:t>220,109</w:t>
      </w:r>
      <w:r w:rsidR="00C8748F">
        <w:rPr>
          <w:rFonts w:ascii="Times New Roman" w:hAnsi="Times New Roman" w:cs="Times New Roman"/>
          <w:sz w:val="28"/>
          <w:szCs w:val="28"/>
        </w:rPr>
        <w:t>00</w:t>
      </w:r>
      <w:r w:rsidRPr="00F54141">
        <w:rPr>
          <w:rFonts w:ascii="Times New Roman" w:hAnsi="Times New Roman" w:cs="Times New Roman"/>
          <w:sz w:val="28"/>
          <w:szCs w:val="28"/>
        </w:rPr>
        <w:t xml:space="preserve"> тыс. рублей  4</w:t>
      </w:r>
      <w:r w:rsidR="00C8748F">
        <w:rPr>
          <w:rFonts w:ascii="Times New Roman" w:hAnsi="Times New Roman" w:cs="Times New Roman"/>
          <w:sz w:val="28"/>
          <w:szCs w:val="28"/>
        </w:rPr>
        <w:t xml:space="preserve"> </w:t>
      </w:r>
      <w:r w:rsidRPr="00F54141">
        <w:rPr>
          <w:rFonts w:ascii="Times New Roman" w:hAnsi="Times New Roman" w:cs="Times New Roman"/>
          <w:sz w:val="28"/>
          <w:szCs w:val="28"/>
        </w:rPr>
        <w:t xml:space="preserve">муниципальным районам и 1 городскому округу, в том числе: </w:t>
      </w:r>
    </w:p>
    <w:p w:rsidR="009225D8" w:rsidRPr="00F54141" w:rsidRDefault="00C8748F" w:rsidP="0040377F">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w:t>
      </w:r>
      <w:r w:rsidR="009225D8" w:rsidRPr="00F54141">
        <w:rPr>
          <w:rFonts w:ascii="Times New Roman" w:hAnsi="Times New Roman" w:cs="Times New Roman"/>
          <w:sz w:val="28"/>
          <w:szCs w:val="28"/>
        </w:rPr>
        <w:t xml:space="preserve"> городскому округу </w:t>
      </w:r>
      <w:r>
        <w:rPr>
          <w:rFonts w:ascii="Times New Roman" w:hAnsi="Times New Roman" w:cs="Times New Roman"/>
          <w:sz w:val="28"/>
          <w:szCs w:val="28"/>
        </w:rPr>
        <w:t xml:space="preserve">«поселок </w:t>
      </w:r>
      <w:r w:rsidR="009225D8" w:rsidRPr="00F54141">
        <w:rPr>
          <w:rFonts w:ascii="Times New Roman" w:hAnsi="Times New Roman" w:cs="Times New Roman"/>
          <w:sz w:val="28"/>
          <w:szCs w:val="28"/>
        </w:rPr>
        <w:t>Палана</w:t>
      </w:r>
      <w:r>
        <w:rPr>
          <w:rFonts w:ascii="Times New Roman" w:hAnsi="Times New Roman" w:cs="Times New Roman"/>
          <w:sz w:val="28"/>
          <w:szCs w:val="28"/>
        </w:rPr>
        <w:t>»</w:t>
      </w:r>
      <w:r w:rsidR="009225D8" w:rsidRPr="00F54141">
        <w:rPr>
          <w:rFonts w:ascii="Times New Roman" w:hAnsi="Times New Roman" w:cs="Times New Roman"/>
          <w:sz w:val="28"/>
          <w:szCs w:val="28"/>
        </w:rPr>
        <w:t xml:space="preserve"> </w:t>
      </w:r>
      <w:r>
        <w:rPr>
          <w:rFonts w:ascii="Times New Roman" w:hAnsi="Times New Roman" w:cs="Times New Roman"/>
          <w:sz w:val="28"/>
          <w:szCs w:val="28"/>
        </w:rPr>
        <w:t>‒</w:t>
      </w:r>
      <w:r w:rsidR="009225D8" w:rsidRPr="00F54141">
        <w:rPr>
          <w:rFonts w:ascii="Times New Roman" w:hAnsi="Times New Roman" w:cs="Times New Roman"/>
          <w:sz w:val="28"/>
          <w:szCs w:val="28"/>
        </w:rPr>
        <w:t xml:space="preserve"> 470,766</w:t>
      </w:r>
      <w:r>
        <w:rPr>
          <w:rFonts w:ascii="Times New Roman" w:hAnsi="Times New Roman" w:cs="Times New Roman"/>
          <w:sz w:val="28"/>
          <w:szCs w:val="28"/>
        </w:rPr>
        <w:t>00</w:t>
      </w:r>
      <w:r w:rsidR="009225D8" w:rsidRPr="00F54141">
        <w:rPr>
          <w:rFonts w:ascii="Times New Roman" w:hAnsi="Times New Roman" w:cs="Times New Roman"/>
          <w:sz w:val="28"/>
          <w:szCs w:val="28"/>
        </w:rPr>
        <w:t xml:space="preserve"> тыс. рублей;</w:t>
      </w:r>
    </w:p>
    <w:p w:rsidR="009225D8" w:rsidRPr="00F54141" w:rsidRDefault="00C8748F" w:rsidP="0040377F">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w:t>
      </w:r>
      <w:r w:rsidR="009225D8" w:rsidRPr="00F54141">
        <w:rPr>
          <w:rFonts w:ascii="Times New Roman" w:hAnsi="Times New Roman" w:cs="Times New Roman"/>
          <w:sz w:val="28"/>
          <w:szCs w:val="28"/>
        </w:rPr>
        <w:t xml:space="preserve"> Олюторскому</w:t>
      </w:r>
      <w:r>
        <w:rPr>
          <w:rFonts w:ascii="Times New Roman" w:hAnsi="Times New Roman" w:cs="Times New Roman"/>
          <w:sz w:val="28"/>
          <w:szCs w:val="28"/>
        </w:rPr>
        <w:t xml:space="preserve"> </w:t>
      </w:r>
      <w:r w:rsidR="009225D8" w:rsidRPr="00F54141">
        <w:rPr>
          <w:rFonts w:ascii="Times New Roman" w:hAnsi="Times New Roman" w:cs="Times New Roman"/>
          <w:sz w:val="28"/>
          <w:szCs w:val="28"/>
        </w:rPr>
        <w:t xml:space="preserve">муниципальному району </w:t>
      </w:r>
      <w:r>
        <w:rPr>
          <w:rFonts w:ascii="Times New Roman" w:hAnsi="Times New Roman" w:cs="Times New Roman"/>
          <w:sz w:val="28"/>
          <w:szCs w:val="28"/>
        </w:rPr>
        <w:t>‒</w:t>
      </w:r>
      <w:r w:rsidR="009225D8" w:rsidRPr="00F54141">
        <w:rPr>
          <w:rFonts w:ascii="Times New Roman" w:hAnsi="Times New Roman" w:cs="Times New Roman"/>
          <w:sz w:val="28"/>
          <w:szCs w:val="28"/>
        </w:rPr>
        <w:t xml:space="preserve"> 982,948</w:t>
      </w:r>
      <w:r>
        <w:rPr>
          <w:rFonts w:ascii="Times New Roman" w:hAnsi="Times New Roman" w:cs="Times New Roman"/>
          <w:sz w:val="28"/>
          <w:szCs w:val="28"/>
        </w:rPr>
        <w:t>00</w:t>
      </w:r>
      <w:r w:rsidR="009225D8" w:rsidRPr="00F54141">
        <w:rPr>
          <w:rFonts w:ascii="Times New Roman" w:hAnsi="Times New Roman" w:cs="Times New Roman"/>
          <w:sz w:val="28"/>
          <w:szCs w:val="28"/>
        </w:rPr>
        <w:t xml:space="preserve"> тыс. рублей;</w:t>
      </w:r>
    </w:p>
    <w:p w:rsidR="009225D8" w:rsidRPr="00F54141" w:rsidRDefault="00C8748F" w:rsidP="0040377F">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w:t>
      </w:r>
      <w:r w:rsidR="009225D8" w:rsidRPr="00F54141">
        <w:rPr>
          <w:rFonts w:ascii="Times New Roman" w:hAnsi="Times New Roman" w:cs="Times New Roman"/>
          <w:sz w:val="28"/>
          <w:szCs w:val="28"/>
        </w:rPr>
        <w:t xml:space="preserve"> Карагинскому</w:t>
      </w:r>
      <w:r>
        <w:rPr>
          <w:rFonts w:ascii="Times New Roman" w:hAnsi="Times New Roman" w:cs="Times New Roman"/>
          <w:sz w:val="28"/>
          <w:szCs w:val="28"/>
        </w:rPr>
        <w:t xml:space="preserve"> </w:t>
      </w:r>
      <w:r w:rsidR="009225D8" w:rsidRPr="00F54141">
        <w:rPr>
          <w:rFonts w:ascii="Times New Roman" w:hAnsi="Times New Roman" w:cs="Times New Roman"/>
          <w:sz w:val="28"/>
          <w:szCs w:val="28"/>
        </w:rPr>
        <w:t>муниципальному району</w:t>
      </w:r>
      <w:r>
        <w:rPr>
          <w:rFonts w:ascii="Times New Roman" w:hAnsi="Times New Roman" w:cs="Times New Roman"/>
          <w:sz w:val="28"/>
          <w:szCs w:val="28"/>
        </w:rPr>
        <w:t xml:space="preserve"> ‒</w:t>
      </w:r>
      <w:r w:rsidR="009225D8" w:rsidRPr="00F54141">
        <w:rPr>
          <w:rFonts w:ascii="Times New Roman" w:hAnsi="Times New Roman" w:cs="Times New Roman"/>
          <w:sz w:val="28"/>
          <w:szCs w:val="28"/>
        </w:rPr>
        <w:t xml:space="preserve"> 400,647</w:t>
      </w:r>
      <w:r>
        <w:rPr>
          <w:rFonts w:ascii="Times New Roman" w:hAnsi="Times New Roman" w:cs="Times New Roman"/>
          <w:sz w:val="28"/>
          <w:szCs w:val="28"/>
        </w:rPr>
        <w:t>00</w:t>
      </w:r>
      <w:r w:rsidR="009225D8" w:rsidRPr="00F54141">
        <w:rPr>
          <w:rFonts w:ascii="Times New Roman" w:hAnsi="Times New Roman" w:cs="Times New Roman"/>
          <w:sz w:val="28"/>
          <w:szCs w:val="28"/>
        </w:rPr>
        <w:t xml:space="preserve"> тыс. рублей;</w:t>
      </w:r>
    </w:p>
    <w:p w:rsidR="009225D8" w:rsidRPr="00F54141" w:rsidRDefault="00C8748F" w:rsidP="0040377F">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w:t>
      </w:r>
      <w:r w:rsidR="009225D8" w:rsidRPr="00F54141">
        <w:rPr>
          <w:rFonts w:ascii="Times New Roman" w:hAnsi="Times New Roman" w:cs="Times New Roman"/>
          <w:sz w:val="28"/>
          <w:szCs w:val="28"/>
        </w:rPr>
        <w:t xml:space="preserve"> Тигильскому</w:t>
      </w:r>
      <w:r>
        <w:rPr>
          <w:rFonts w:ascii="Times New Roman" w:hAnsi="Times New Roman" w:cs="Times New Roman"/>
          <w:sz w:val="28"/>
          <w:szCs w:val="28"/>
        </w:rPr>
        <w:t xml:space="preserve"> </w:t>
      </w:r>
      <w:r w:rsidR="009225D8" w:rsidRPr="00F54141">
        <w:rPr>
          <w:rFonts w:ascii="Times New Roman" w:hAnsi="Times New Roman" w:cs="Times New Roman"/>
          <w:sz w:val="28"/>
          <w:szCs w:val="28"/>
        </w:rPr>
        <w:t>муниципальному району</w:t>
      </w:r>
      <w:r>
        <w:rPr>
          <w:rFonts w:ascii="Times New Roman" w:hAnsi="Times New Roman" w:cs="Times New Roman"/>
          <w:sz w:val="28"/>
          <w:szCs w:val="28"/>
        </w:rPr>
        <w:t xml:space="preserve"> ‒</w:t>
      </w:r>
      <w:r w:rsidR="009225D8" w:rsidRPr="00F54141">
        <w:rPr>
          <w:rFonts w:ascii="Times New Roman" w:hAnsi="Times New Roman" w:cs="Times New Roman"/>
          <w:sz w:val="28"/>
          <w:szCs w:val="28"/>
        </w:rPr>
        <w:t xml:space="preserve"> 780,954</w:t>
      </w:r>
      <w:r>
        <w:rPr>
          <w:rFonts w:ascii="Times New Roman" w:hAnsi="Times New Roman" w:cs="Times New Roman"/>
          <w:sz w:val="28"/>
          <w:szCs w:val="28"/>
        </w:rPr>
        <w:t>00</w:t>
      </w:r>
      <w:r w:rsidR="009225D8" w:rsidRPr="00F54141">
        <w:rPr>
          <w:rFonts w:ascii="Times New Roman" w:hAnsi="Times New Roman" w:cs="Times New Roman"/>
          <w:sz w:val="28"/>
          <w:szCs w:val="28"/>
        </w:rPr>
        <w:t xml:space="preserve"> тыс. рублей;</w:t>
      </w:r>
    </w:p>
    <w:p w:rsidR="009225D8" w:rsidRPr="00F54141" w:rsidRDefault="00C8748F" w:rsidP="0040377F">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w:t>
      </w:r>
      <w:r w:rsidR="009225D8" w:rsidRPr="00F54141">
        <w:rPr>
          <w:rFonts w:ascii="Times New Roman" w:hAnsi="Times New Roman" w:cs="Times New Roman"/>
          <w:sz w:val="28"/>
          <w:szCs w:val="28"/>
        </w:rPr>
        <w:t xml:space="preserve"> Пенжинскому</w:t>
      </w:r>
      <w:r>
        <w:rPr>
          <w:rFonts w:ascii="Times New Roman" w:hAnsi="Times New Roman" w:cs="Times New Roman"/>
          <w:sz w:val="28"/>
          <w:szCs w:val="28"/>
        </w:rPr>
        <w:t xml:space="preserve"> </w:t>
      </w:r>
      <w:r w:rsidR="009225D8" w:rsidRPr="00F54141">
        <w:rPr>
          <w:rFonts w:ascii="Times New Roman" w:hAnsi="Times New Roman" w:cs="Times New Roman"/>
          <w:sz w:val="28"/>
          <w:szCs w:val="28"/>
        </w:rPr>
        <w:t>муниципальному району</w:t>
      </w:r>
      <w:r>
        <w:rPr>
          <w:rFonts w:ascii="Times New Roman" w:hAnsi="Times New Roman" w:cs="Times New Roman"/>
          <w:sz w:val="28"/>
          <w:szCs w:val="28"/>
        </w:rPr>
        <w:t xml:space="preserve"> ‒</w:t>
      </w:r>
      <w:r w:rsidR="009225D8" w:rsidRPr="00F54141">
        <w:rPr>
          <w:rFonts w:ascii="Times New Roman" w:hAnsi="Times New Roman" w:cs="Times New Roman"/>
          <w:sz w:val="28"/>
          <w:szCs w:val="28"/>
        </w:rPr>
        <w:t xml:space="preserve"> 584,794</w:t>
      </w:r>
      <w:r>
        <w:rPr>
          <w:rFonts w:ascii="Times New Roman" w:hAnsi="Times New Roman" w:cs="Times New Roman"/>
          <w:sz w:val="28"/>
          <w:szCs w:val="28"/>
        </w:rPr>
        <w:t>00</w:t>
      </w:r>
      <w:r w:rsidR="009225D8" w:rsidRPr="00F54141">
        <w:rPr>
          <w:rFonts w:ascii="Times New Roman" w:hAnsi="Times New Roman" w:cs="Times New Roman"/>
          <w:sz w:val="28"/>
          <w:szCs w:val="28"/>
        </w:rPr>
        <w:t xml:space="preserve"> тыс. рублей.</w:t>
      </w:r>
    </w:p>
    <w:p w:rsidR="009225D8" w:rsidRPr="00F54141" w:rsidRDefault="009225D8" w:rsidP="0040377F">
      <w:pPr>
        <w:ind w:firstLine="708"/>
        <w:jc w:val="both"/>
        <w:rPr>
          <w:rFonts w:eastAsia="Calibri"/>
          <w:sz w:val="28"/>
          <w:szCs w:val="28"/>
        </w:rPr>
      </w:pPr>
      <w:r w:rsidRPr="00F54141">
        <w:rPr>
          <w:sz w:val="28"/>
          <w:szCs w:val="28"/>
        </w:rPr>
        <w:t>Министерством территориального развития Камчатского края заключены Соглашения с администрациями муниципальных районов и городского округа.</w:t>
      </w:r>
      <w:r w:rsidRPr="00F54141">
        <w:rPr>
          <w:rFonts w:eastAsia="Calibri"/>
          <w:sz w:val="28"/>
          <w:szCs w:val="28"/>
        </w:rPr>
        <w:t xml:space="preserve"> Средства </w:t>
      </w:r>
      <w:r w:rsidRPr="00F54141">
        <w:rPr>
          <w:sz w:val="28"/>
          <w:szCs w:val="28"/>
        </w:rPr>
        <w:t xml:space="preserve">субсидии </w:t>
      </w:r>
      <w:r w:rsidRPr="00F54141">
        <w:rPr>
          <w:rFonts w:eastAsia="Calibri"/>
          <w:sz w:val="28"/>
          <w:szCs w:val="28"/>
        </w:rPr>
        <w:t xml:space="preserve">перечислены в бюджеты муниципальных образований в полном объеме. </w:t>
      </w:r>
    </w:p>
    <w:p w:rsidR="009225D8" w:rsidRPr="00F54141" w:rsidRDefault="009225D8" w:rsidP="0040377F">
      <w:pPr>
        <w:ind w:firstLine="708"/>
        <w:jc w:val="both"/>
        <w:rPr>
          <w:rFonts w:eastAsia="Calibri"/>
          <w:sz w:val="28"/>
          <w:szCs w:val="28"/>
        </w:rPr>
      </w:pPr>
      <w:r w:rsidRPr="00F54141">
        <w:rPr>
          <w:rFonts w:eastAsia="Calibri"/>
          <w:sz w:val="28"/>
          <w:szCs w:val="28"/>
        </w:rPr>
        <w:t>По состоянию на 01.01.2019 Карагинским муниципальным районом средства субсидии возвращены в бюджет</w:t>
      </w:r>
      <w:r w:rsidR="00C8748F">
        <w:rPr>
          <w:rFonts w:eastAsia="Calibri"/>
          <w:sz w:val="28"/>
          <w:szCs w:val="28"/>
        </w:rPr>
        <w:t xml:space="preserve"> </w:t>
      </w:r>
      <w:r w:rsidRPr="00F54141">
        <w:rPr>
          <w:rFonts w:eastAsia="Calibri"/>
          <w:sz w:val="28"/>
          <w:szCs w:val="28"/>
        </w:rPr>
        <w:t xml:space="preserve">Камчатского края в сумме </w:t>
      </w:r>
      <w:r w:rsidRPr="00F54141">
        <w:rPr>
          <w:sz w:val="28"/>
          <w:szCs w:val="28"/>
        </w:rPr>
        <w:t>400,647</w:t>
      </w:r>
      <w:r w:rsidR="00C8748F">
        <w:rPr>
          <w:sz w:val="28"/>
          <w:szCs w:val="28"/>
        </w:rPr>
        <w:t>00</w:t>
      </w:r>
      <w:r w:rsidRPr="00F54141">
        <w:rPr>
          <w:sz w:val="28"/>
          <w:szCs w:val="28"/>
        </w:rPr>
        <w:t xml:space="preserve"> тыс. рублей</w:t>
      </w:r>
      <w:r w:rsidRPr="00F54141">
        <w:rPr>
          <w:rFonts w:eastAsia="Calibri"/>
          <w:sz w:val="28"/>
          <w:szCs w:val="28"/>
        </w:rPr>
        <w:t>.</w:t>
      </w:r>
    </w:p>
    <w:p w:rsidR="00592FE0" w:rsidRPr="00F54141" w:rsidRDefault="00592FE0" w:rsidP="0040377F">
      <w:pPr>
        <w:pStyle w:val="ConsPlusNormal"/>
        <w:ind w:firstLine="709"/>
        <w:jc w:val="both"/>
        <w:rPr>
          <w:rFonts w:ascii="Times New Roman" w:hAnsi="Times New Roman" w:cs="Times New Roman"/>
          <w:sz w:val="28"/>
          <w:szCs w:val="28"/>
        </w:rPr>
      </w:pPr>
      <w:r w:rsidRPr="00F54141">
        <w:rPr>
          <w:rFonts w:ascii="Times New Roman" w:hAnsi="Times New Roman" w:cs="Times New Roman"/>
          <w:sz w:val="28"/>
          <w:szCs w:val="28"/>
        </w:rPr>
        <w:t>В рамках основного мероприятия исполнен</w:t>
      </w:r>
      <w:r w:rsidR="002B65F5" w:rsidRPr="00F54141">
        <w:rPr>
          <w:rFonts w:ascii="Times New Roman" w:hAnsi="Times New Roman" w:cs="Times New Roman"/>
          <w:sz w:val="28"/>
          <w:szCs w:val="28"/>
        </w:rPr>
        <w:t>ы контрольные</w:t>
      </w:r>
      <w:r w:rsidR="00C8748F">
        <w:rPr>
          <w:rFonts w:ascii="Times New Roman" w:hAnsi="Times New Roman" w:cs="Times New Roman"/>
          <w:sz w:val="28"/>
          <w:szCs w:val="28"/>
        </w:rPr>
        <w:t xml:space="preserve"> события</w:t>
      </w:r>
      <w:r w:rsidRPr="00F54141">
        <w:rPr>
          <w:rFonts w:ascii="Times New Roman" w:hAnsi="Times New Roman" w:cs="Times New Roman"/>
          <w:sz w:val="28"/>
          <w:szCs w:val="28"/>
        </w:rPr>
        <w:t>:</w:t>
      </w:r>
    </w:p>
    <w:p w:rsidR="00592FE0" w:rsidRPr="00F54141" w:rsidRDefault="009225D8" w:rsidP="0040377F">
      <w:pPr>
        <w:pStyle w:val="ConsPlusNormal"/>
        <w:ind w:firstLine="709"/>
        <w:jc w:val="both"/>
        <w:rPr>
          <w:rFonts w:ascii="Times New Roman" w:hAnsi="Times New Roman" w:cs="Times New Roman"/>
          <w:sz w:val="28"/>
          <w:szCs w:val="28"/>
        </w:rPr>
      </w:pPr>
      <w:r w:rsidRPr="00F54141">
        <w:rPr>
          <w:rFonts w:ascii="Times New Roman" w:hAnsi="Times New Roman" w:cs="Times New Roman"/>
          <w:sz w:val="28"/>
          <w:szCs w:val="28"/>
        </w:rPr>
        <w:t>Контрольное событие 7.1: Заключено соглашение с уполномоченным федеральным органом исполнительной власти Российской Федерации о пред</w:t>
      </w:r>
      <w:r w:rsidR="00C8748F">
        <w:rPr>
          <w:rFonts w:ascii="Times New Roman" w:hAnsi="Times New Roman" w:cs="Times New Roman"/>
          <w:sz w:val="28"/>
          <w:szCs w:val="28"/>
        </w:rPr>
        <w:t>оставлении субсидии на поддержку</w:t>
      </w:r>
      <w:r w:rsidRPr="00F54141">
        <w:rPr>
          <w:rFonts w:ascii="Times New Roman" w:hAnsi="Times New Roman" w:cs="Times New Roman"/>
          <w:sz w:val="28"/>
          <w:szCs w:val="28"/>
        </w:rPr>
        <w:t xml:space="preserve"> экономического и социального развития коренных малочисленных народов Севера, Сибири и Дальнего Востока Российской Федерации. Министерством территориального развития Камчатского края заключено Соглашение с Федеральным агентство</w:t>
      </w:r>
      <w:r w:rsidR="00C8748F">
        <w:rPr>
          <w:rFonts w:ascii="Times New Roman" w:hAnsi="Times New Roman" w:cs="Times New Roman"/>
          <w:sz w:val="28"/>
          <w:szCs w:val="28"/>
        </w:rPr>
        <w:t>м</w:t>
      </w:r>
      <w:r w:rsidRPr="00F54141">
        <w:rPr>
          <w:rFonts w:ascii="Times New Roman" w:hAnsi="Times New Roman" w:cs="Times New Roman"/>
          <w:sz w:val="28"/>
          <w:szCs w:val="28"/>
        </w:rPr>
        <w:t xml:space="preserve"> по делам национальностей от 09.02.2018 № 380-09-2018-069 «О предоставлении из федерального бюджета в 2018 году бюджету Камчатского края субсидии на поддержку экономического и социального развития коренных малочисленных народов Севера, Сибири и Дальнего Востока»</w:t>
      </w:r>
      <w:r w:rsidR="00592FE0" w:rsidRPr="00F54141">
        <w:rPr>
          <w:rFonts w:ascii="Times New Roman" w:hAnsi="Times New Roman" w:cs="Times New Roman"/>
          <w:sz w:val="28"/>
          <w:szCs w:val="28"/>
        </w:rPr>
        <w:t>;</w:t>
      </w:r>
    </w:p>
    <w:p w:rsidR="00592FE0" w:rsidRPr="00F54141" w:rsidRDefault="009225D8" w:rsidP="0040377F">
      <w:pPr>
        <w:pStyle w:val="ConsPlusNormal"/>
        <w:ind w:firstLine="709"/>
        <w:jc w:val="both"/>
        <w:rPr>
          <w:rFonts w:ascii="Times New Roman" w:hAnsi="Times New Roman" w:cs="Times New Roman"/>
          <w:sz w:val="28"/>
          <w:szCs w:val="28"/>
        </w:rPr>
      </w:pPr>
      <w:r w:rsidRPr="00F54141">
        <w:rPr>
          <w:rFonts w:ascii="Times New Roman" w:hAnsi="Times New Roman" w:cs="Times New Roman"/>
          <w:sz w:val="28"/>
          <w:szCs w:val="28"/>
        </w:rPr>
        <w:t xml:space="preserve">Контрольное событие 7.2: Заключены соглашения с органами местного самоуправления о поддержке экономического и социального развития коренных малочисленных народов Севера, Сибири и Дальнего Востока Российской Федерации, проживающих в Камчатском крае. </w:t>
      </w:r>
      <w:r w:rsidR="00592FE0" w:rsidRPr="00F54141">
        <w:rPr>
          <w:rFonts w:ascii="Times New Roman" w:hAnsi="Times New Roman" w:cs="Times New Roman"/>
          <w:sz w:val="28"/>
          <w:szCs w:val="28"/>
        </w:rPr>
        <w:t>Соглашение между Федеральным агентством по делам национальностей и Правительством Камчатского края о предоставлении субсидии бюджету субъекта Российской Федерации из федерального бюджета заключено 19.02.2017 г. № 380-08-011.</w:t>
      </w:r>
    </w:p>
    <w:p w:rsidR="002B65F5" w:rsidRPr="00F54141" w:rsidRDefault="002B65F5" w:rsidP="0040377F">
      <w:pPr>
        <w:pStyle w:val="ConsPlusNormal"/>
        <w:ind w:firstLine="709"/>
        <w:jc w:val="both"/>
        <w:rPr>
          <w:rFonts w:ascii="Times New Roman" w:hAnsi="Times New Roman" w:cs="Times New Roman"/>
          <w:sz w:val="28"/>
          <w:szCs w:val="28"/>
        </w:rPr>
      </w:pPr>
      <w:r w:rsidRPr="00F54141">
        <w:rPr>
          <w:rFonts w:ascii="Times New Roman" w:hAnsi="Times New Roman" w:cs="Times New Roman"/>
          <w:sz w:val="28"/>
          <w:szCs w:val="28"/>
        </w:rPr>
        <w:t>Основное мероприятие «Предоставление дополнительных гарантий по оказанию медицинских и социальных услуг в целях повышения качества жизни КМНС».</w:t>
      </w:r>
    </w:p>
    <w:p w:rsidR="002B65F5" w:rsidRPr="00F54141" w:rsidRDefault="002B65F5" w:rsidP="0040377F">
      <w:pPr>
        <w:pStyle w:val="ConsPlusNormal"/>
        <w:ind w:firstLine="709"/>
        <w:jc w:val="both"/>
        <w:rPr>
          <w:rFonts w:ascii="Times New Roman" w:hAnsi="Times New Roman" w:cs="Times New Roman"/>
          <w:i/>
          <w:sz w:val="28"/>
          <w:szCs w:val="28"/>
        </w:rPr>
      </w:pPr>
      <w:r w:rsidRPr="00F54141">
        <w:rPr>
          <w:rFonts w:ascii="Times New Roman" w:hAnsi="Times New Roman" w:cs="Times New Roman"/>
          <w:sz w:val="28"/>
          <w:szCs w:val="28"/>
        </w:rPr>
        <w:t xml:space="preserve">Мероприятия 3.2.1 «Создание условий для осуществления стоматологической помощи и зубопротезирования представителям КМНС, проживающих в отдаленных районах Камчатского края» в 2018 году не реализуется на территории Корякского округа, в связи с тем, что </w:t>
      </w:r>
      <w:r w:rsidRPr="00F54141">
        <w:rPr>
          <w:rFonts w:ascii="Times New Roman" w:hAnsi="Times New Roman" w:cs="Times New Roman"/>
          <w:sz w:val="28"/>
          <w:szCs w:val="28"/>
        </w:rPr>
        <w:lastRenderedPageBreak/>
        <w:t>Министерством здравоохранения Камчатского края средства субсидии распределены ГБУЗ КК «Усть-Большерецкая районная больница» и ГБУЗ КК «Мильковская районная больница», которые не расположены на территории Корякского округа.</w:t>
      </w:r>
    </w:p>
    <w:p w:rsidR="002B65F5" w:rsidRPr="00F54141" w:rsidRDefault="002B65F5" w:rsidP="0040377F">
      <w:pPr>
        <w:pStyle w:val="ConsPlusNormal"/>
        <w:ind w:firstLine="709"/>
        <w:jc w:val="both"/>
        <w:rPr>
          <w:rFonts w:ascii="Times New Roman" w:hAnsi="Times New Roman" w:cs="Times New Roman"/>
          <w:sz w:val="28"/>
          <w:szCs w:val="28"/>
        </w:rPr>
      </w:pPr>
      <w:r w:rsidRPr="00F54141">
        <w:rPr>
          <w:rFonts w:ascii="Times New Roman" w:hAnsi="Times New Roman" w:cs="Times New Roman"/>
          <w:sz w:val="28"/>
          <w:szCs w:val="28"/>
        </w:rPr>
        <w:t>Контрольное событие 7.3 «Заключен государственный контракт на обустройство и оснащение стоматологических кабинетов на территории Корякского округа» ‒ не выполнено.</w:t>
      </w:r>
    </w:p>
    <w:p w:rsidR="002B65F5" w:rsidRPr="00F54141" w:rsidRDefault="002B65F5" w:rsidP="0040377F">
      <w:pPr>
        <w:pStyle w:val="ConsPlusNormal"/>
        <w:ind w:firstLine="709"/>
        <w:jc w:val="both"/>
        <w:rPr>
          <w:rFonts w:ascii="Times New Roman" w:hAnsi="Times New Roman" w:cs="Times New Roman"/>
          <w:sz w:val="28"/>
          <w:szCs w:val="28"/>
        </w:rPr>
      </w:pPr>
      <w:r w:rsidRPr="00F54141">
        <w:rPr>
          <w:rFonts w:ascii="Times New Roman" w:hAnsi="Times New Roman" w:cs="Times New Roman"/>
          <w:sz w:val="28"/>
          <w:szCs w:val="28"/>
        </w:rPr>
        <w:t>3.3 Основное мероприятие «Повышение доступа к образовательным услугам малочисленных народов Севера с учетом их этнокультурных особенностей»</w:t>
      </w:r>
    </w:p>
    <w:p w:rsidR="002B65F5" w:rsidRPr="00F54141" w:rsidRDefault="002B65F5" w:rsidP="0040377F">
      <w:pPr>
        <w:pStyle w:val="ConsPlusNormal"/>
        <w:ind w:firstLine="709"/>
        <w:jc w:val="both"/>
        <w:rPr>
          <w:rFonts w:ascii="Times New Roman" w:hAnsi="Times New Roman" w:cs="Times New Roman"/>
          <w:sz w:val="28"/>
          <w:szCs w:val="28"/>
        </w:rPr>
      </w:pPr>
      <w:r w:rsidRPr="00F54141">
        <w:rPr>
          <w:rFonts w:ascii="Times New Roman" w:hAnsi="Times New Roman" w:cs="Times New Roman"/>
          <w:sz w:val="28"/>
          <w:szCs w:val="28"/>
        </w:rPr>
        <w:t>3.3.1 «Возмещение затрат по оплате проезда к месту обучения и обратно учащихся-представителей КМНС КГБОУ СПО «Паланский колледж» и филиала ГБОУ СПО «Камчатский медицинский колледж» в п.г.т. Палана»</w:t>
      </w:r>
    </w:p>
    <w:p w:rsidR="002E1BC2" w:rsidRPr="00F54141" w:rsidRDefault="002E1BC2" w:rsidP="00C8748F">
      <w:pPr>
        <w:shd w:val="clear" w:color="auto" w:fill="FFFFFF"/>
        <w:tabs>
          <w:tab w:val="left" w:pos="914"/>
        </w:tabs>
        <w:ind w:firstLine="748"/>
        <w:jc w:val="both"/>
        <w:rPr>
          <w:sz w:val="28"/>
          <w:szCs w:val="28"/>
        </w:rPr>
      </w:pPr>
      <w:r w:rsidRPr="00F54141">
        <w:rPr>
          <w:sz w:val="28"/>
          <w:szCs w:val="28"/>
        </w:rPr>
        <w:t>В</w:t>
      </w:r>
      <w:r w:rsidR="002B65F5" w:rsidRPr="00F54141">
        <w:rPr>
          <w:sz w:val="28"/>
          <w:szCs w:val="28"/>
        </w:rPr>
        <w:t xml:space="preserve"> рамках реализации мероприятия </w:t>
      </w:r>
      <w:r w:rsidRPr="00F54141">
        <w:rPr>
          <w:sz w:val="28"/>
          <w:szCs w:val="28"/>
        </w:rPr>
        <w:t>в 2018 году поступило 27 заявлени</w:t>
      </w:r>
      <w:r w:rsidR="00C8748F">
        <w:rPr>
          <w:sz w:val="28"/>
          <w:szCs w:val="28"/>
        </w:rPr>
        <w:t xml:space="preserve">й </w:t>
      </w:r>
      <w:r w:rsidRPr="00F54141">
        <w:rPr>
          <w:sz w:val="28"/>
          <w:szCs w:val="28"/>
        </w:rPr>
        <w:t>от учащихся-представителей коренных малочисленных народов Севера (далее – учащиеся), которые рассмотрены на заседаниях рабочей группы по рассмотрению документов для возмещения оплаты проезда к месту обучения и обратно учащихся КГПОБУ «Паланский колледж» и филиала ГБОУ СПО «Камчатский медицинский колледж» в п.г.т. Палана». Выплаты произведены 27-ми учащимся.</w:t>
      </w:r>
    </w:p>
    <w:p w:rsidR="002B65F5" w:rsidRPr="00F54141" w:rsidRDefault="002B65F5" w:rsidP="00C8748F">
      <w:pPr>
        <w:pStyle w:val="ConsPlusNormal"/>
        <w:ind w:firstLine="709"/>
        <w:jc w:val="both"/>
        <w:rPr>
          <w:rFonts w:ascii="Times New Roman" w:hAnsi="Times New Roman" w:cs="Times New Roman"/>
          <w:sz w:val="28"/>
          <w:szCs w:val="28"/>
        </w:rPr>
      </w:pPr>
      <w:r w:rsidRPr="00F54141">
        <w:rPr>
          <w:rFonts w:ascii="Times New Roman" w:hAnsi="Times New Roman" w:cs="Times New Roman"/>
          <w:sz w:val="28"/>
          <w:szCs w:val="28"/>
        </w:rPr>
        <w:t>3.4  Основное мероприятие «Сохранение и развитие национальной культуры, традиций и обычаев КМНС»</w:t>
      </w:r>
    </w:p>
    <w:p w:rsidR="002B65F5" w:rsidRPr="00F54141" w:rsidRDefault="002B65F5" w:rsidP="00C8748F">
      <w:pPr>
        <w:pStyle w:val="ConsPlusNormal"/>
        <w:ind w:firstLine="709"/>
        <w:jc w:val="both"/>
        <w:rPr>
          <w:rFonts w:ascii="Times New Roman" w:hAnsi="Times New Roman" w:cs="Times New Roman"/>
          <w:b/>
          <w:sz w:val="28"/>
          <w:szCs w:val="28"/>
        </w:rPr>
      </w:pPr>
      <w:r w:rsidRPr="00F54141">
        <w:rPr>
          <w:rFonts w:ascii="Times New Roman" w:hAnsi="Times New Roman" w:cs="Times New Roman"/>
          <w:sz w:val="28"/>
          <w:szCs w:val="28"/>
        </w:rPr>
        <w:t>3.4.1 «Предоставление субсидий муниципальным образованиям в Камчатском крае на организацию и проведение традиционных национальных праздников коренных народов Севера»</w:t>
      </w:r>
      <w:r w:rsidR="00C8748F">
        <w:rPr>
          <w:rFonts w:ascii="Times New Roman" w:hAnsi="Times New Roman" w:cs="Times New Roman"/>
          <w:sz w:val="28"/>
          <w:szCs w:val="28"/>
        </w:rPr>
        <w:t>.</w:t>
      </w:r>
    </w:p>
    <w:p w:rsidR="002B65F5" w:rsidRPr="00F54141" w:rsidRDefault="002B65F5" w:rsidP="00C8748F">
      <w:pPr>
        <w:ind w:firstLine="709"/>
        <w:jc w:val="both"/>
        <w:rPr>
          <w:sz w:val="28"/>
          <w:szCs w:val="28"/>
        </w:rPr>
      </w:pPr>
      <w:r w:rsidRPr="00F54141">
        <w:rPr>
          <w:sz w:val="28"/>
          <w:szCs w:val="28"/>
        </w:rPr>
        <w:t xml:space="preserve">Министерством культуры Камчатского края заключены  6 соглашений с  администрациями муниципальных образований. </w:t>
      </w:r>
    </w:p>
    <w:p w:rsidR="005C3BA6" w:rsidRPr="00F54141" w:rsidRDefault="002B65F5" w:rsidP="00167E14">
      <w:pPr>
        <w:ind w:firstLine="709"/>
        <w:jc w:val="both"/>
        <w:rPr>
          <w:sz w:val="28"/>
          <w:szCs w:val="28"/>
        </w:rPr>
      </w:pPr>
      <w:r w:rsidRPr="00F54141">
        <w:rPr>
          <w:sz w:val="28"/>
          <w:szCs w:val="28"/>
        </w:rPr>
        <w:t xml:space="preserve">В рамках реализации мероприятия Министерством культуры средства субсидии направлены органам местного самоуправления на территории Корякского круга для организации проведения национальных праздников коренных народов Севера. </w:t>
      </w:r>
      <w:r w:rsidR="005C3BA6" w:rsidRPr="00F54141">
        <w:rPr>
          <w:sz w:val="28"/>
          <w:szCs w:val="28"/>
        </w:rPr>
        <w:t xml:space="preserve">В </w:t>
      </w:r>
      <w:r w:rsidRPr="00F54141">
        <w:rPr>
          <w:sz w:val="28"/>
          <w:szCs w:val="28"/>
        </w:rPr>
        <w:t>июн</w:t>
      </w:r>
      <w:r w:rsidR="005C3BA6" w:rsidRPr="00F54141">
        <w:rPr>
          <w:sz w:val="28"/>
          <w:szCs w:val="28"/>
        </w:rPr>
        <w:t>е</w:t>
      </w:r>
      <w:r w:rsidRPr="00F54141">
        <w:rPr>
          <w:sz w:val="28"/>
          <w:szCs w:val="28"/>
        </w:rPr>
        <w:t xml:space="preserve"> 2018 года </w:t>
      </w:r>
      <w:r w:rsidR="005C3BA6" w:rsidRPr="00F54141">
        <w:rPr>
          <w:sz w:val="28"/>
          <w:szCs w:val="28"/>
        </w:rPr>
        <w:t>проведен</w:t>
      </w:r>
      <w:r w:rsidRPr="00F54141">
        <w:rPr>
          <w:sz w:val="28"/>
          <w:szCs w:val="28"/>
        </w:rPr>
        <w:t xml:space="preserve"> традиционны</w:t>
      </w:r>
      <w:r w:rsidR="005C3BA6" w:rsidRPr="00F54141">
        <w:rPr>
          <w:sz w:val="28"/>
          <w:szCs w:val="28"/>
        </w:rPr>
        <w:t>й</w:t>
      </w:r>
      <w:r w:rsidRPr="00F54141">
        <w:rPr>
          <w:sz w:val="28"/>
          <w:szCs w:val="28"/>
        </w:rPr>
        <w:t xml:space="preserve"> обрядовы</w:t>
      </w:r>
      <w:r w:rsidR="005C3BA6" w:rsidRPr="00F54141">
        <w:rPr>
          <w:sz w:val="28"/>
          <w:szCs w:val="28"/>
        </w:rPr>
        <w:t>й</w:t>
      </w:r>
      <w:r w:rsidRPr="00F54141">
        <w:rPr>
          <w:sz w:val="28"/>
          <w:szCs w:val="28"/>
        </w:rPr>
        <w:t xml:space="preserve"> праздник «День Первой рыбы» в</w:t>
      </w:r>
      <w:r w:rsidR="00C8748F">
        <w:rPr>
          <w:sz w:val="28"/>
          <w:szCs w:val="28"/>
        </w:rPr>
        <w:t>:</w:t>
      </w:r>
      <w:r w:rsidRPr="00F54141">
        <w:rPr>
          <w:sz w:val="28"/>
          <w:szCs w:val="28"/>
        </w:rPr>
        <w:t xml:space="preserve"> п. Оссора Карагинского района</w:t>
      </w:r>
      <w:r w:rsidR="005C3BA6" w:rsidRPr="00F54141">
        <w:rPr>
          <w:sz w:val="28"/>
          <w:szCs w:val="28"/>
        </w:rPr>
        <w:t>,   с. Тигиль Тигильского района,</w:t>
      </w:r>
      <w:r w:rsidRPr="00F54141">
        <w:rPr>
          <w:sz w:val="28"/>
          <w:szCs w:val="28"/>
        </w:rPr>
        <w:t xml:space="preserve"> </w:t>
      </w:r>
      <w:r w:rsidR="005C3BA6" w:rsidRPr="00F54141">
        <w:rPr>
          <w:sz w:val="28"/>
          <w:szCs w:val="28"/>
        </w:rPr>
        <w:t>с. Тиличики Олюторского района</w:t>
      </w:r>
      <w:r w:rsidR="00C8748F">
        <w:rPr>
          <w:sz w:val="28"/>
          <w:szCs w:val="28"/>
        </w:rPr>
        <w:t>.</w:t>
      </w:r>
      <w:r w:rsidR="005C3BA6" w:rsidRPr="00F54141">
        <w:rPr>
          <w:sz w:val="28"/>
          <w:szCs w:val="28"/>
        </w:rPr>
        <w:t xml:space="preserve"> </w:t>
      </w:r>
      <w:r w:rsidRPr="00F54141">
        <w:rPr>
          <w:sz w:val="28"/>
          <w:szCs w:val="28"/>
        </w:rPr>
        <w:t>Проведены обряды, концерт</w:t>
      </w:r>
      <w:r w:rsidR="0040377F" w:rsidRPr="00F54141">
        <w:rPr>
          <w:sz w:val="28"/>
          <w:szCs w:val="28"/>
        </w:rPr>
        <w:t>ы</w:t>
      </w:r>
      <w:r w:rsidRPr="00F54141">
        <w:rPr>
          <w:sz w:val="28"/>
          <w:szCs w:val="28"/>
        </w:rPr>
        <w:t>, игров</w:t>
      </w:r>
      <w:r w:rsidR="0040377F" w:rsidRPr="00F54141">
        <w:rPr>
          <w:sz w:val="28"/>
          <w:szCs w:val="28"/>
        </w:rPr>
        <w:t>ые</w:t>
      </w:r>
      <w:r w:rsidRPr="00F54141">
        <w:rPr>
          <w:sz w:val="28"/>
          <w:szCs w:val="28"/>
        </w:rPr>
        <w:t xml:space="preserve"> программ</w:t>
      </w:r>
      <w:r w:rsidR="0040377F" w:rsidRPr="00F54141">
        <w:rPr>
          <w:sz w:val="28"/>
          <w:szCs w:val="28"/>
        </w:rPr>
        <w:t>ы</w:t>
      </w:r>
      <w:r w:rsidRPr="00F54141">
        <w:rPr>
          <w:sz w:val="28"/>
          <w:szCs w:val="28"/>
        </w:rPr>
        <w:t xml:space="preserve">. </w:t>
      </w:r>
    </w:p>
    <w:p w:rsidR="002B65F5" w:rsidRPr="00F54141" w:rsidRDefault="002B65F5" w:rsidP="00167E14">
      <w:pPr>
        <w:ind w:firstLine="709"/>
        <w:jc w:val="both"/>
        <w:rPr>
          <w:sz w:val="28"/>
          <w:szCs w:val="28"/>
        </w:rPr>
      </w:pPr>
      <w:r w:rsidRPr="00F54141">
        <w:rPr>
          <w:sz w:val="28"/>
          <w:szCs w:val="28"/>
        </w:rPr>
        <w:t xml:space="preserve">30 июня 2018 года проведен традиционный национальный праздник «Первой рыбы» по традициям ительменского народа </w:t>
      </w:r>
      <w:r w:rsidR="0040377F" w:rsidRPr="00F54141">
        <w:rPr>
          <w:sz w:val="28"/>
          <w:szCs w:val="28"/>
        </w:rPr>
        <w:t>‒</w:t>
      </w:r>
      <w:r w:rsidRPr="00F54141">
        <w:rPr>
          <w:sz w:val="28"/>
          <w:szCs w:val="28"/>
        </w:rPr>
        <w:t xml:space="preserve"> «Вскрытие реки «Каврал» в с. Ковран. 21</w:t>
      </w:r>
      <w:r w:rsidR="0040377F" w:rsidRPr="00F54141">
        <w:rPr>
          <w:sz w:val="28"/>
          <w:szCs w:val="28"/>
        </w:rPr>
        <w:t>-</w:t>
      </w:r>
      <w:r w:rsidRPr="00F54141">
        <w:rPr>
          <w:sz w:val="28"/>
          <w:szCs w:val="28"/>
        </w:rPr>
        <w:t>22 сентября в с. Ковран Тигильского района состоялся ительменский обрядовый праздник «Алхалалалай». Обрядовый  Корякский</w:t>
      </w:r>
      <w:r w:rsidR="0040377F" w:rsidRPr="00F54141">
        <w:rPr>
          <w:sz w:val="28"/>
          <w:szCs w:val="28"/>
        </w:rPr>
        <w:t xml:space="preserve"> </w:t>
      </w:r>
      <w:r w:rsidRPr="00F54141">
        <w:rPr>
          <w:sz w:val="28"/>
          <w:szCs w:val="28"/>
        </w:rPr>
        <w:t>праздник «Хололо» состоялся в следующих муниципальных об</w:t>
      </w:r>
      <w:r w:rsidR="0040377F" w:rsidRPr="00F54141">
        <w:rPr>
          <w:sz w:val="28"/>
          <w:szCs w:val="28"/>
        </w:rPr>
        <w:t xml:space="preserve">разованиях </w:t>
      </w:r>
      <w:r w:rsidR="00C8748F">
        <w:rPr>
          <w:sz w:val="28"/>
          <w:szCs w:val="28"/>
        </w:rPr>
        <w:t>К</w:t>
      </w:r>
      <w:r w:rsidR="0040377F" w:rsidRPr="00F54141">
        <w:rPr>
          <w:sz w:val="28"/>
          <w:szCs w:val="28"/>
        </w:rPr>
        <w:t>орякского округа</w:t>
      </w:r>
      <w:r w:rsidR="00167E14" w:rsidRPr="00F54141">
        <w:rPr>
          <w:sz w:val="28"/>
          <w:szCs w:val="28"/>
        </w:rPr>
        <w:t xml:space="preserve"> </w:t>
      </w:r>
      <w:r w:rsidR="0040377F" w:rsidRPr="00F54141">
        <w:rPr>
          <w:sz w:val="28"/>
          <w:szCs w:val="28"/>
        </w:rPr>
        <w:t xml:space="preserve">в </w:t>
      </w:r>
      <w:r w:rsidR="00167E14" w:rsidRPr="00F54141">
        <w:rPr>
          <w:sz w:val="28"/>
          <w:szCs w:val="28"/>
        </w:rPr>
        <w:t>п. Оссора и с. Карага Карагинского района</w:t>
      </w:r>
      <w:r w:rsidR="0040377F" w:rsidRPr="00F54141">
        <w:rPr>
          <w:sz w:val="28"/>
          <w:szCs w:val="28"/>
        </w:rPr>
        <w:t xml:space="preserve">, </w:t>
      </w:r>
      <w:r w:rsidR="00167E14" w:rsidRPr="00F54141">
        <w:rPr>
          <w:sz w:val="28"/>
          <w:szCs w:val="28"/>
        </w:rPr>
        <w:t xml:space="preserve"> </w:t>
      </w:r>
      <w:r w:rsidRPr="00F54141">
        <w:rPr>
          <w:sz w:val="28"/>
          <w:szCs w:val="28"/>
        </w:rPr>
        <w:t>п</w:t>
      </w:r>
      <w:r w:rsidR="0040377F" w:rsidRPr="00F54141">
        <w:rPr>
          <w:sz w:val="28"/>
          <w:szCs w:val="28"/>
        </w:rPr>
        <w:t>гт</w:t>
      </w:r>
      <w:r w:rsidRPr="00F54141">
        <w:rPr>
          <w:sz w:val="28"/>
          <w:szCs w:val="28"/>
        </w:rPr>
        <w:t xml:space="preserve">. Палана; с. Тымлат и </w:t>
      </w:r>
      <w:r w:rsidR="00167E14" w:rsidRPr="00F54141">
        <w:rPr>
          <w:sz w:val="28"/>
          <w:szCs w:val="28"/>
        </w:rPr>
        <w:t>Ильпырское</w:t>
      </w:r>
      <w:r w:rsidRPr="00F54141">
        <w:rPr>
          <w:sz w:val="28"/>
          <w:szCs w:val="28"/>
        </w:rPr>
        <w:t xml:space="preserve"> Карагинского района. </w:t>
      </w:r>
      <w:r w:rsidR="00167E14" w:rsidRPr="00F54141">
        <w:rPr>
          <w:sz w:val="28"/>
          <w:szCs w:val="28"/>
        </w:rPr>
        <w:t>В</w:t>
      </w:r>
      <w:r w:rsidRPr="00F54141">
        <w:rPr>
          <w:sz w:val="28"/>
          <w:szCs w:val="28"/>
        </w:rPr>
        <w:t xml:space="preserve"> с. Лесная Тигильского района </w:t>
      </w:r>
      <w:r w:rsidR="0040377F" w:rsidRPr="00F54141">
        <w:rPr>
          <w:sz w:val="28"/>
          <w:szCs w:val="28"/>
        </w:rPr>
        <w:t>проведен</w:t>
      </w:r>
      <w:r w:rsidRPr="00F54141">
        <w:rPr>
          <w:sz w:val="28"/>
          <w:szCs w:val="28"/>
        </w:rPr>
        <w:t xml:space="preserve"> праздник «Ололо».</w:t>
      </w:r>
    </w:p>
    <w:p w:rsidR="002B65F5" w:rsidRPr="00F54141" w:rsidRDefault="002B65F5" w:rsidP="0040377F">
      <w:pPr>
        <w:pStyle w:val="ConsPlusNormal"/>
        <w:ind w:firstLine="709"/>
        <w:jc w:val="both"/>
        <w:rPr>
          <w:rFonts w:ascii="Times New Roman" w:hAnsi="Times New Roman" w:cs="Times New Roman"/>
          <w:sz w:val="28"/>
          <w:szCs w:val="28"/>
        </w:rPr>
      </w:pPr>
      <w:r w:rsidRPr="00F54141">
        <w:rPr>
          <w:rFonts w:ascii="Times New Roman" w:hAnsi="Times New Roman" w:cs="Times New Roman"/>
          <w:sz w:val="28"/>
          <w:szCs w:val="28"/>
        </w:rPr>
        <w:t xml:space="preserve">Контрольное событие </w:t>
      </w:r>
      <w:r w:rsidR="00167E14" w:rsidRPr="00F54141">
        <w:rPr>
          <w:rFonts w:ascii="Times New Roman" w:hAnsi="Times New Roman" w:cs="Times New Roman"/>
          <w:sz w:val="28"/>
          <w:szCs w:val="28"/>
        </w:rPr>
        <w:t>7</w:t>
      </w:r>
      <w:r w:rsidRPr="00F54141">
        <w:rPr>
          <w:rFonts w:ascii="Times New Roman" w:hAnsi="Times New Roman" w:cs="Times New Roman"/>
          <w:sz w:val="28"/>
          <w:szCs w:val="28"/>
        </w:rPr>
        <w:t>.4</w:t>
      </w:r>
      <w:r w:rsidR="00167E14" w:rsidRPr="00F54141">
        <w:rPr>
          <w:rFonts w:ascii="Times New Roman" w:hAnsi="Times New Roman" w:cs="Times New Roman"/>
          <w:sz w:val="28"/>
          <w:szCs w:val="28"/>
        </w:rPr>
        <w:t xml:space="preserve"> </w:t>
      </w:r>
      <w:r w:rsidRPr="00F54141">
        <w:rPr>
          <w:rFonts w:ascii="Times New Roman" w:hAnsi="Times New Roman" w:cs="Times New Roman"/>
          <w:sz w:val="28"/>
          <w:szCs w:val="28"/>
        </w:rPr>
        <w:t xml:space="preserve">«Заключены соглашения с органами местного самоуправления муниципальных образований в Камчатском крае на </w:t>
      </w:r>
      <w:r w:rsidRPr="00F54141">
        <w:rPr>
          <w:rFonts w:ascii="Times New Roman" w:hAnsi="Times New Roman" w:cs="Times New Roman"/>
          <w:sz w:val="28"/>
          <w:szCs w:val="28"/>
        </w:rPr>
        <w:lastRenderedPageBreak/>
        <w:t>предоставление субсидий по организации и проведению традиционных национальных праздников коренных малочисленных народов Севера, Сибири и Дальнего Востока Российской Федерации».</w:t>
      </w:r>
    </w:p>
    <w:p w:rsidR="002B65F5" w:rsidRPr="00F54141" w:rsidRDefault="002B65F5" w:rsidP="0040377F">
      <w:pPr>
        <w:pStyle w:val="ConsPlusNormal"/>
        <w:ind w:firstLine="709"/>
        <w:jc w:val="both"/>
        <w:rPr>
          <w:rFonts w:ascii="Times New Roman" w:hAnsi="Times New Roman" w:cs="Times New Roman"/>
          <w:sz w:val="28"/>
          <w:szCs w:val="28"/>
        </w:rPr>
      </w:pPr>
      <w:r w:rsidRPr="00F54141">
        <w:rPr>
          <w:rFonts w:ascii="Times New Roman" w:hAnsi="Times New Roman" w:cs="Times New Roman"/>
          <w:sz w:val="28"/>
          <w:szCs w:val="28"/>
        </w:rPr>
        <w:t>22.03.2018 года заключены соглашения с администрациями 6 муниципальны</w:t>
      </w:r>
      <w:r w:rsidR="00C8748F">
        <w:rPr>
          <w:rFonts w:ascii="Times New Roman" w:hAnsi="Times New Roman" w:cs="Times New Roman"/>
          <w:sz w:val="28"/>
          <w:szCs w:val="28"/>
        </w:rPr>
        <w:t>х</w:t>
      </w:r>
      <w:r w:rsidRPr="00F54141">
        <w:rPr>
          <w:rFonts w:ascii="Times New Roman" w:hAnsi="Times New Roman" w:cs="Times New Roman"/>
          <w:sz w:val="28"/>
          <w:szCs w:val="28"/>
        </w:rPr>
        <w:t xml:space="preserve"> образовани</w:t>
      </w:r>
      <w:r w:rsidR="00C8748F">
        <w:rPr>
          <w:rFonts w:ascii="Times New Roman" w:hAnsi="Times New Roman" w:cs="Times New Roman"/>
          <w:sz w:val="28"/>
          <w:szCs w:val="28"/>
        </w:rPr>
        <w:t>й</w:t>
      </w:r>
      <w:r w:rsidRPr="00F54141">
        <w:rPr>
          <w:rFonts w:ascii="Times New Roman" w:hAnsi="Times New Roman" w:cs="Times New Roman"/>
          <w:sz w:val="28"/>
          <w:szCs w:val="28"/>
        </w:rPr>
        <w:t>.</w:t>
      </w:r>
      <w:r w:rsidR="00167E14" w:rsidRPr="00F54141">
        <w:rPr>
          <w:rFonts w:ascii="Times New Roman" w:hAnsi="Times New Roman" w:cs="Times New Roman"/>
          <w:sz w:val="28"/>
          <w:szCs w:val="28"/>
        </w:rPr>
        <w:t xml:space="preserve"> Контрольное событие </w:t>
      </w:r>
      <w:r w:rsidRPr="00F54141">
        <w:rPr>
          <w:rFonts w:ascii="Times New Roman" w:hAnsi="Times New Roman" w:cs="Times New Roman"/>
          <w:sz w:val="28"/>
          <w:szCs w:val="28"/>
        </w:rPr>
        <w:t>исполнено.</w:t>
      </w:r>
    </w:p>
    <w:p w:rsidR="002B65F5" w:rsidRPr="00F54141" w:rsidRDefault="002B65F5" w:rsidP="0040377F">
      <w:pPr>
        <w:pStyle w:val="ConsPlusNormal"/>
        <w:ind w:firstLine="709"/>
        <w:jc w:val="both"/>
        <w:rPr>
          <w:rFonts w:ascii="Times New Roman" w:hAnsi="Times New Roman" w:cs="Times New Roman"/>
          <w:sz w:val="28"/>
          <w:szCs w:val="28"/>
        </w:rPr>
      </w:pPr>
      <w:r w:rsidRPr="00F54141">
        <w:rPr>
          <w:rFonts w:ascii="Times New Roman" w:hAnsi="Times New Roman" w:cs="Times New Roman"/>
          <w:sz w:val="28"/>
          <w:szCs w:val="28"/>
        </w:rPr>
        <w:t>3.4.2 «Предоставление субсидий муниципальным образованиям в Камчатском крае в целях поддержки национальных и фольклорных ансамблей Камчатского края (приобретение и изготовление национальных костюмов, национальных музыкальных инструментов)»</w:t>
      </w:r>
    </w:p>
    <w:p w:rsidR="002B65F5" w:rsidRPr="00F54141" w:rsidRDefault="002B65F5" w:rsidP="0040377F">
      <w:pPr>
        <w:ind w:firstLine="709"/>
        <w:jc w:val="both"/>
        <w:rPr>
          <w:color w:val="000000"/>
          <w:sz w:val="28"/>
          <w:szCs w:val="28"/>
        </w:rPr>
      </w:pPr>
      <w:r w:rsidRPr="00F54141">
        <w:rPr>
          <w:sz w:val="28"/>
          <w:szCs w:val="28"/>
        </w:rPr>
        <w:t>В рамках реализации мероприятия Министерством культуры средства субсидии распределены органам местного самоуправления Олюторского</w:t>
      </w:r>
      <w:r w:rsidR="00167E14" w:rsidRPr="00F54141">
        <w:rPr>
          <w:sz w:val="28"/>
          <w:szCs w:val="28"/>
        </w:rPr>
        <w:t xml:space="preserve"> </w:t>
      </w:r>
      <w:r w:rsidRPr="00F54141">
        <w:rPr>
          <w:color w:val="000000"/>
          <w:sz w:val="28"/>
          <w:szCs w:val="28"/>
        </w:rPr>
        <w:t>муниципального района и сельского поселения «село Карага».</w:t>
      </w:r>
    </w:p>
    <w:p w:rsidR="002B65F5" w:rsidRPr="00F54141" w:rsidRDefault="002B65F5" w:rsidP="0040377F">
      <w:pPr>
        <w:ind w:firstLine="709"/>
        <w:jc w:val="both"/>
        <w:rPr>
          <w:sz w:val="28"/>
          <w:szCs w:val="28"/>
        </w:rPr>
      </w:pPr>
      <w:r w:rsidRPr="00F54141">
        <w:rPr>
          <w:color w:val="000000"/>
          <w:sz w:val="28"/>
          <w:szCs w:val="28"/>
        </w:rPr>
        <w:t>Администрацией Олюторского муниципального</w:t>
      </w:r>
      <w:r w:rsidRPr="00F54141">
        <w:rPr>
          <w:sz w:val="28"/>
          <w:szCs w:val="28"/>
        </w:rPr>
        <w:t xml:space="preserve"> приобретены четыре предмета женской одежды для нымыланского ансамбля «Ях-ях» (национальные женские кост</w:t>
      </w:r>
      <w:r w:rsidR="0040377F" w:rsidRPr="00F54141">
        <w:rPr>
          <w:sz w:val="28"/>
          <w:szCs w:val="28"/>
        </w:rPr>
        <w:t>юмы-</w:t>
      </w:r>
      <w:r w:rsidRPr="00F54141">
        <w:rPr>
          <w:sz w:val="28"/>
          <w:szCs w:val="28"/>
        </w:rPr>
        <w:t>керкера).</w:t>
      </w:r>
    </w:p>
    <w:p w:rsidR="002B65F5" w:rsidRPr="00F54141" w:rsidRDefault="002B65F5" w:rsidP="0040377F">
      <w:pPr>
        <w:ind w:firstLine="709"/>
        <w:jc w:val="both"/>
        <w:rPr>
          <w:sz w:val="28"/>
          <w:szCs w:val="28"/>
        </w:rPr>
      </w:pPr>
      <w:r w:rsidRPr="00F54141">
        <w:rPr>
          <w:color w:val="000000"/>
          <w:sz w:val="28"/>
          <w:szCs w:val="28"/>
        </w:rPr>
        <w:t>Администрацией</w:t>
      </w:r>
      <w:r w:rsidR="00167E14" w:rsidRPr="00F54141">
        <w:rPr>
          <w:color w:val="000000"/>
          <w:sz w:val="28"/>
          <w:szCs w:val="28"/>
        </w:rPr>
        <w:t xml:space="preserve"> </w:t>
      </w:r>
      <w:r w:rsidRPr="00F54141">
        <w:rPr>
          <w:color w:val="000000"/>
          <w:sz w:val="28"/>
          <w:szCs w:val="28"/>
        </w:rPr>
        <w:t>сельского поселения «село Карага»</w:t>
      </w:r>
      <w:r w:rsidRPr="00F54141">
        <w:rPr>
          <w:sz w:val="28"/>
          <w:szCs w:val="28"/>
        </w:rPr>
        <w:t xml:space="preserve"> приобретены два национальных бубна для национального ансамбля «Энер». </w:t>
      </w:r>
    </w:p>
    <w:p w:rsidR="00DB3987" w:rsidRPr="00F54141" w:rsidRDefault="00167E14" w:rsidP="0040377F">
      <w:pPr>
        <w:shd w:val="clear" w:color="auto" w:fill="FFFFFF"/>
        <w:ind w:firstLine="709"/>
        <w:jc w:val="both"/>
        <w:rPr>
          <w:sz w:val="28"/>
          <w:szCs w:val="28"/>
        </w:rPr>
      </w:pPr>
      <w:r w:rsidRPr="00F54141">
        <w:rPr>
          <w:sz w:val="28"/>
          <w:szCs w:val="28"/>
        </w:rPr>
        <w:t>Контрольное событие 7.5. Заключены соглашения с органами местного самоуправления на предоставление субсидий на софинансирование расходов по поддержке национальных и фольклорных ансамблей Камчатского края</w:t>
      </w:r>
    </w:p>
    <w:p w:rsidR="00167E14" w:rsidRPr="00F54141" w:rsidRDefault="00167E14" w:rsidP="0040377F">
      <w:pPr>
        <w:shd w:val="clear" w:color="auto" w:fill="FFFFFF"/>
        <w:ind w:firstLine="709"/>
        <w:jc w:val="both"/>
        <w:rPr>
          <w:sz w:val="28"/>
          <w:szCs w:val="28"/>
        </w:rPr>
      </w:pPr>
      <w:r w:rsidRPr="00F54141">
        <w:rPr>
          <w:sz w:val="28"/>
          <w:szCs w:val="28"/>
        </w:rPr>
        <w:t>Министерством культуры Камчатского края заключено соглашение с Олюторским муниципальным районом. Контрольное событие исполнено.</w:t>
      </w:r>
    </w:p>
    <w:p w:rsidR="00167E14" w:rsidRPr="00F54141" w:rsidRDefault="00167E14" w:rsidP="00312A48">
      <w:pPr>
        <w:shd w:val="clear" w:color="auto" w:fill="FFFFFF"/>
        <w:ind w:firstLine="709"/>
        <w:jc w:val="both"/>
        <w:rPr>
          <w:sz w:val="28"/>
          <w:szCs w:val="28"/>
        </w:rPr>
      </w:pPr>
    </w:p>
    <w:p w:rsidR="00312A48" w:rsidRPr="00F54141" w:rsidRDefault="00312A48" w:rsidP="00312A48">
      <w:pPr>
        <w:shd w:val="clear" w:color="auto" w:fill="FFFFFF"/>
        <w:ind w:firstLine="709"/>
        <w:jc w:val="both"/>
        <w:rPr>
          <w:b/>
          <w:bCs/>
          <w:i/>
          <w:sz w:val="28"/>
          <w:szCs w:val="28"/>
        </w:rPr>
      </w:pPr>
      <w:r w:rsidRPr="00F54141">
        <w:rPr>
          <w:b/>
          <w:i/>
          <w:sz w:val="28"/>
          <w:szCs w:val="28"/>
        </w:rPr>
        <w:t xml:space="preserve">Данные об использовании бюджетных ассигнований и иных средств на выполнение Подпрограммы </w:t>
      </w:r>
    </w:p>
    <w:p w:rsidR="00312A48" w:rsidRPr="00F54141" w:rsidRDefault="00312A48" w:rsidP="00312A48">
      <w:pPr>
        <w:ind w:firstLine="720"/>
        <w:jc w:val="both"/>
        <w:rPr>
          <w:sz w:val="28"/>
          <w:szCs w:val="28"/>
        </w:rPr>
      </w:pPr>
      <w:r w:rsidRPr="00F54141">
        <w:rPr>
          <w:sz w:val="28"/>
          <w:szCs w:val="28"/>
        </w:rPr>
        <w:t>В 201</w:t>
      </w:r>
      <w:r w:rsidR="00167E14" w:rsidRPr="00F54141">
        <w:rPr>
          <w:sz w:val="28"/>
          <w:szCs w:val="28"/>
        </w:rPr>
        <w:t>8</w:t>
      </w:r>
      <w:r w:rsidRPr="00F54141">
        <w:rPr>
          <w:sz w:val="28"/>
          <w:szCs w:val="28"/>
        </w:rPr>
        <w:t xml:space="preserve"> году на реализацию мероприятий Подпрограммы 7:</w:t>
      </w:r>
    </w:p>
    <w:p w:rsidR="00312A48" w:rsidRPr="00F54141" w:rsidRDefault="00312A48" w:rsidP="004C2176">
      <w:pPr>
        <w:widowControl/>
        <w:numPr>
          <w:ilvl w:val="0"/>
          <w:numId w:val="6"/>
        </w:numPr>
        <w:ind w:left="0" w:firstLine="709"/>
        <w:jc w:val="both"/>
        <w:rPr>
          <w:sz w:val="28"/>
          <w:szCs w:val="28"/>
        </w:rPr>
      </w:pPr>
      <w:r w:rsidRPr="00F54141">
        <w:rPr>
          <w:sz w:val="28"/>
          <w:szCs w:val="28"/>
        </w:rPr>
        <w:t xml:space="preserve">предусмотрено финансовых средств в размере </w:t>
      </w:r>
      <w:r w:rsidR="00167E14" w:rsidRPr="00F54141">
        <w:rPr>
          <w:sz w:val="28"/>
          <w:szCs w:val="28"/>
        </w:rPr>
        <w:t>4</w:t>
      </w:r>
      <w:r w:rsidRPr="00F54141">
        <w:rPr>
          <w:sz w:val="28"/>
          <w:szCs w:val="28"/>
        </w:rPr>
        <w:t> </w:t>
      </w:r>
      <w:r w:rsidR="00167E14" w:rsidRPr="00F54141">
        <w:rPr>
          <w:sz w:val="28"/>
          <w:szCs w:val="28"/>
        </w:rPr>
        <w:t>414</w:t>
      </w:r>
      <w:r w:rsidRPr="00F54141">
        <w:rPr>
          <w:sz w:val="28"/>
          <w:szCs w:val="28"/>
        </w:rPr>
        <w:t>,</w:t>
      </w:r>
      <w:r w:rsidR="00167E14" w:rsidRPr="00F54141">
        <w:rPr>
          <w:sz w:val="28"/>
          <w:szCs w:val="28"/>
        </w:rPr>
        <w:t>75844</w:t>
      </w:r>
      <w:r w:rsidRPr="00F54141">
        <w:rPr>
          <w:sz w:val="28"/>
          <w:szCs w:val="28"/>
        </w:rPr>
        <w:t xml:space="preserve"> </w:t>
      </w:r>
      <w:r w:rsidR="00167E14" w:rsidRPr="00F54141">
        <w:rPr>
          <w:sz w:val="28"/>
          <w:szCs w:val="28"/>
        </w:rPr>
        <w:t xml:space="preserve">          </w:t>
      </w:r>
      <w:r w:rsidRPr="00F54141">
        <w:rPr>
          <w:sz w:val="28"/>
          <w:szCs w:val="28"/>
        </w:rPr>
        <w:t xml:space="preserve">тыс. рублей, из них федеральный бюджет </w:t>
      </w:r>
      <w:r w:rsidR="00167E14" w:rsidRPr="00F54141">
        <w:rPr>
          <w:sz w:val="28"/>
          <w:szCs w:val="28"/>
        </w:rPr>
        <w:t>550</w:t>
      </w:r>
      <w:r w:rsidRPr="00F54141">
        <w:rPr>
          <w:sz w:val="28"/>
          <w:szCs w:val="28"/>
        </w:rPr>
        <w:t>,</w:t>
      </w:r>
      <w:r w:rsidR="00167E14" w:rsidRPr="00F54141">
        <w:rPr>
          <w:sz w:val="28"/>
          <w:szCs w:val="28"/>
        </w:rPr>
        <w:t>000</w:t>
      </w:r>
      <w:r w:rsidRPr="00F54141">
        <w:rPr>
          <w:sz w:val="28"/>
          <w:szCs w:val="28"/>
        </w:rPr>
        <w:t xml:space="preserve">00 тыс.рублей, краевой бюджет </w:t>
      </w:r>
      <w:r w:rsidR="00167E14" w:rsidRPr="00F54141">
        <w:rPr>
          <w:sz w:val="28"/>
          <w:szCs w:val="28"/>
        </w:rPr>
        <w:t>3 374</w:t>
      </w:r>
      <w:r w:rsidRPr="00F54141">
        <w:rPr>
          <w:sz w:val="28"/>
          <w:szCs w:val="28"/>
        </w:rPr>
        <w:t>,</w:t>
      </w:r>
      <w:r w:rsidR="00167E14" w:rsidRPr="00F54141">
        <w:rPr>
          <w:sz w:val="28"/>
          <w:szCs w:val="28"/>
        </w:rPr>
        <w:t>2620</w:t>
      </w:r>
      <w:r w:rsidRPr="00F54141">
        <w:rPr>
          <w:sz w:val="28"/>
          <w:szCs w:val="28"/>
        </w:rPr>
        <w:t xml:space="preserve">0 тыс.рублей, местные бюджеты </w:t>
      </w:r>
      <w:r w:rsidR="00167E14" w:rsidRPr="00F54141">
        <w:rPr>
          <w:sz w:val="28"/>
          <w:szCs w:val="28"/>
        </w:rPr>
        <w:t>334</w:t>
      </w:r>
      <w:r w:rsidRPr="00F54141">
        <w:rPr>
          <w:sz w:val="28"/>
          <w:szCs w:val="28"/>
        </w:rPr>
        <w:t>,</w:t>
      </w:r>
      <w:r w:rsidR="00167E14" w:rsidRPr="00F54141">
        <w:rPr>
          <w:sz w:val="28"/>
          <w:szCs w:val="28"/>
        </w:rPr>
        <w:t>33080</w:t>
      </w:r>
      <w:r w:rsidRPr="00F54141">
        <w:rPr>
          <w:sz w:val="28"/>
          <w:szCs w:val="28"/>
        </w:rPr>
        <w:t xml:space="preserve"> тыс.рублей, прочие внебюджетные источники 1</w:t>
      </w:r>
      <w:r w:rsidR="00167E14" w:rsidRPr="00F54141">
        <w:rPr>
          <w:sz w:val="28"/>
          <w:szCs w:val="28"/>
        </w:rPr>
        <w:t>56</w:t>
      </w:r>
      <w:r w:rsidRPr="00F54141">
        <w:rPr>
          <w:sz w:val="28"/>
          <w:szCs w:val="28"/>
        </w:rPr>
        <w:t>,1</w:t>
      </w:r>
      <w:r w:rsidR="00167E14" w:rsidRPr="00F54141">
        <w:rPr>
          <w:sz w:val="28"/>
          <w:szCs w:val="28"/>
        </w:rPr>
        <w:t>6564</w:t>
      </w:r>
      <w:r w:rsidRPr="00F54141">
        <w:rPr>
          <w:sz w:val="28"/>
          <w:szCs w:val="28"/>
        </w:rPr>
        <w:t xml:space="preserve"> тыс.рублей.   </w:t>
      </w:r>
    </w:p>
    <w:p w:rsidR="00312A48" w:rsidRPr="00F54141" w:rsidRDefault="00312A48" w:rsidP="004C2176">
      <w:pPr>
        <w:widowControl/>
        <w:numPr>
          <w:ilvl w:val="0"/>
          <w:numId w:val="6"/>
        </w:numPr>
        <w:ind w:left="0" w:firstLine="709"/>
        <w:jc w:val="both"/>
        <w:rPr>
          <w:sz w:val="28"/>
          <w:szCs w:val="28"/>
        </w:rPr>
      </w:pPr>
      <w:r w:rsidRPr="00F54141">
        <w:rPr>
          <w:sz w:val="28"/>
          <w:szCs w:val="28"/>
        </w:rPr>
        <w:t>профинансирован</w:t>
      </w:r>
      <w:r w:rsidR="00167E14" w:rsidRPr="00F54141">
        <w:rPr>
          <w:sz w:val="28"/>
          <w:szCs w:val="28"/>
        </w:rPr>
        <w:t>о финансовых средств в размере 5</w:t>
      </w:r>
      <w:r w:rsidRPr="00F54141">
        <w:rPr>
          <w:sz w:val="28"/>
          <w:szCs w:val="28"/>
        </w:rPr>
        <w:t> 3</w:t>
      </w:r>
      <w:r w:rsidR="00167E14" w:rsidRPr="00F54141">
        <w:rPr>
          <w:sz w:val="28"/>
          <w:szCs w:val="28"/>
        </w:rPr>
        <w:t>87</w:t>
      </w:r>
      <w:r w:rsidRPr="00F54141">
        <w:rPr>
          <w:sz w:val="28"/>
          <w:szCs w:val="28"/>
        </w:rPr>
        <w:t>,</w:t>
      </w:r>
      <w:r w:rsidR="00167E14" w:rsidRPr="00F54141">
        <w:rPr>
          <w:sz w:val="28"/>
          <w:szCs w:val="28"/>
        </w:rPr>
        <w:t>46900</w:t>
      </w:r>
      <w:r w:rsidRPr="00F54141">
        <w:rPr>
          <w:sz w:val="28"/>
          <w:szCs w:val="28"/>
        </w:rPr>
        <w:t xml:space="preserve"> тыс. рублей, из них федеральный бюджет </w:t>
      </w:r>
      <w:r w:rsidR="005C3BA6" w:rsidRPr="00F54141">
        <w:rPr>
          <w:sz w:val="28"/>
          <w:szCs w:val="28"/>
        </w:rPr>
        <w:t>516</w:t>
      </w:r>
      <w:r w:rsidRPr="00F54141">
        <w:rPr>
          <w:sz w:val="28"/>
          <w:szCs w:val="28"/>
        </w:rPr>
        <w:t>,</w:t>
      </w:r>
      <w:r w:rsidR="005C3BA6" w:rsidRPr="00F54141">
        <w:rPr>
          <w:sz w:val="28"/>
          <w:szCs w:val="28"/>
        </w:rPr>
        <w:t>27644</w:t>
      </w:r>
      <w:r w:rsidRPr="00F54141">
        <w:rPr>
          <w:sz w:val="28"/>
          <w:szCs w:val="28"/>
        </w:rPr>
        <w:t xml:space="preserve"> тыс.рублей, краевой бюджет </w:t>
      </w:r>
      <w:r w:rsidR="005C3BA6" w:rsidRPr="00F54141">
        <w:rPr>
          <w:sz w:val="28"/>
          <w:szCs w:val="28"/>
        </w:rPr>
        <w:t>3</w:t>
      </w:r>
      <w:r w:rsidRPr="00F54141">
        <w:rPr>
          <w:sz w:val="28"/>
          <w:szCs w:val="28"/>
        </w:rPr>
        <w:t> </w:t>
      </w:r>
      <w:r w:rsidR="005C3BA6" w:rsidRPr="00F54141">
        <w:rPr>
          <w:sz w:val="28"/>
          <w:szCs w:val="28"/>
        </w:rPr>
        <w:t>167</w:t>
      </w:r>
      <w:r w:rsidRPr="00F54141">
        <w:rPr>
          <w:sz w:val="28"/>
          <w:szCs w:val="28"/>
        </w:rPr>
        <w:t>,</w:t>
      </w:r>
      <w:r w:rsidR="005C3BA6" w:rsidRPr="00F54141">
        <w:rPr>
          <w:sz w:val="28"/>
          <w:szCs w:val="28"/>
        </w:rPr>
        <w:t>78556</w:t>
      </w:r>
      <w:r w:rsidRPr="00F54141">
        <w:rPr>
          <w:sz w:val="28"/>
          <w:szCs w:val="28"/>
        </w:rPr>
        <w:t xml:space="preserve"> тыс.рублей, местные бюджеты </w:t>
      </w:r>
      <w:r w:rsidR="005C3BA6" w:rsidRPr="00F54141">
        <w:rPr>
          <w:sz w:val="28"/>
          <w:szCs w:val="28"/>
        </w:rPr>
        <w:t>865</w:t>
      </w:r>
      <w:r w:rsidRPr="00F54141">
        <w:rPr>
          <w:sz w:val="28"/>
          <w:szCs w:val="28"/>
        </w:rPr>
        <w:t>,</w:t>
      </w:r>
      <w:r w:rsidR="005C3BA6" w:rsidRPr="00F54141">
        <w:rPr>
          <w:sz w:val="28"/>
          <w:szCs w:val="28"/>
        </w:rPr>
        <w:t>67080</w:t>
      </w:r>
      <w:r w:rsidRPr="00F54141">
        <w:rPr>
          <w:sz w:val="28"/>
          <w:szCs w:val="28"/>
        </w:rPr>
        <w:t xml:space="preserve"> тыс.рублей, прочие внебюджетные источники </w:t>
      </w:r>
      <w:r w:rsidR="005C3BA6" w:rsidRPr="00F54141">
        <w:rPr>
          <w:sz w:val="28"/>
          <w:szCs w:val="28"/>
        </w:rPr>
        <w:t>837</w:t>
      </w:r>
      <w:r w:rsidRPr="00F54141">
        <w:rPr>
          <w:sz w:val="28"/>
          <w:szCs w:val="28"/>
        </w:rPr>
        <w:t>,</w:t>
      </w:r>
      <w:r w:rsidR="005C3BA6" w:rsidRPr="00F54141">
        <w:rPr>
          <w:sz w:val="28"/>
          <w:szCs w:val="28"/>
        </w:rPr>
        <w:t>73620</w:t>
      </w:r>
      <w:r w:rsidRPr="00F54141">
        <w:rPr>
          <w:sz w:val="28"/>
          <w:szCs w:val="28"/>
        </w:rPr>
        <w:t xml:space="preserve"> тыс.рублей.   </w:t>
      </w:r>
    </w:p>
    <w:p w:rsidR="00312A48" w:rsidRPr="00F54141" w:rsidRDefault="00312A48" w:rsidP="004C2176">
      <w:pPr>
        <w:widowControl/>
        <w:numPr>
          <w:ilvl w:val="0"/>
          <w:numId w:val="6"/>
        </w:numPr>
        <w:ind w:left="0" w:firstLine="709"/>
        <w:jc w:val="both"/>
        <w:rPr>
          <w:sz w:val="28"/>
          <w:szCs w:val="28"/>
        </w:rPr>
      </w:pPr>
      <w:r w:rsidRPr="00F54141">
        <w:rPr>
          <w:sz w:val="28"/>
          <w:szCs w:val="28"/>
        </w:rPr>
        <w:t xml:space="preserve">освоено финансовых средств в размере </w:t>
      </w:r>
      <w:r w:rsidR="005C3BA6" w:rsidRPr="00F54141">
        <w:rPr>
          <w:sz w:val="28"/>
          <w:szCs w:val="28"/>
        </w:rPr>
        <w:t>5</w:t>
      </w:r>
      <w:r w:rsidRPr="00F54141">
        <w:rPr>
          <w:sz w:val="28"/>
          <w:szCs w:val="28"/>
        </w:rPr>
        <w:t> </w:t>
      </w:r>
      <w:r w:rsidR="005C3BA6" w:rsidRPr="00F54141">
        <w:rPr>
          <w:sz w:val="28"/>
          <w:szCs w:val="28"/>
        </w:rPr>
        <w:t>387</w:t>
      </w:r>
      <w:r w:rsidRPr="00F54141">
        <w:rPr>
          <w:sz w:val="28"/>
          <w:szCs w:val="28"/>
        </w:rPr>
        <w:t>,</w:t>
      </w:r>
      <w:r w:rsidR="005C3BA6" w:rsidRPr="00F54141">
        <w:rPr>
          <w:sz w:val="28"/>
          <w:szCs w:val="28"/>
        </w:rPr>
        <w:t>46900</w:t>
      </w:r>
      <w:r w:rsidRPr="00F54141">
        <w:rPr>
          <w:sz w:val="28"/>
          <w:szCs w:val="28"/>
        </w:rPr>
        <w:t xml:space="preserve"> тыс. рублей, из них федеральный бюджет </w:t>
      </w:r>
      <w:r w:rsidR="005C3BA6" w:rsidRPr="00F54141">
        <w:rPr>
          <w:sz w:val="28"/>
          <w:szCs w:val="28"/>
        </w:rPr>
        <w:t>516</w:t>
      </w:r>
      <w:r w:rsidRPr="00F54141">
        <w:rPr>
          <w:sz w:val="28"/>
          <w:szCs w:val="28"/>
        </w:rPr>
        <w:t>,</w:t>
      </w:r>
      <w:r w:rsidR="005C3BA6" w:rsidRPr="00F54141">
        <w:rPr>
          <w:sz w:val="28"/>
          <w:szCs w:val="28"/>
        </w:rPr>
        <w:t>27644</w:t>
      </w:r>
      <w:r w:rsidRPr="00F54141">
        <w:rPr>
          <w:sz w:val="28"/>
          <w:szCs w:val="28"/>
        </w:rPr>
        <w:t xml:space="preserve"> тыс.рублей, краевой бюджет </w:t>
      </w:r>
      <w:r w:rsidR="005C3BA6" w:rsidRPr="00F54141">
        <w:rPr>
          <w:sz w:val="28"/>
          <w:szCs w:val="28"/>
        </w:rPr>
        <w:t>3</w:t>
      </w:r>
      <w:r w:rsidRPr="00F54141">
        <w:rPr>
          <w:sz w:val="28"/>
          <w:szCs w:val="28"/>
        </w:rPr>
        <w:t> </w:t>
      </w:r>
      <w:r w:rsidR="005C3BA6" w:rsidRPr="00F54141">
        <w:rPr>
          <w:sz w:val="28"/>
          <w:szCs w:val="28"/>
        </w:rPr>
        <w:t>167</w:t>
      </w:r>
      <w:r w:rsidRPr="00F54141">
        <w:rPr>
          <w:sz w:val="28"/>
          <w:szCs w:val="28"/>
        </w:rPr>
        <w:t>,</w:t>
      </w:r>
      <w:r w:rsidR="005C3BA6" w:rsidRPr="00F54141">
        <w:rPr>
          <w:sz w:val="28"/>
          <w:szCs w:val="28"/>
        </w:rPr>
        <w:t>78556</w:t>
      </w:r>
      <w:r w:rsidRPr="00F54141">
        <w:rPr>
          <w:sz w:val="28"/>
          <w:szCs w:val="28"/>
        </w:rPr>
        <w:t xml:space="preserve"> тыс.рублей, местные бюджеты </w:t>
      </w:r>
      <w:r w:rsidR="005C3BA6" w:rsidRPr="00F54141">
        <w:rPr>
          <w:sz w:val="28"/>
          <w:szCs w:val="28"/>
        </w:rPr>
        <w:t>865</w:t>
      </w:r>
      <w:r w:rsidRPr="00F54141">
        <w:rPr>
          <w:sz w:val="28"/>
          <w:szCs w:val="28"/>
        </w:rPr>
        <w:t>,</w:t>
      </w:r>
      <w:r w:rsidR="005C3BA6" w:rsidRPr="00F54141">
        <w:rPr>
          <w:sz w:val="28"/>
          <w:szCs w:val="28"/>
        </w:rPr>
        <w:t>67080</w:t>
      </w:r>
      <w:r w:rsidRPr="00F54141">
        <w:rPr>
          <w:sz w:val="28"/>
          <w:szCs w:val="28"/>
        </w:rPr>
        <w:t xml:space="preserve"> тыс.рублей, прочие внебюджетные источники </w:t>
      </w:r>
      <w:r w:rsidR="005C3BA6" w:rsidRPr="00F54141">
        <w:rPr>
          <w:sz w:val="28"/>
          <w:szCs w:val="28"/>
        </w:rPr>
        <w:t>837,73620</w:t>
      </w:r>
      <w:r w:rsidRPr="00F54141">
        <w:rPr>
          <w:sz w:val="28"/>
          <w:szCs w:val="28"/>
        </w:rPr>
        <w:t xml:space="preserve"> тыс.рублей.   </w:t>
      </w:r>
    </w:p>
    <w:p w:rsidR="00312A48" w:rsidRPr="00F54141" w:rsidRDefault="00312A48" w:rsidP="00312A48">
      <w:pPr>
        <w:shd w:val="clear" w:color="auto" w:fill="FFFFFF"/>
        <w:ind w:firstLine="720"/>
        <w:jc w:val="both"/>
        <w:rPr>
          <w:sz w:val="28"/>
          <w:szCs w:val="28"/>
        </w:rPr>
      </w:pPr>
      <w:r w:rsidRPr="00F54141">
        <w:rPr>
          <w:sz w:val="28"/>
          <w:szCs w:val="28"/>
        </w:rPr>
        <w:t xml:space="preserve">Освоение по Подпрограмме составило </w:t>
      </w:r>
      <w:r w:rsidR="005C3BA6" w:rsidRPr="00F54141">
        <w:rPr>
          <w:sz w:val="28"/>
          <w:szCs w:val="28"/>
        </w:rPr>
        <w:t>122,0</w:t>
      </w:r>
      <w:r w:rsidRPr="00F54141">
        <w:rPr>
          <w:sz w:val="28"/>
          <w:szCs w:val="28"/>
        </w:rPr>
        <w:t>%.</w:t>
      </w:r>
    </w:p>
    <w:p w:rsidR="00312A48" w:rsidRPr="00F54141" w:rsidRDefault="00312A48" w:rsidP="006B1785">
      <w:pPr>
        <w:pStyle w:val="a9"/>
        <w:widowControl/>
        <w:tabs>
          <w:tab w:val="left" w:pos="0"/>
        </w:tabs>
        <w:autoSpaceDE/>
        <w:autoSpaceDN/>
        <w:adjustRightInd/>
        <w:ind w:left="0"/>
        <w:jc w:val="center"/>
        <w:rPr>
          <w:rFonts w:eastAsia="Calibri"/>
          <w:b/>
          <w:i/>
          <w:sz w:val="28"/>
          <w:szCs w:val="28"/>
          <w:lang w:eastAsia="en-US"/>
        </w:rPr>
      </w:pPr>
    </w:p>
    <w:p w:rsidR="00AA16AF" w:rsidRPr="00F54141" w:rsidRDefault="00AA16AF" w:rsidP="006B1785">
      <w:pPr>
        <w:pStyle w:val="a9"/>
        <w:widowControl/>
        <w:tabs>
          <w:tab w:val="left" w:pos="0"/>
        </w:tabs>
        <w:autoSpaceDE/>
        <w:autoSpaceDN/>
        <w:adjustRightInd/>
        <w:ind w:left="0"/>
        <w:jc w:val="center"/>
        <w:rPr>
          <w:rFonts w:eastAsia="Calibri"/>
          <w:b/>
          <w:i/>
          <w:sz w:val="28"/>
          <w:szCs w:val="28"/>
          <w:lang w:eastAsia="en-US"/>
        </w:rPr>
      </w:pPr>
      <w:r w:rsidRPr="00F54141">
        <w:rPr>
          <w:rFonts w:eastAsia="Calibri"/>
          <w:b/>
          <w:i/>
          <w:sz w:val="28"/>
          <w:szCs w:val="28"/>
          <w:lang w:eastAsia="en-US"/>
        </w:rPr>
        <w:t xml:space="preserve">Сведения о достижении значений показателей (индикаторов) </w:t>
      </w:r>
      <w:r w:rsidR="00DB3987" w:rsidRPr="00F54141">
        <w:rPr>
          <w:rFonts w:eastAsia="Calibri"/>
          <w:b/>
          <w:i/>
          <w:sz w:val="28"/>
          <w:szCs w:val="28"/>
          <w:lang w:eastAsia="en-US"/>
        </w:rPr>
        <w:t>П</w:t>
      </w:r>
      <w:r w:rsidR="00312A48" w:rsidRPr="00F54141">
        <w:rPr>
          <w:rFonts w:eastAsia="Calibri"/>
          <w:b/>
          <w:i/>
          <w:sz w:val="28"/>
          <w:szCs w:val="28"/>
          <w:lang w:eastAsia="en-US"/>
        </w:rPr>
        <w:t>од</w:t>
      </w:r>
      <w:r w:rsidRPr="00F54141">
        <w:rPr>
          <w:rFonts w:eastAsia="Calibri"/>
          <w:b/>
          <w:i/>
          <w:sz w:val="28"/>
          <w:szCs w:val="28"/>
          <w:lang w:eastAsia="en-US"/>
        </w:rPr>
        <w:t>программы</w:t>
      </w:r>
    </w:p>
    <w:p w:rsidR="00766C54" w:rsidRPr="00F54141" w:rsidRDefault="008B54B6" w:rsidP="00312A48">
      <w:pPr>
        <w:pStyle w:val="a9"/>
        <w:tabs>
          <w:tab w:val="left" w:pos="0"/>
        </w:tabs>
        <w:ind w:left="0"/>
        <w:jc w:val="both"/>
        <w:rPr>
          <w:sz w:val="28"/>
          <w:szCs w:val="28"/>
        </w:rPr>
      </w:pPr>
      <w:r w:rsidRPr="00F54141">
        <w:rPr>
          <w:rFonts w:eastAsia="Calibri"/>
          <w:sz w:val="28"/>
          <w:szCs w:val="28"/>
          <w:lang w:eastAsia="en-US"/>
        </w:rPr>
        <w:tab/>
      </w:r>
      <w:r w:rsidR="00766C54" w:rsidRPr="00F54141">
        <w:rPr>
          <w:sz w:val="28"/>
          <w:szCs w:val="28"/>
        </w:rPr>
        <w:t xml:space="preserve">Значения показателей (индикаторов) для Корякского округа отражены в государственной программе Камчатского края «Реализация государственной </w:t>
      </w:r>
      <w:r w:rsidR="00766C54" w:rsidRPr="00F54141">
        <w:rPr>
          <w:sz w:val="28"/>
          <w:szCs w:val="28"/>
        </w:rPr>
        <w:lastRenderedPageBreak/>
        <w:t>национальной политики и укрепление гражданского единства в Камчатском крае».</w:t>
      </w:r>
    </w:p>
    <w:p w:rsidR="00F007BF" w:rsidRPr="00F54141" w:rsidRDefault="00F007BF" w:rsidP="00AC685A">
      <w:pPr>
        <w:tabs>
          <w:tab w:val="left" w:pos="0"/>
        </w:tabs>
        <w:ind w:firstLine="709"/>
        <w:contextualSpacing/>
        <w:jc w:val="both"/>
        <w:rPr>
          <w:sz w:val="28"/>
          <w:szCs w:val="28"/>
        </w:rPr>
      </w:pPr>
    </w:p>
    <w:p w:rsidR="0038190A" w:rsidRPr="00F54141" w:rsidRDefault="0038190A" w:rsidP="00AC685A">
      <w:pPr>
        <w:ind w:firstLine="709"/>
        <w:jc w:val="both"/>
        <w:rPr>
          <w:sz w:val="28"/>
          <w:szCs w:val="28"/>
        </w:rPr>
      </w:pPr>
      <w:r w:rsidRPr="00F54141">
        <w:rPr>
          <w:b/>
          <w:i/>
          <w:sz w:val="28"/>
          <w:szCs w:val="28"/>
        </w:rPr>
        <w:t>Подпрограмма 8 «Создание условий для эффективного и ответственного управления муниципальными финансами, повышения устойчивости бюджетов муниципальных образований в Камчатск</w:t>
      </w:r>
      <w:r w:rsidR="00766C54" w:rsidRPr="00F54141">
        <w:rPr>
          <w:b/>
          <w:i/>
          <w:sz w:val="28"/>
          <w:szCs w:val="28"/>
        </w:rPr>
        <w:t>ом крае» (далее – Подпрограмма</w:t>
      </w:r>
      <w:r w:rsidRPr="00F54141">
        <w:rPr>
          <w:b/>
          <w:i/>
          <w:sz w:val="28"/>
          <w:szCs w:val="28"/>
        </w:rPr>
        <w:t xml:space="preserve"> 8)</w:t>
      </w:r>
      <w:r w:rsidRPr="00F54141">
        <w:rPr>
          <w:sz w:val="28"/>
          <w:szCs w:val="28"/>
        </w:rPr>
        <w:t xml:space="preserve">, ответственным </w:t>
      </w:r>
      <w:r w:rsidR="00DB3987" w:rsidRPr="00F54141">
        <w:rPr>
          <w:sz w:val="28"/>
          <w:szCs w:val="28"/>
        </w:rPr>
        <w:t>со</w:t>
      </w:r>
      <w:r w:rsidRPr="00F54141">
        <w:rPr>
          <w:sz w:val="28"/>
          <w:szCs w:val="28"/>
        </w:rPr>
        <w:t xml:space="preserve">исполнителем является Министерство финансов Камчатского края. </w:t>
      </w:r>
    </w:p>
    <w:p w:rsidR="00766C54" w:rsidRPr="00F54141" w:rsidRDefault="00766C54" w:rsidP="00AC685A">
      <w:pPr>
        <w:tabs>
          <w:tab w:val="center" w:pos="851"/>
          <w:tab w:val="right" w:pos="8306"/>
        </w:tabs>
        <w:jc w:val="both"/>
        <w:rPr>
          <w:sz w:val="28"/>
          <w:szCs w:val="28"/>
        </w:rPr>
      </w:pPr>
      <w:r w:rsidRPr="00F54141">
        <w:rPr>
          <w:sz w:val="28"/>
          <w:szCs w:val="28"/>
        </w:rPr>
        <w:tab/>
      </w:r>
      <w:r w:rsidRPr="00F54141">
        <w:rPr>
          <w:sz w:val="28"/>
          <w:szCs w:val="28"/>
        </w:rPr>
        <w:tab/>
        <w:t>Финансирование Подпрограммы</w:t>
      </w:r>
      <w:r w:rsidR="002B1406" w:rsidRPr="00F54141">
        <w:rPr>
          <w:sz w:val="28"/>
          <w:szCs w:val="28"/>
        </w:rPr>
        <w:t xml:space="preserve"> 8</w:t>
      </w:r>
      <w:r w:rsidRPr="00F54141">
        <w:rPr>
          <w:sz w:val="28"/>
          <w:szCs w:val="28"/>
        </w:rPr>
        <w:t xml:space="preserve"> осуществляется за счет средств, предусмотренных на реализацию государственной программы Камчатского края «Управление государственными финансами Камчатского края».</w:t>
      </w:r>
    </w:p>
    <w:p w:rsidR="00766C54" w:rsidRPr="00F54141" w:rsidRDefault="00766C54" w:rsidP="00AC685A">
      <w:pPr>
        <w:ind w:firstLine="708"/>
        <w:jc w:val="both"/>
        <w:rPr>
          <w:sz w:val="28"/>
          <w:szCs w:val="28"/>
        </w:rPr>
      </w:pPr>
      <w:r w:rsidRPr="00F54141">
        <w:rPr>
          <w:sz w:val="28"/>
          <w:szCs w:val="28"/>
        </w:rPr>
        <w:t xml:space="preserve">Цели </w:t>
      </w:r>
      <w:r w:rsidR="002B1406" w:rsidRPr="00F54141">
        <w:rPr>
          <w:sz w:val="28"/>
          <w:szCs w:val="28"/>
        </w:rPr>
        <w:t>П</w:t>
      </w:r>
      <w:r w:rsidRPr="00F54141">
        <w:rPr>
          <w:sz w:val="28"/>
          <w:szCs w:val="28"/>
        </w:rPr>
        <w:t>одпрограммы</w:t>
      </w:r>
      <w:r w:rsidR="002B1406" w:rsidRPr="00F54141">
        <w:rPr>
          <w:sz w:val="28"/>
          <w:szCs w:val="28"/>
        </w:rPr>
        <w:t xml:space="preserve"> 8</w:t>
      </w:r>
      <w:r w:rsidRPr="00F54141">
        <w:rPr>
          <w:sz w:val="28"/>
          <w:szCs w:val="28"/>
        </w:rPr>
        <w:t>:</w:t>
      </w:r>
    </w:p>
    <w:p w:rsidR="00766C54" w:rsidRPr="00F54141" w:rsidRDefault="00766C54" w:rsidP="004C2176">
      <w:pPr>
        <w:widowControl/>
        <w:numPr>
          <w:ilvl w:val="0"/>
          <w:numId w:val="14"/>
        </w:numPr>
        <w:ind w:left="0" w:firstLine="709"/>
        <w:jc w:val="both"/>
        <w:rPr>
          <w:sz w:val="28"/>
          <w:szCs w:val="28"/>
        </w:rPr>
      </w:pPr>
      <w:r w:rsidRPr="00F54141">
        <w:rPr>
          <w:sz w:val="28"/>
          <w:szCs w:val="28"/>
        </w:rPr>
        <w:t>обеспечение условий для устойчивого исполнения расходных обязательств муниципальных образований в Корякском округе и повышения качества управления муниципальными финансами</w:t>
      </w:r>
    </w:p>
    <w:p w:rsidR="00766C54" w:rsidRPr="00F54141" w:rsidRDefault="00766C54" w:rsidP="00AC685A">
      <w:pPr>
        <w:ind w:firstLine="709"/>
        <w:jc w:val="both"/>
        <w:rPr>
          <w:sz w:val="28"/>
          <w:szCs w:val="28"/>
        </w:rPr>
      </w:pPr>
      <w:r w:rsidRPr="00F54141">
        <w:rPr>
          <w:sz w:val="28"/>
          <w:szCs w:val="28"/>
        </w:rPr>
        <w:t xml:space="preserve">Задачи </w:t>
      </w:r>
      <w:r w:rsidR="002B1406" w:rsidRPr="00F54141">
        <w:rPr>
          <w:sz w:val="28"/>
          <w:szCs w:val="28"/>
        </w:rPr>
        <w:t>П</w:t>
      </w:r>
      <w:r w:rsidRPr="00F54141">
        <w:rPr>
          <w:sz w:val="28"/>
          <w:szCs w:val="28"/>
        </w:rPr>
        <w:t>одпрограммы</w:t>
      </w:r>
      <w:r w:rsidR="002B1406" w:rsidRPr="00F54141">
        <w:rPr>
          <w:sz w:val="28"/>
          <w:szCs w:val="28"/>
        </w:rPr>
        <w:t xml:space="preserve"> 8</w:t>
      </w:r>
      <w:r w:rsidRPr="00F54141">
        <w:rPr>
          <w:sz w:val="28"/>
          <w:szCs w:val="28"/>
        </w:rPr>
        <w:t>:</w:t>
      </w:r>
    </w:p>
    <w:p w:rsidR="00766C54" w:rsidRPr="00F54141" w:rsidRDefault="00766C54" w:rsidP="004C2176">
      <w:pPr>
        <w:numPr>
          <w:ilvl w:val="0"/>
          <w:numId w:val="14"/>
        </w:numPr>
        <w:ind w:left="0" w:firstLine="709"/>
        <w:jc w:val="both"/>
        <w:rPr>
          <w:sz w:val="28"/>
          <w:szCs w:val="28"/>
        </w:rPr>
      </w:pPr>
      <w:r w:rsidRPr="00F54141">
        <w:rPr>
          <w:sz w:val="28"/>
          <w:szCs w:val="28"/>
        </w:rPr>
        <w:t xml:space="preserve">эффективная реализация полномочий Камчатского края по выравниванию бюджетной обеспеченности муниципальных образований в Камчатском крае, обеспечению сбалансированности местных бюджетов; </w:t>
      </w:r>
    </w:p>
    <w:p w:rsidR="00766C54" w:rsidRPr="00F54141" w:rsidRDefault="00766C54" w:rsidP="004C2176">
      <w:pPr>
        <w:numPr>
          <w:ilvl w:val="0"/>
          <w:numId w:val="14"/>
        </w:numPr>
        <w:ind w:left="0" w:firstLine="709"/>
        <w:jc w:val="both"/>
        <w:rPr>
          <w:sz w:val="28"/>
          <w:szCs w:val="28"/>
        </w:rPr>
      </w:pPr>
      <w:r w:rsidRPr="00F54141">
        <w:rPr>
          <w:sz w:val="28"/>
          <w:szCs w:val="28"/>
        </w:rPr>
        <w:t xml:space="preserve">стимулирование органов местного самоуправления муниципальных образований в Камчатском крае к повышению качества и эффективности деятельности; </w:t>
      </w:r>
    </w:p>
    <w:p w:rsidR="00601474" w:rsidRPr="00F54141" w:rsidRDefault="00766C54" w:rsidP="004C2176">
      <w:pPr>
        <w:numPr>
          <w:ilvl w:val="0"/>
          <w:numId w:val="15"/>
        </w:numPr>
        <w:ind w:left="0" w:firstLine="709"/>
        <w:jc w:val="both"/>
        <w:rPr>
          <w:sz w:val="28"/>
          <w:szCs w:val="28"/>
        </w:rPr>
      </w:pPr>
      <w:r w:rsidRPr="00F54141">
        <w:rPr>
          <w:sz w:val="28"/>
          <w:szCs w:val="28"/>
        </w:rPr>
        <w:t>совершенствование системы межбюджетных отношений</w:t>
      </w:r>
      <w:r w:rsidR="00601474" w:rsidRPr="00F54141">
        <w:rPr>
          <w:sz w:val="28"/>
          <w:szCs w:val="28"/>
        </w:rPr>
        <w:t>.</w:t>
      </w:r>
    </w:p>
    <w:p w:rsidR="00263C5B" w:rsidRPr="00F54141" w:rsidRDefault="00263C5B" w:rsidP="00AC685A">
      <w:pPr>
        <w:tabs>
          <w:tab w:val="left" w:pos="142"/>
        </w:tabs>
        <w:ind w:firstLine="709"/>
        <w:contextualSpacing/>
        <w:jc w:val="center"/>
        <w:rPr>
          <w:rFonts w:eastAsia="Calibri"/>
          <w:b/>
          <w:i/>
          <w:sz w:val="28"/>
          <w:szCs w:val="28"/>
          <w:lang w:eastAsia="en-US"/>
        </w:rPr>
      </w:pPr>
    </w:p>
    <w:p w:rsidR="00283420" w:rsidRPr="00F54141" w:rsidRDefault="00601474" w:rsidP="00AC685A">
      <w:pPr>
        <w:tabs>
          <w:tab w:val="left" w:pos="142"/>
        </w:tabs>
        <w:ind w:firstLine="709"/>
        <w:contextualSpacing/>
        <w:jc w:val="center"/>
        <w:rPr>
          <w:rFonts w:eastAsia="Calibri"/>
          <w:b/>
          <w:i/>
          <w:sz w:val="28"/>
          <w:szCs w:val="28"/>
          <w:lang w:eastAsia="en-US"/>
        </w:rPr>
      </w:pPr>
      <w:r w:rsidRPr="00F54141">
        <w:rPr>
          <w:rFonts w:eastAsia="Calibri"/>
          <w:b/>
          <w:i/>
          <w:sz w:val="28"/>
          <w:szCs w:val="28"/>
          <w:lang w:eastAsia="en-US"/>
        </w:rPr>
        <w:t xml:space="preserve">Конкретные результаты реализации </w:t>
      </w:r>
      <w:r w:rsidR="00DB3987" w:rsidRPr="00F54141">
        <w:rPr>
          <w:rFonts w:eastAsia="Calibri"/>
          <w:b/>
          <w:i/>
          <w:sz w:val="28"/>
          <w:szCs w:val="28"/>
          <w:lang w:eastAsia="en-US"/>
        </w:rPr>
        <w:t>П</w:t>
      </w:r>
      <w:r w:rsidRPr="00F54141">
        <w:rPr>
          <w:rFonts w:eastAsia="Calibri"/>
          <w:b/>
          <w:i/>
          <w:sz w:val="28"/>
          <w:szCs w:val="28"/>
          <w:lang w:eastAsia="en-US"/>
        </w:rPr>
        <w:t>одпрограммы, достигнутые за отчетный год</w:t>
      </w:r>
    </w:p>
    <w:p w:rsidR="0038190A" w:rsidRPr="00F54141" w:rsidRDefault="0038190A" w:rsidP="00AC685A">
      <w:pPr>
        <w:tabs>
          <w:tab w:val="left" w:pos="142"/>
        </w:tabs>
        <w:ind w:firstLine="709"/>
        <w:contextualSpacing/>
        <w:jc w:val="both"/>
        <w:rPr>
          <w:sz w:val="28"/>
          <w:szCs w:val="28"/>
        </w:rPr>
      </w:pPr>
      <w:r w:rsidRPr="00F54141">
        <w:rPr>
          <w:sz w:val="28"/>
          <w:szCs w:val="28"/>
        </w:rPr>
        <w:t>Основные направления реализации указанной Подпрограммы 8 ‒ эффективная реализация полномочий Камчатского края по выравниванию бюджетной обеспеченности муниципальных образований в Камчатском крае, обеспечению сбалансированности местных бюджетов, стимулирование органов местного самоуправления муниципальных образований в Камчатском крае к повышению качества и эффективности деятельности, а также совершенствование системы межбюджетных отношений.</w:t>
      </w:r>
    </w:p>
    <w:p w:rsidR="0038190A" w:rsidRPr="00F54141" w:rsidRDefault="0038190A" w:rsidP="00AC685A">
      <w:pPr>
        <w:ind w:firstLine="709"/>
        <w:jc w:val="both"/>
        <w:rPr>
          <w:sz w:val="28"/>
          <w:szCs w:val="28"/>
        </w:rPr>
      </w:pPr>
      <w:r w:rsidRPr="00F54141">
        <w:rPr>
          <w:sz w:val="28"/>
          <w:szCs w:val="28"/>
        </w:rPr>
        <w:t>В ходе реализации Подпрограммы 8 достигнуты следующие результаты:</w:t>
      </w:r>
    </w:p>
    <w:p w:rsidR="0038190A" w:rsidRPr="00F54141" w:rsidRDefault="00C8748F" w:rsidP="00AC685A">
      <w:pPr>
        <w:ind w:firstLine="709"/>
        <w:jc w:val="both"/>
        <w:rPr>
          <w:sz w:val="28"/>
          <w:szCs w:val="28"/>
        </w:rPr>
      </w:pPr>
      <w:r>
        <w:rPr>
          <w:sz w:val="28"/>
          <w:szCs w:val="28"/>
        </w:rPr>
        <w:t>‒</w:t>
      </w:r>
      <w:r w:rsidR="0038190A" w:rsidRPr="00F54141">
        <w:rPr>
          <w:sz w:val="28"/>
          <w:szCs w:val="28"/>
        </w:rPr>
        <w:t xml:space="preserve"> осуществлено выравнивание бюджетной обеспеченности муниципальных образований в Корякском округе;</w:t>
      </w:r>
    </w:p>
    <w:p w:rsidR="0038190A" w:rsidRPr="00F54141" w:rsidRDefault="00C8748F" w:rsidP="00AC685A">
      <w:pPr>
        <w:ind w:firstLine="709"/>
        <w:jc w:val="both"/>
        <w:rPr>
          <w:sz w:val="28"/>
          <w:szCs w:val="28"/>
        </w:rPr>
      </w:pPr>
      <w:r>
        <w:rPr>
          <w:sz w:val="28"/>
          <w:szCs w:val="28"/>
        </w:rPr>
        <w:t>‒</w:t>
      </w:r>
      <w:r w:rsidR="0075176A" w:rsidRPr="00F54141">
        <w:rPr>
          <w:sz w:val="28"/>
          <w:szCs w:val="28"/>
        </w:rPr>
        <w:t xml:space="preserve"> </w:t>
      </w:r>
      <w:r w:rsidR="0038190A" w:rsidRPr="00F54141">
        <w:rPr>
          <w:sz w:val="28"/>
          <w:szCs w:val="28"/>
        </w:rPr>
        <w:t>обеспечена сбалансированность местных бюджетов;</w:t>
      </w:r>
    </w:p>
    <w:p w:rsidR="0038190A" w:rsidRPr="00F54141" w:rsidRDefault="00C8748F" w:rsidP="00AC685A">
      <w:pPr>
        <w:ind w:firstLine="709"/>
        <w:jc w:val="both"/>
        <w:rPr>
          <w:sz w:val="28"/>
          <w:szCs w:val="28"/>
        </w:rPr>
      </w:pPr>
      <w:r>
        <w:rPr>
          <w:sz w:val="28"/>
          <w:szCs w:val="28"/>
        </w:rPr>
        <w:t>‒</w:t>
      </w:r>
      <w:r w:rsidR="0038190A" w:rsidRPr="00F54141">
        <w:rPr>
          <w:sz w:val="28"/>
          <w:szCs w:val="28"/>
        </w:rPr>
        <w:t xml:space="preserve"> предоставлены субсидии и иные межбюджетные трансферты местным бюджетам на решение вопросов местного значения;</w:t>
      </w:r>
    </w:p>
    <w:p w:rsidR="0038190A" w:rsidRPr="00F54141" w:rsidRDefault="00C8748F" w:rsidP="00AC685A">
      <w:pPr>
        <w:ind w:firstLine="709"/>
        <w:jc w:val="both"/>
        <w:rPr>
          <w:sz w:val="28"/>
          <w:szCs w:val="28"/>
        </w:rPr>
      </w:pPr>
      <w:r>
        <w:rPr>
          <w:sz w:val="28"/>
          <w:szCs w:val="28"/>
        </w:rPr>
        <w:t>‒</w:t>
      </w:r>
      <w:r w:rsidR="0038190A" w:rsidRPr="00F54141">
        <w:rPr>
          <w:sz w:val="28"/>
          <w:szCs w:val="28"/>
        </w:rPr>
        <w:t xml:space="preserve"> предоставлены субвенции местным бюджетам на выполнение государственных полномочий Камчатского края по образованию и организации деятельности комиссий по делам несовершеннолетних и защите их прав;</w:t>
      </w:r>
    </w:p>
    <w:p w:rsidR="0038190A" w:rsidRPr="00F54141" w:rsidRDefault="00C8748F" w:rsidP="00AC685A">
      <w:pPr>
        <w:ind w:firstLine="709"/>
        <w:jc w:val="both"/>
        <w:rPr>
          <w:sz w:val="28"/>
          <w:szCs w:val="28"/>
        </w:rPr>
      </w:pPr>
      <w:r>
        <w:rPr>
          <w:sz w:val="28"/>
          <w:szCs w:val="28"/>
        </w:rPr>
        <w:t>‒</w:t>
      </w:r>
      <w:r w:rsidR="0038190A" w:rsidRPr="00F54141">
        <w:rPr>
          <w:sz w:val="28"/>
          <w:szCs w:val="28"/>
        </w:rPr>
        <w:t xml:space="preserve"> осуществлено стимулирование достижений наилучших показателей </w:t>
      </w:r>
      <w:r w:rsidR="0038190A" w:rsidRPr="00F54141">
        <w:rPr>
          <w:sz w:val="28"/>
          <w:szCs w:val="28"/>
        </w:rPr>
        <w:lastRenderedPageBreak/>
        <w:t>деятельности муниципальных образований в Корякском округе.</w:t>
      </w:r>
    </w:p>
    <w:p w:rsidR="00312A48" w:rsidRPr="00F54141" w:rsidRDefault="00312A48" w:rsidP="00AC685A">
      <w:pPr>
        <w:tabs>
          <w:tab w:val="left" w:pos="0"/>
        </w:tabs>
        <w:contextualSpacing/>
        <w:jc w:val="center"/>
        <w:rPr>
          <w:rFonts w:eastAsia="Calibri"/>
          <w:b/>
          <w:i/>
          <w:sz w:val="28"/>
          <w:szCs w:val="28"/>
          <w:lang w:eastAsia="en-US"/>
        </w:rPr>
      </w:pPr>
    </w:p>
    <w:p w:rsidR="008C586C" w:rsidRPr="00F54141" w:rsidRDefault="008C586C" w:rsidP="00AC685A">
      <w:pPr>
        <w:tabs>
          <w:tab w:val="left" w:pos="0"/>
        </w:tabs>
        <w:contextualSpacing/>
        <w:jc w:val="center"/>
        <w:rPr>
          <w:rFonts w:eastAsia="Calibri"/>
          <w:b/>
          <w:i/>
          <w:sz w:val="28"/>
          <w:szCs w:val="28"/>
          <w:lang w:eastAsia="en-US"/>
        </w:rPr>
      </w:pPr>
      <w:r w:rsidRPr="00F54141">
        <w:rPr>
          <w:rFonts w:eastAsia="Calibri"/>
          <w:b/>
          <w:i/>
          <w:sz w:val="28"/>
          <w:szCs w:val="28"/>
          <w:lang w:eastAsia="en-US"/>
        </w:rPr>
        <w:t>Анализ факторов, повлиявших на ход реализации Подпрограммы</w:t>
      </w:r>
    </w:p>
    <w:p w:rsidR="008C586C" w:rsidRPr="00F54141" w:rsidRDefault="008C586C" w:rsidP="00AC685A">
      <w:pPr>
        <w:pStyle w:val="a5"/>
        <w:tabs>
          <w:tab w:val="clear" w:pos="4153"/>
          <w:tab w:val="clear" w:pos="8306"/>
          <w:tab w:val="right" w:pos="0"/>
        </w:tabs>
        <w:ind w:firstLine="709"/>
        <w:jc w:val="both"/>
        <w:rPr>
          <w:b/>
          <w:i/>
          <w:szCs w:val="28"/>
        </w:rPr>
      </w:pPr>
      <w:r w:rsidRPr="00F54141">
        <w:rPr>
          <w:szCs w:val="28"/>
        </w:rPr>
        <w:t>Министерством финансов Камчатского края информация по анализу факторов, повлиявших на ход реализации мероприятий Подпрограммы, не предоставлена.</w:t>
      </w:r>
    </w:p>
    <w:p w:rsidR="00312A48" w:rsidRPr="00F54141" w:rsidRDefault="00312A48" w:rsidP="00AC685A">
      <w:pPr>
        <w:ind w:firstLine="709"/>
        <w:jc w:val="both"/>
        <w:rPr>
          <w:b/>
          <w:i/>
          <w:sz w:val="28"/>
          <w:szCs w:val="28"/>
        </w:rPr>
      </w:pPr>
    </w:p>
    <w:p w:rsidR="008C586C" w:rsidRPr="00F54141" w:rsidRDefault="008C586C" w:rsidP="00AC685A">
      <w:pPr>
        <w:ind w:firstLine="709"/>
        <w:jc w:val="both"/>
        <w:rPr>
          <w:b/>
          <w:i/>
          <w:sz w:val="28"/>
          <w:szCs w:val="28"/>
        </w:rPr>
      </w:pPr>
      <w:r w:rsidRPr="00F54141">
        <w:rPr>
          <w:b/>
          <w:i/>
          <w:sz w:val="28"/>
          <w:szCs w:val="28"/>
        </w:rPr>
        <w:t>Перечень выполненных мероприятий, а также перечень не выполненных в установленные сроки мероприятий Подпрограммы с указанием причин.</w:t>
      </w:r>
    </w:p>
    <w:p w:rsidR="008C586C" w:rsidRPr="00F54141" w:rsidRDefault="008C586C" w:rsidP="00AC685A">
      <w:pPr>
        <w:ind w:firstLine="709"/>
        <w:jc w:val="both"/>
        <w:rPr>
          <w:b/>
          <w:i/>
          <w:sz w:val="28"/>
          <w:szCs w:val="28"/>
        </w:rPr>
      </w:pPr>
      <w:r w:rsidRPr="00F54141">
        <w:rPr>
          <w:sz w:val="28"/>
          <w:szCs w:val="28"/>
        </w:rPr>
        <w:t>Запланированные мероприятия выполнены в полном объеме. По результатам проделанной работы за 201</w:t>
      </w:r>
      <w:r w:rsidR="0075176A" w:rsidRPr="00F54141">
        <w:rPr>
          <w:sz w:val="28"/>
          <w:szCs w:val="28"/>
        </w:rPr>
        <w:t>8</w:t>
      </w:r>
      <w:r w:rsidR="00312A48" w:rsidRPr="00F54141">
        <w:rPr>
          <w:sz w:val="28"/>
          <w:szCs w:val="28"/>
        </w:rPr>
        <w:t xml:space="preserve"> </w:t>
      </w:r>
      <w:r w:rsidRPr="00F54141">
        <w:rPr>
          <w:sz w:val="28"/>
          <w:szCs w:val="28"/>
        </w:rPr>
        <w:t>год можно отметить, что проблем в достижении реализуемых мероприятий подпрограммы, не возникло. Финансирование ассигнований по межбюджетным трансфертам местным бюджетам осуществлялось на основании кассового плана по заявкам органов местного самоуправления. Неисполненных заявок за 201</w:t>
      </w:r>
      <w:r w:rsidR="0075176A" w:rsidRPr="00F54141">
        <w:rPr>
          <w:sz w:val="28"/>
          <w:szCs w:val="28"/>
        </w:rPr>
        <w:t>8</w:t>
      </w:r>
      <w:r w:rsidRPr="00F54141">
        <w:rPr>
          <w:sz w:val="28"/>
          <w:szCs w:val="28"/>
        </w:rPr>
        <w:t xml:space="preserve"> год нет.</w:t>
      </w:r>
    </w:p>
    <w:p w:rsidR="008C586C" w:rsidRPr="00F54141" w:rsidRDefault="008C586C" w:rsidP="00AC685A">
      <w:pPr>
        <w:pStyle w:val="a9"/>
        <w:widowControl/>
        <w:tabs>
          <w:tab w:val="left" w:pos="0"/>
        </w:tabs>
        <w:autoSpaceDE/>
        <w:autoSpaceDN/>
        <w:adjustRightInd/>
        <w:ind w:left="0"/>
        <w:jc w:val="center"/>
        <w:rPr>
          <w:rFonts w:eastAsia="Calibri"/>
          <w:b/>
          <w:i/>
          <w:sz w:val="28"/>
          <w:szCs w:val="28"/>
          <w:lang w:eastAsia="en-US"/>
        </w:rPr>
      </w:pPr>
    </w:p>
    <w:p w:rsidR="008C586C" w:rsidRPr="00F54141" w:rsidRDefault="008C586C" w:rsidP="00AC685A">
      <w:pPr>
        <w:ind w:firstLine="709"/>
        <w:jc w:val="both"/>
        <w:rPr>
          <w:b/>
          <w:bCs/>
          <w:i/>
          <w:sz w:val="28"/>
          <w:szCs w:val="28"/>
        </w:rPr>
      </w:pPr>
      <w:r w:rsidRPr="00F54141">
        <w:rPr>
          <w:b/>
          <w:i/>
          <w:sz w:val="28"/>
          <w:szCs w:val="28"/>
        </w:rPr>
        <w:t xml:space="preserve">Данные об использовании бюджетных ассигнований и иных средств на выполнение Подпрограммы </w:t>
      </w:r>
    </w:p>
    <w:p w:rsidR="008C586C" w:rsidRPr="00F54141" w:rsidRDefault="008C586C" w:rsidP="00AC685A">
      <w:pPr>
        <w:ind w:firstLine="720"/>
        <w:jc w:val="both"/>
        <w:rPr>
          <w:sz w:val="28"/>
          <w:szCs w:val="28"/>
        </w:rPr>
      </w:pPr>
      <w:r w:rsidRPr="00F54141">
        <w:rPr>
          <w:sz w:val="28"/>
          <w:szCs w:val="28"/>
        </w:rPr>
        <w:t>В 201</w:t>
      </w:r>
      <w:r w:rsidR="0075176A" w:rsidRPr="00F54141">
        <w:rPr>
          <w:sz w:val="28"/>
          <w:szCs w:val="28"/>
        </w:rPr>
        <w:t>8</w:t>
      </w:r>
      <w:r w:rsidRPr="00F54141">
        <w:rPr>
          <w:sz w:val="28"/>
          <w:szCs w:val="28"/>
        </w:rPr>
        <w:t xml:space="preserve"> году на реализацию мероприятий Подпрограммы:</w:t>
      </w:r>
    </w:p>
    <w:p w:rsidR="008C586C" w:rsidRPr="00F54141" w:rsidRDefault="008C586C" w:rsidP="00CE117D">
      <w:pPr>
        <w:numPr>
          <w:ilvl w:val="0"/>
          <w:numId w:val="9"/>
        </w:numPr>
        <w:ind w:left="0" w:firstLine="709"/>
        <w:jc w:val="both"/>
        <w:rPr>
          <w:sz w:val="28"/>
          <w:szCs w:val="28"/>
        </w:rPr>
      </w:pPr>
      <w:r w:rsidRPr="00F54141">
        <w:rPr>
          <w:sz w:val="28"/>
          <w:szCs w:val="28"/>
        </w:rPr>
        <w:t>предусмотрено финансовых средств из краевого бюджета в размере 1</w:t>
      </w:r>
      <w:r w:rsidR="0075176A" w:rsidRPr="00F54141">
        <w:rPr>
          <w:sz w:val="28"/>
          <w:szCs w:val="28"/>
        </w:rPr>
        <w:t> 783 876</w:t>
      </w:r>
      <w:r w:rsidRPr="00F54141">
        <w:rPr>
          <w:sz w:val="28"/>
          <w:szCs w:val="28"/>
        </w:rPr>
        <w:t>,</w:t>
      </w:r>
      <w:r w:rsidR="0075176A" w:rsidRPr="00F54141">
        <w:rPr>
          <w:sz w:val="28"/>
          <w:szCs w:val="28"/>
        </w:rPr>
        <w:t>76991</w:t>
      </w:r>
      <w:r w:rsidRPr="00F54141">
        <w:rPr>
          <w:sz w:val="28"/>
          <w:szCs w:val="28"/>
        </w:rPr>
        <w:t xml:space="preserve"> тыс. рублей,</w:t>
      </w:r>
    </w:p>
    <w:p w:rsidR="008C586C" w:rsidRPr="00F54141" w:rsidRDefault="008C586C" w:rsidP="00CE117D">
      <w:pPr>
        <w:numPr>
          <w:ilvl w:val="0"/>
          <w:numId w:val="9"/>
        </w:numPr>
        <w:ind w:left="0" w:firstLine="709"/>
        <w:jc w:val="both"/>
        <w:rPr>
          <w:sz w:val="28"/>
          <w:szCs w:val="28"/>
        </w:rPr>
      </w:pPr>
      <w:r w:rsidRPr="00F54141">
        <w:rPr>
          <w:sz w:val="28"/>
          <w:szCs w:val="28"/>
        </w:rPr>
        <w:t>профинансировано  – 1 </w:t>
      </w:r>
      <w:r w:rsidR="0075176A" w:rsidRPr="00F54141">
        <w:rPr>
          <w:sz w:val="28"/>
          <w:szCs w:val="28"/>
        </w:rPr>
        <w:t>778</w:t>
      </w:r>
      <w:r w:rsidRPr="00F54141">
        <w:rPr>
          <w:sz w:val="28"/>
          <w:szCs w:val="28"/>
        </w:rPr>
        <w:t> </w:t>
      </w:r>
      <w:r w:rsidR="0075176A" w:rsidRPr="00F54141">
        <w:rPr>
          <w:sz w:val="28"/>
          <w:szCs w:val="28"/>
        </w:rPr>
        <w:t>329</w:t>
      </w:r>
      <w:r w:rsidRPr="00F54141">
        <w:rPr>
          <w:sz w:val="28"/>
          <w:szCs w:val="28"/>
        </w:rPr>
        <w:t>,</w:t>
      </w:r>
      <w:r w:rsidR="0075176A" w:rsidRPr="00F54141">
        <w:rPr>
          <w:sz w:val="28"/>
          <w:szCs w:val="28"/>
        </w:rPr>
        <w:t>35963</w:t>
      </w:r>
      <w:r w:rsidRPr="00F54141">
        <w:rPr>
          <w:sz w:val="28"/>
          <w:szCs w:val="28"/>
        </w:rPr>
        <w:t xml:space="preserve"> тыс. рублей,  </w:t>
      </w:r>
    </w:p>
    <w:p w:rsidR="008C586C" w:rsidRPr="00F54141" w:rsidRDefault="008C586C" w:rsidP="00CE117D">
      <w:pPr>
        <w:numPr>
          <w:ilvl w:val="0"/>
          <w:numId w:val="9"/>
        </w:numPr>
        <w:ind w:left="0" w:firstLine="709"/>
        <w:rPr>
          <w:sz w:val="28"/>
          <w:szCs w:val="28"/>
        </w:rPr>
      </w:pPr>
      <w:r w:rsidRPr="00F54141">
        <w:rPr>
          <w:sz w:val="28"/>
          <w:szCs w:val="28"/>
        </w:rPr>
        <w:t xml:space="preserve">освоено – </w:t>
      </w:r>
      <w:r w:rsidR="0075176A" w:rsidRPr="00F54141">
        <w:rPr>
          <w:sz w:val="28"/>
          <w:szCs w:val="28"/>
        </w:rPr>
        <w:t>1 778 329,35963</w:t>
      </w:r>
      <w:r w:rsidRPr="00F54141">
        <w:rPr>
          <w:sz w:val="28"/>
          <w:szCs w:val="28"/>
        </w:rPr>
        <w:t xml:space="preserve"> тыс. рублей. </w:t>
      </w:r>
    </w:p>
    <w:p w:rsidR="008C586C" w:rsidRPr="00F54141" w:rsidRDefault="008C586C" w:rsidP="00CE117D">
      <w:pPr>
        <w:ind w:firstLine="426"/>
        <w:jc w:val="both"/>
        <w:rPr>
          <w:sz w:val="28"/>
          <w:szCs w:val="28"/>
        </w:rPr>
      </w:pPr>
      <w:r w:rsidRPr="00F54141">
        <w:rPr>
          <w:sz w:val="28"/>
          <w:szCs w:val="28"/>
        </w:rPr>
        <w:t>Освоение составило 99,</w:t>
      </w:r>
      <w:r w:rsidR="00C80E2B" w:rsidRPr="00F54141">
        <w:rPr>
          <w:sz w:val="28"/>
          <w:szCs w:val="28"/>
        </w:rPr>
        <w:t>7</w:t>
      </w:r>
      <w:r w:rsidRPr="00F54141">
        <w:rPr>
          <w:sz w:val="28"/>
          <w:szCs w:val="28"/>
        </w:rPr>
        <w:t>%.</w:t>
      </w:r>
    </w:p>
    <w:p w:rsidR="008C586C" w:rsidRPr="00F54141" w:rsidRDefault="008C586C" w:rsidP="00AC685A">
      <w:pPr>
        <w:rPr>
          <w:rFonts w:eastAsia="Calibri"/>
          <w:b/>
          <w:i/>
          <w:sz w:val="28"/>
          <w:szCs w:val="28"/>
          <w:lang w:eastAsia="en-US"/>
        </w:rPr>
      </w:pPr>
    </w:p>
    <w:p w:rsidR="008C586C" w:rsidRPr="00F54141" w:rsidRDefault="008C586C" w:rsidP="00AC685A">
      <w:pPr>
        <w:jc w:val="center"/>
        <w:rPr>
          <w:sz w:val="28"/>
          <w:szCs w:val="28"/>
        </w:rPr>
      </w:pPr>
      <w:r w:rsidRPr="00F54141">
        <w:rPr>
          <w:rFonts w:eastAsia="Calibri"/>
          <w:b/>
          <w:i/>
          <w:sz w:val="28"/>
          <w:szCs w:val="28"/>
          <w:lang w:eastAsia="en-US"/>
        </w:rPr>
        <w:t xml:space="preserve">Сведения о достижении значений показателей (индикаторов) </w:t>
      </w:r>
      <w:r w:rsidR="00DB3987" w:rsidRPr="00F54141">
        <w:rPr>
          <w:rFonts w:eastAsia="Calibri"/>
          <w:b/>
          <w:i/>
          <w:sz w:val="28"/>
          <w:szCs w:val="28"/>
          <w:lang w:eastAsia="en-US"/>
        </w:rPr>
        <w:t>П</w:t>
      </w:r>
      <w:r w:rsidRPr="00F54141">
        <w:rPr>
          <w:rFonts w:eastAsia="Calibri"/>
          <w:b/>
          <w:i/>
          <w:sz w:val="28"/>
          <w:szCs w:val="28"/>
          <w:lang w:eastAsia="en-US"/>
        </w:rPr>
        <w:t>одпрограммы</w:t>
      </w:r>
    </w:p>
    <w:p w:rsidR="00601474" w:rsidRPr="00F54141" w:rsidRDefault="00601474" w:rsidP="00AC685A">
      <w:pPr>
        <w:tabs>
          <w:tab w:val="left" w:pos="0"/>
        </w:tabs>
        <w:ind w:firstLine="709"/>
        <w:contextualSpacing/>
        <w:jc w:val="both"/>
        <w:rPr>
          <w:sz w:val="28"/>
          <w:szCs w:val="28"/>
        </w:rPr>
      </w:pPr>
      <w:r w:rsidRPr="00F54141">
        <w:rPr>
          <w:sz w:val="28"/>
          <w:szCs w:val="28"/>
        </w:rPr>
        <w:t>Значения показателей (индикаторов) для Корякского округа отражены в государственной программе Камчатского края «Управление государствен</w:t>
      </w:r>
      <w:r w:rsidR="00C80E2B" w:rsidRPr="00F54141">
        <w:rPr>
          <w:sz w:val="28"/>
          <w:szCs w:val="28"/>
        </w:rPr>
        <w:t>ными финансами Камчатского края</w:t>
      </w:r>
      <w:r w:rsidRPr="00F54141">
        <w:rPr>
          <w:sz w:val="28"/>
          <w:szCs w:val="28"/>
        </w:rPr>
        <w:t>».</w:t>
      </w:r>
    </w:p>
    <w:p w:rsidR="00601474" w:rsidRPr="00F54141" w:rsidRDefault="00601474" w:rsidP="00562AF6">
      <w:pPr>
        <w:shd w:val="clear" w:color="auto" w:fill="FFFFFF"/>
        <w:ind w:firstLine="709"/>
        <w:jc w:val="both"/>
        <w:rPr>
          <w:b/>
          <w:i/>
          <w:sz w:val="28"/>
          <w:szCs w:val="28"/>
        </w:rPr>
      </w:pPr>
    </w:p>
    <w:p w:rsidR="0038190A" w:rsidRPr="00F54141" w:rsidRDefault="0038190A" w:rsidP="00562AF6">
      <w:pPr>
        <w:shd w:val="clear" w:color="auto" w:fill="FFFFFF"/>
        <w:ind w:firstLine="709"/>
        <w:jc w:val="both"/>
        <w:rPr>
          <w:sz w:val="28"/>
          <w:szCs w:val="28"/>
        </w:rPr>
      </w:pPr>
      <w:r w:rsidRPr="00F54141">
        <w:rPr>
          <w:b/>
          <w:i/>
          <w:sz w:val="28"/>
          <w:szCs w:val="28"/>
        </w:rPr>
        <w:t>Подпрограмма 9 «Обеспечение реализации государственной программы» (далее – Подпрограмма 9)</w:t>
      </w:r>
      <w:r w:rsidRPr="00F54141">
        <w:rPr>
          <w:sz w:val="28"/>
          <w:szCs w:val="28"/>
        </w:rPr>
        <w:t>, ответственным исполнителем является администрация Корякского округа.</w:t>
      </w:r>
    </w:p>
    <w:p w:rsidR="00DB3987" w:rsidRPr="00F54141" w:rsidRDefault="00DB3987" w:rsidP="00DB3987">
      <w:pPr>
        <w:tabs>
          <w:tab w:val="left" w:pos="142"/>
        </w:tabs>
        <w:ind w:firstLine="709"/>
        <w:contextualSpacing/>
        <w:jc w:val="center"/>
        <w:rPr>
          <w:rFonts w:eastAsia="Calibri"/>
          <w:b/>
          <w:i/>
          <w:sz w:val="28"/>
          <w:szCs w:val="28"/>
          <w:lang w:eastAsia="en-US"/>
        </w:rPr>
      </w:pPr>
    </w:p>
    <w:p w:rsidR="00935E90" w:rsidRPr="00F54141" w:rsidRDefault="00935E90" w:rsidP="00DB3987">
      <w:pPr>
        <w:tabs>
          <w:tab w:val="left" w:pos="142"/>
        </w:tabs>
        <w:ind w:firstLine="709"/>
        <w:contextualSpacing/>
        <w:jc w:val="center"/>
        <w:rPr>
          <w:rFonts w:eastAsia="Calibri"/>
          <w:b/>
          <w:i/>
          <w:sz w:val="28"/>
          <w:szCs w:val="28"/>
          <w:lang w:eastAsia="en-US"/>
        </w:rPr>
      </w:pPr>
      <w:r w:rsidRPr="00F54141">
        <w:rPr>
          <w:rFonts w:eastAsia="Calibri"/>
          <w:b/>
          <w:i/>
          <w:sz w:val="28"/>
          <w:szCs w:val="28"/>
          <w:lang w:eastAsia="en-US"/>
        </w:rPr>
        <w:t>Конкретные результаты реализации подпрограммы, достигнутые за отчетный год</w:t>
      </w:r>
    </w:p>
    <w:p w:rsidR="00EB7F6F" w:rsidRPr="00F54141" w:rsidRDefault="0038190A" w:rsidP="00562AF6">
      <w:pPr>
        <w:ind w:firstLine="709"/>
        <w:jc w:val="both"/>
        <w:rPr>
          <w:spacing w:val="-1"/>
          <w:sz w:val="28"/>
          <w:szCs w:val="28"/>
        </w:rPr>
      </w:pPr>
      <w:r w:rsidRPr="00F54141">
        <w:rPr>
          <w:spacing w:val="-1"/>
          <w:sz w:val="28"/>
          <w:szCs w:val="28"/>
        </w:rPr>
        <w:t xml:space="preserve">За отчетный период администрация Корякского округа осуществляла взаимодействие с исполнителями и участниками Программы. </w:t>
      </w:r>
    </w:p>
    <w:p w:rsidR="0038190A" w:rsidRPr="00F54141" w:rsidRDefault="00EB7F6F" w:rsidP="00F37129">
      <w:pPr>
        <w:ind w:firstLine="720"/>
        <w:jc w:val="both"/>
        <w:rPr>
          <w:spacing w:val="-1"/>
          <w:sz w:val="28"/>
          <w:szCs w:val="28"/>
        </w:rPr>
      </w:pPr>
      <w:r w:rsidRPr="00F54141">
        <w:rPr>
          <w:spacing w:val="-1"/>
          <w:sz w:val="28"/>
          <w:szCs w:val="28"/>
        </w:rPr>
        <w:t>Целью реализации Подпрограммы 9 является осуществление контроля за эффективным</w:t>
      </w:r>
      <w:r w:rsidR="00F37129" w:rsidRPr="00F54141">
        <w:rPr>
          <w:spacing w:val="-1"/>
          <w:sz w:val="28"/>
          <w:szCs w:val="28"/>
        </w:rPr>
        <w:t xml:space="preserve"> и полным исполнением Программы, в связи с этим, д</w:t>
      </w:r>
      <w:r w:rsidR="0038190A" w:rsidRPr="00F54141">
        <w:rPr>
          <w:spacing w:val="-1"/>
          <w:sz w:val="28"/>
          <w:szCs w:val="28"/>
        </w:rPr>
        <w:t>ля эфф</w:t>
      </w:r>
      <w:r w:rsidRPr="00F54141">
        <w:rPr>
          <w:spacing w:val="-1"/>
          <w:sz w:val="28"/>
          <w:szCs w:val="28"/>
        </w:rPr>
        <w:t>ективной реализации Подпрограмм</w:t>
      </w:r>
      <w:r w:rsidR="006C28C2" w:rsidRPr="00F54141">
        <w:rPr>
          <w:spacing w:val="-1"/>
          <w:sz w:val="28"/>
          <w:szCs w:val="28"/>
        </w:rPr>
        <w:t>, ежемесячно по двум подпрограммам № 3; № 9,</w:t>
      </w:r>
      <w:r w:rsidRPr="00F54141">
        <w:rPr>
          <w:spacing w:val="-1"/>
          <w:sz w:val="28"/>
          <w:szCs w:val="28"/>
        </w:rPr>
        <w:t xml:space="preserve"> а затем</w:t>
      </w:r>
      <w:r w:rsidR="006C28C2" w:rsidRPr="00F54141">
        <w:rPr>
          <w:spacing w:val="-1"/>
          <w:sz w:val="28"/>
          <w:szCs w:val="28"/>
        </w:rPr>
        <w:t xml:space="preserve">  </w:t>
      </w:r>
      <w:r w:rsidR="0038190A" w:rsidRPr="00F54141">
        <w:rPr>
          <w:spacing w:val="-1"/>
          <w:sz w:val="28"/>
          <w:szCs w:val="28"/>
        </w:rPr>
        <w:t>еже</w:t>
      </w:r>
      <w:r w:rsidR="002B1406" w:rsidRPr="00F54141">
        <w:rPr>
          <w:spacing w:val="-1"/>
          <w:sz w:val="28"/>
          <w:szCs w:val="28"/>
        </w:rPr>
        <w:t>квартально</w:t>
      </w:r>
      <w:r w:rsidR="006C28C2" w:rsidRPr="00F54141">
        <w:rPr>
          <w:spacing w:val="-1"/>
          <w:sz w:val="28"/>
          <w:szCs w:val="28"/>
        </w:rPr>
        <w:t xml:space="preserve"> по остальным 9-ти подпрограммам</w:t>
      </w:r>
      <w:r w:rsidR="0038190A" w:rsidRPr="00F54141">
        <w:rPr>
          <w:spacing w:val="-1"/>
          <w:sz w:val="28"/>
          <w:szCs w:val="28"/>
        </w:rPr>
        <w:t xml:space="preserve"> проводился </w:t>
      </w:r>
      <w:r w:rsidR="0038190A" w:rsidRPr="00F54141">
        <w:rPr>
          <w:spacing w:val="-1"/>
          <w:sz w:val="28"/>
          <w:szCs w:val="28"/>
        </w:rPr>
        <w:lastRenderedPageBreak/>
        <w:t xml:space="preserve">мониторинг, который предоставлялся в Министерство экономического развития </w:t>
      </w:r>
      <w:r w:rsidR="00C80E2B" w:rsidRPr="00F54141">
        <w:rPr>
          <w:spacing w:val="-1"/>
          <w:sz w:val="28"/>
          <w:szCs w:val="28"/>
        </w:rPr>
        <w:t xml:space="preserve">и </w:t>
      </w:r>
      <w:r w:rsidR="006C28C2" w:rsidRPr="00F54141">
        <w:rPr>
          <w:spacing w:val="-1"/>
          <w:sz w:val="28"/>
          <w:szCs w:val="28"/>
        </w:rPr>
        <w:t>т</w:t>
      </w:r>
      <w:r w:rsidR="008E6727" w:rsidRPr="00F54141">
        <w:rPr>
          <w:spacing w:val="-1"/>
          <w:sz w:val="28"/>
          <w:szCs w:val="28"/>
        </w:rPr>
        <w:t>орговли Камчатского края.</w:t>
      </w:r>
    </w:p>
    <w:p w:rsidR="000D0724" w:rsidRDefault="000D0724" w:rsidP="00B34A77">
      <w:pPr>
        <w:ind w:firstLine="720"/>
        <w:jc w:val="center"/>
        <w:rPr>
          <w:b/>
          <w:i/>
          <w:spacing w:val="-1"/>
          <w:sz w:val="28"/>
          <w:szCs w:val="28"/>
        </w:rPr>
      </w:pPr>
    </w:p>
    <w:p w:rsidR="006E02E5" w:rsidRPr="00F54141" w:rsidRDefault="00B34A77" w:rsidP="00B34A77">
      <w:pPr>
        <w:ind w:firstLine="720"/>
        <w:jc w:val="center"/>
        <w:rPr>
          <w:b/>
          <w:i/>
          <w:spacing w:val="-1"/>
          <w:sz w:val="28"/>
          <w:szCs w:val="28"/>
        </w:rPr>
      </w:pPr>
      <w:r w:rsidRPr="00F54141">
        <w:rPr>
          <w:b/>
          <w:i/>
          <w:spacing w:val="-1"/>
          <w:sz w:val="28"/>
          <w:szCs w:val="28"/>
        </w:rPr>
        <w:t>Информация о внесенных ответственным исполнителем изменениях в Программу, их обоснование и реквизиты соответствующих актов Правительства Камчатского края</w:t>
      </w:r>
    </w:p>
    <w:p w:rsidR="004E1FBD" w:rsidRPr="00F54141" w:rsidRDefault="005D7AEE" w:rsidP="004E1FBD">
      <w:pPr>
        <w:shd w:val="clear" w:color="auto" w:fill="FFFFFF"/>
        <w:ind w:firstLine="706"/>
        <w:jc w:val="both"/>
        <w:rPr>
          <w:sz w:val="28"/>
          <w:szCs w:val="28"/>
        </w:rPr>
      </w:pPr>
      <w:r w:rsidRPr="00F54141">
        <w:rPr>
          <w:sz w:val="28"/>
          <w:szCs w:val="28"/>
        </w:rPr>
        <w:t xml:space="preserve">В связи с тем, что семь Подпрограмм реализуются в рамках отраслевых Государственных программ Камчатского края, администрацией Корякского округа были внесены изменения только по Подпрограмме 3 и Подпрограмме 9 постановлениями Правительства Камчатского края </w:t>
      </w:r>
      <w:r w:rsidR="004E1FBD" w:rsidRPr="00F54141">
        <w:rPr>
          <w:sz w:val="28"/>
          <w:szCs w:val="28"/>
        </w:rPr>
        <w:t>от 02.03.2018 № 90-П; от 20.09.2018 № 392- П.</w:t>
      </w:r>
    </w:p>
    <w:p w:rsidR="004E1FBD" w:rsidRPr="00F54141" w:rsidRDefault="004E1FBD" w:rsidP="004E1FBD">
      <w:pPr>
        <w:ind w:firstLine="709"/>
        <w:jc w:val="both"/>
        <w:rPr>
          <w:sz w:val="28"/>
          <w:szCs w:val="28"/>
        </w:rPr>
      </w:pPr>
      <w:r w:rsidRPr="00F54141">
        <w:rPr>
          <w:sz w:val="28"/>
          <w:szCs w:val="28"/>
        </w:rPr>
        <w:t xml:space="preserve">Распоряжением Правительства Камчатского края от 20.12.2017 № 532-РП утвержден План реализации Программы на 2018 и плановый период 2019 и 2020 годы (далее – План). В целях уточнения мероприятий Плана внесены изменения распоряжениями Правительства Камчатского края от 02.04.2018    № 139-РП; от 20.07.2018 № 310-РП. </w:t>
      </w:r>
    </w:p>
    <w:p w:rsidR="004E1FBD" w:rsidRPr="00F54141" w:rsidRDefault="004E1FBD" w:rsidP="004E1FBD">
      <w:pPr>
        <w:ind w:firstLine="709"/>
        <w:jc w:val="both"/>
        <w:rPr>
          <w:sz w:val="28"/>
          <w:szCs w:val="28"/>
        </w:rPr>
      </w:pPr>
      <w:r w:rsidRPr="00F54141">
        <w:rPr>
          <w:sz w:val="28"/>
          <w:szCs w:val="28"/>
        </w:rPr>
        <w:t>Приказом администрации Корякского округа от 29.12.2017 № 51 утвержден детальный план-график реализации Программы (далее – Детальный план-график). Приказами администрации Корякского округа от 05.04.2018      № 20; от 03.08.2018 № 27 внесены изменения в Детальный план-график в соответствии с утвержденным Планом.</w:t>
      </w:r>
    </w:p>
    <w:p w:rsidR="004E1FBD" w:rsidRPr="00F54141" w:rsidRDefault="004E1FBD" w:rsidP="004E1FBD">
      <w:pPr>
        <w:shd w:val="clear" w:color="auto" w:fill="FFFFFF"/>
        <w:ind w:firstLine="706"/>
        <w:jc w:val="both"/>
        <w:rPr>
          <w:sz w:val="28"/>
          <w:szCs w:val="28"/>
        </w:rPr>
      </w:pPr>
      <w:r w:rsidRPr="00F54141">
        <w:rPr>
          <w:sz w:val="28"/>
          <w:szCs w:val="28"/>
        </w:rPr>
        <w:t xml:space="preserve">Приказом администрации Корякского округа от 28.04.2018 № 25 утвержден перечень мероприятий иных государственных программ Камчатского края, оказывающих влияние на достижение целей и решение задач Программы на 2018 год.  </w:t>
      </w:r>
    </w:p>
    <w:p w:rsidR="005D7AEE" w:rsidRPr="00F54141" w:rsidRDefault="005D7AEE" w:rsidP="005D7AEE">
      <w:pPr>
        <w:shd w:val="clear" w:color="auto" w:fill="FFFFFF"/>
        <w:ind w:firstLine="706"/>
        <w:jc w:val="both"/>
        <w:rPr>
          <w:sz w:val="28"/>
          <w:szCs w:val="28"/>
        </w:rPr>
      </w:pPr>
      <w:r w:rsidRPr="00F54141">
        <w:rPr>
          <w:sz w:val="28"/>
          <w:szCs w:val="28"/>
        </w:rPr>
        <w:t>Законом Камчатского края «О внесении изменений в Закон Камчатского края «О краевом бюджете на 201</w:t>
      </w:r>
      <w:r w:rsidR="004E1FBD" w:rsidRPr="00F54141">
        <w:rPr>
          <w:sz w:val="28"/>
          <w:szCs w:val="28"/>
        </w:rPr>
        <w:t>8</w:t>
      </w:r>
      <w:r w:rsidRPr="00F54141">
        <w:rPr>
          <w:sz w:val="28"/>
          <w:szCs w:val="28"/>
        </w:rPr>
        <w:t xml:space="preserve"> год и на плановый период 201</w:t>
      </w:r>
      <w:r w:rsidR="004E1FBD" w:rsidRPr="00F54141">
        <w:rPr>
          <w:sz w:val="28"/>
          <w:szCs w:val="28"/>
        </w:rPr>
        <w:t>9</w:t>
      </w:r>
      <w:r w:rsidRPr="00F54141">
        <w:rPr>
          <w:sz w:val="28"/>
          <w:szCs w:val="28"/>
        </w:rPr>
        <w:t xml:space="preserve"> и 20</w:t>
      </w:r>
      <w:r w:rsidR="004E1FBD" w:rsidRPr="00F54141">
        <w:rPr>
          <w:sz w:val="28"/>
          <w:szCs w:val="28"/>
        </w:rPr>
        <w:t>20</w:t>
      </w:r>
      <w:r w:rsidRPr="00F54141">
        <w:rPr>
          <w:sz w:val="28"/>
          <w:szCs w:val="28"/>
        </w:rPr>
        <w:t xml:space="preserve"> годов» </w:t>
      </w:r>
      <w:r w:rsidR="004E1FBD" w:rsidRPr="00F54141">
        <w:rPr>
          <w:sz w:val="28"/>
          <w:szCs w:val="28"/>
        </w:rPr>
        <w:t>от 09.04.2018</w:t>
      </w:r>
      <w:r w:rsidR="004E1FBD" w:rsidRPr="00F54141">
        <w:rPr>
          <w:bCs/>
          <w:sz w:val="28"/>
          <w:szCs w:val="28"/>
        </w:rPr>
        <w:t xml:space="preserve"> № 207</w:t>
      </w:r>
      <w:r w:rsidRPr="00F54141">
        <w:rPr>
          <w:sz w:val="28"/>
          <w:szCs w:val="28"/>
        </w:rPr>
        <w:t xml:space="preserve">, </w:t>
      </w:r>
      <w:r w:rsidR="009B7065" w:rsidRPr="00F54141">
        <w:rPr>
          <w:bCs/>
          <w:sz w:val="28"/>
          <w:szCs w:val="28"/>
        </w:rPr>
        <w:t>21.06.2018 № 230</w:t>
      </w:r>
      <w:r w:rsidRPr="00F54141">
        <w:rPr>
          <w:sz w:val="28"/>
          <w:szCs w:val="28"/>
        </w:rPr>
        <w:t xml:space="preserve"> откорректирован</w:t>
      </w:r>
      <w:r w:rsidR="00464B5A" w:rsidRPr="00F54141">
        <w:rPr>
          <w:sz w:val="28"/>
          <w:szCs w:val="28"/>
        </w:rPr>
        <w:t>ы</w:t>
      </w:r>
      <w:r w:rsidRPr="00F54141">
        <w:rPr>
          <w:sz w:val="28"/>
          <w:szCs w:val="28"/>
        </w:rPr>
        <w:t xml:space="preserve"> распределени</w:t>
      </w:r>
      <w:r w:rsidR="00464B5A" w:rsidRPr="00F54141">
        <w:rPr>
          <w:sz w:val="28"/>
          <w:szCs w:val="28"/>
        </w:rPr>
        <w:t>я</w:t>
      </w:r>
      <w:r w:rsidRPr="00F54141">
        <w:rPr>
          <w:sz w:val="28"/>
          <w:szCs w:val="28"/>
        </w:rPr>
        <w:t xml:space="preserve"> бюджетных ассигнований на реализацию государственных программ Камчатского края на 201</w:t>
      </w:r>
      <w:r w:rsidR="004E1FBD" w:rsidRPr="00F54141">
        <w:rPr>
          <w:sz w:val="28"/>
          <w:szCs w:val="28"/>
        </w:rPr>
        <w:t>8</w:t>
      </w:r>
      <w:r w:rsidRPr="00F54141">
        <w:rPr>
          <w:sz w:val="28"/>
          <w:szCs w:val="28"/>
        </w:rPr>
        <w:t xml:space="preserve"> год и на плановый период 20</w:t>
      </w:r>
      <w:r w:rsidR="004E1FBD" w:rsidRPr="00F54141">
        <w:rPr>
          <w:sz w:val="28"/>
          <w:szCs w:val="28"/>
        </w:rPr>
        <w:t>19</w:t>
      </w:r>
      <w:r w:rsidRPr="00F54141">
        <w:rPr>
          <w:sz w:val="28"/>
          <w:szCs w:val="28"/>
        </w:rPr>
        <w:t xml:space="preserve"> и 20</w:t>
      </w:r>
      <w:r w:rsidR="004E1FBD" w:rsidRPr="00F54141">
        <w:rPr>
          <w:sz w:val="28"/>
          <w:szCs w:val="28"/>
        </w:rPr>
        <w:t>20</w:t>
      </w:r>
      <w:r w:rsidRPr="00F54141">
        <w:rPr>
          <w:sz w:val="28"/>
          <w:szCs w:val="28"/>
        </w:rPr>
        <w:t xml:space="preserve"> годов.</w:t>
      </w:r>
    </w:p>
    <w:p w:rsidR="00464B5A" w:rsidRPr="00F54141" w:rsidRDefault="00464B5A" w:rsidP="00464B5A">
      <w:pPr>
        <w:shd w:val="clear" w:color="auto" w:fill="FFFFFF"/>
        <w:ind w:firstLine="706"/>
        <w:jc w:val="both"/>
        <w:rPr>
          <w:sz w:val="28"/>
          <w:szCs w:val="28"/>
        </w:rPr>
      </w:pPr>
      <w:r w:rsidRPr="00F54141">
        <w:rPr>
          <w:sz w:val="28"/>
          <w:szCs w:val="28"/>
        </w:rPr>
        <w:t xml:space="preserve">Подготовлен проект постановления Правительства Камчатского края «О внесении изменений в </w:t>
      </w:r>
      <w:r w:rsidRPr="00F54141">
        <w:rPr>
          <w:bCs/>
          <w:sz w:val="28"/>
          <w:szCs w:val="28"/>
        </w:rPr>
        <w:t>государственную программу Камчатского края «Социальное и экономическое развитие территории с особым статусом «Корякский округ», утвержденную постановлением Правительства Камчатского края от 05.02.2014 № 62-П»</w:t>
      </w:r>
      <w:r w:rsidR="00785139" w:rsidRPr="00F54141">
        <w:rPr>
          <w:bCs/>
          <w:sz w:val="28"/>
          <w:szCs w:val="28"/>
        </w:rPr>
        <w:t xml:space="preserve"> (</w:t>
      </w:r>
      <w:r w:rsidR="009B7065" w:rsidRPr="00F54141">
        <w:rPr>
          <w:bCs/>
          <w:sz w:val="28"/>
          <w:szCs w:val="28"/>
        </w:rPr>
        <w:t>Постановление Правительства Камчатского края от 15.02.2019 № 71-П)</w:t>
      </w:r>
      <w:r w:rsidRPr="00F54141">
        <w:rPr>
          <w:bCs/>
          <w:sz w:val="28"/>
          <w:szCs w:val="28"/>
        </w:rPr>
        <w:t>.</w:t>
      </w:r>
    </w:p>
    <w:p w:rsidR="009B7065" w:rsidRPr="00F54141" w:rsidRDefault="00481F32" w:rsidP="008E6727">
      <w:pPr>
        <w:ind w:firstLine="708"/>
        <w:jc w:val="both"/>
        <w:rPr>
          <w:spacing w:val="-1"/>
          <w:sz w:val="28"/>
          <w:szCs w:val="28"/>
        </w:rPr>
      </w:pPr>
      <w:r w:rsidRPr="00F54141">
        <w:rPr>
          <w:spacing w:val="-1"/>
          <w:sz w:val="28"/>
          <w:szCs w:val="28"/>
        </w:rPr>
        <w:t>На 201</w:t>
      </w:r>
      <w:r w:rsidR="009B7065" w:rsidRPr="00F54141">
        <w:rPr>
          <w:spacing w:val="-1"/>
          <w:sz w:val="28"/>
          <w:szCs w:val="28"/>
        </w:rPr>
        <w:t>9</w:t>
      </w:r>
      <w:r w:rsidRPr="00F54141">
        <w:rPr>
          <w:spacing w:val="-1"/>
          <w:sz w:val="28"/>
          <w:szCs w:val="28"/>
        </w:rPr>
        <w:t xml:space="preserve"> год </w:t>
      </w:r>
      <w:r w:rsidR="009B7065" w:rsidRPr="00F54141">
        <w:rPr>
          <w:spacing w:val="-1"/>
          <w:sz w:val="28"/>
          <w:szCs w:val="28"/>
        </w:rPr>
        <w:t xml:space="preserve">распоряжением Правительства Камчатского края </w:t>
      </w:r>
      <w:r w:rsidR="000D0724">
        <w:rPr>
          <w:spacing w:val="-1"/>
          <w:sz w:val="28"/>
          <w:szCs w:val="28"/>
        </w:rPr>
        <w:t>от 29.12.2018 № 546-РП</w:t>
      </w:r>
      <w:r w:rsidR="009B7065" w:rsidRPr="00F54141">
        <w:rPr>
          <w:spacing w:val="-1"/>
          <w:sz w:val="28"/>
          <w:szCs w:val="28"/>
        </w:rPr>
        <w:t xml:space="preserve">утвержден План </w:t>
      </w:r>
      <w:r w:rsidR="009B7065" w:rsidRPr="00F54141">
        <w:rPr>
          <w:sz w:val="28"/>
          <w:szCs w:val="28"/>
        </w:rPr>
        <w:t>реализации Программы на 2019 и плановый период 2020 и 2021 годы.</w:t>
      </w:r>
    </w:p>
    <w:p w:rsidR="00785139" w:rsidRPr="00F54141" w:rsidRDefault="009B7065" w:rsidP="008E6727">
      <w:pPr>
        <w:ind w:firstLine="708"/>
        <w:jc w:val="both"/>
        <w:rPr>
          <w:sz w:val="28"/>
          <w:szCs w:val="28"/>
        </w:rPr>
      </w:pPr>
      <w:r w:rsidRPr="00F54141">
        <w:rPr>
          <w:spacing w:val="-1"/>
          <w:sz w:val="28"/>
          <w:szCs w:val="28"/>
        </w:rPr>
        <w:t>П</w:t>
      </w:r>
      <w:r w:rsidR="00481F32" w:rsidRPr="00F54141">
        <w:rPr>
          <w:spacing w:val="-1"/>
          <w:sz w:val="28"/>
          <w:szCs w:val="28"/>
        </w:rPr>
        <w:t xml:space="preserve">риказом администрации Корякского округа </w:t>
      </w:r>
      <w:r w:rsidR="00756E35" w:rsidRPr="00F54141">
        <w:rPr>
          <w:spacing w:val="-1"/>
          <w:sz w:val="28"/>
          <w:szCs w:val="28"/>
        </w:rPr>
        <w:t>от 29.12.201</w:t>
      </w:r>
      <w:r w:rsidRPr="00F54141">
        <w:rPr>
          <w:spacing w:val="-1"/>
          <w:sz w:val="28"/>
          <w:szCs w:val="28"/>
        </w:rPr>
        <w:t>8</w:t>
      </w:r>
      <w:r w:rsidR="00756E35" w:rsidRPr="00F54141">
        <w:rPr>
          <w:spacing w:val="-1"/>
          <w:sz w:val="28"/>
          <w:szCs w:val="28"/>
        </w:rPr>
        <w:t xml:space="preserve"> № </w:t>
      </w:r>
      <w:r w:rsidRPr="00F54141">
        <w:rPr>
          <w:spacing w:val="-1"/>
          <w:sz w:val="28"/>
          <w:szCs w:val="28"/>
        </w:rPr>
        <w:t>65</w:t>
      </w:r>
      <w:r w:rsidR="00756E35" w:rsidRPr="00F54141">
        <w:rPr>
          <w:spacing w:val="-1"/>
          <w:sz w:val="28"/>
          <w:szCs w:val="28"/>
        </w:rPr>
        <w:t xml:space="preserve"> </w:t>
      </w:r>
      <w:r w:rsidR="00756E35" w:rsidRPr="00F54141">
        <w:rPr>
          <w:sz w:val="28"/>
          <w:szCs w:val="28"/>
        </w:rPr>
        <w:t>утвержден детальн</w:t>
      </w:r>
      <w:r w:rsidR="002B5A95" w:rsidRPr="00F54141">
        <w:rPr>
          <w:sz w:val="28"/>
          <w:szCs w:val="28"/>
        </w:rPr>
        <w:t>ый</w:t>
      </w:r>
      <w:r w:rsidR="00756E35" w:rsidRPr="00F54141">
        <w:rPr>
          <w:sz w:val="28"/>
          <w:szCs w:val="28"/>
        </w:rPr>
        <w:t xml:space="preserve"> план-график реализации государственн</w:t>
      </w:r>
      <w:r w:rsidR="002B5A95" w:rsidRPr="00F54141">
        <w:rPr>
          <w:sz w:val="28"/>
          <w:szCs w:val="28"/>
        </w:rPr>
        <w:t>ой</w:t>
      </w:r>
      <w:r w:rsidR="00756E35" w:rsidRPr="00F54141">
        <w:rPr>
          <w:sz w:val="28"/>
          <w:szCs w:val="28"/>
        </w:rPr>
        <w:t xml:space="preserve"> программ</w:t>
      </w:r>
      <w:r w:rsidR="002B5A95" w:rsidRPr="00F54141">
        <w:rPr>
          <w:sz w:val="28"/>
          <w:szCs w:val="28"/>
        </w:rPr>
        <w:t>ы</w:t>
      </w:r>
      <w:r w:rsidR="00756E35" w:rsidRPr="00F54141">
        <w:rPr>
          <w:sz w:val="28"/>
          <w:szCs w:val="28"/>
        </w:rPr>
        <w:t xml:space="preserve"> Камчатского края «Социальное и экономическое развитие территории с особым статусом «Корякский округ», </w:t>
      </w:r>
      <w:r w:rsidR="002B5A95" w:rsidRPr="00F54141">
        <w:rPr>
          <w:sz w:val="28"/>
          <w:szCs w:val="28"/>
        </w:rPr>
        <w:t>на 201</w:t>
      </w:r>
      <w:r w:rsidRPr="00F54141">
        <w:rPr>
          <w:sz w:val="28"/>
          <w:szCs w:val="28"/>
        </w:rPr>
        <w:t>9</w:t>
      </w:r>
      <w:r w:rsidR="002B5A95" w:rsidRPr="00F54141">
        <w:rPr>
          <w:sz w:val="28"/>
          <w:szCs w:val="28"/>
        </w:rPr>
        <w:t xml:space="preserve"> год</w:t>
      </w:r>
      <w:r w:rsidRPr="00F54141">
        <w:rPr>
          <w:sz w:val="28"/>
          <w:szCs w:val="28"/>
        </w:rPr>
        <w:t xml:space="preserve"> и плановый период 2020-</w:t>
      </w:r>
      <w:r w:rsidRPr="00F54141">
        <w:rPr>
          <w:sz w:val="28"/>
          <w:szCs w:val="28"/>
        </w:rPr>
        <w:lastRenderedPageBreak/>
        <w:t>2021 годов.</w:t>
      </w:r>
    </w:p>
    <w:p w:rsidR="00756E35" w:rsidRPr="00F54141" w:rsidRDefault="00756E35" w:rsidP="008E6727">
      <w:pPr>
        <w:ind w:firstLine="708"/>
        <w:jc w:val="both"/>
        <w:rPr>
          <w:sz w:val="28"/>
          <w:szCs w:val="28"/>
        </w:rPr>
      </w:pPr>
    </w:p>
    <w:p w:rsidR="00756E35" w:rsidRPr="00F54141" w:rsidRDefault="00756E35" w:rsidP="00756E35">
      <w:pPr>
        <w:shd w:val="clear" w:color="auto" w:fill="FFFFFF"/>
        <w:ind w:firstLine="710"/>
        <w:jc w:val="both"/>
        <w:rPr>
          <w:b/>
          <w:bCs/>
          <w:i/>
          <w:sz w:val="28"/>
          <w:szCs w:val="28"/>
        </w:rPr>
      </w:pPr>
      <w:r w:rsidRPr="00F54141">
        <w:rPr>
          <w:b/>
          <w:bCs/>
          <w:i/>
          <w:spacing w:val="-8"/>
          <w:sz w:val="28"/>
          <w:szCs w:val="28"/>
        </w:rPr>
        <w:t xml:space="preserve">Анализ факторов, повлиявших на ход реализации </w:t>
      </w:r>
      <w:r w:rsidRPr="00F54141">
        <w:rPr>
          <w:b/>
          <w:bCs/>
          <w:i/>
          <w:sz w:val="28"/>
          <w:szCs w:val="28"/>
        </w:rPr>
        <w:t>подпрограммы.</w:t>
      </w:r>
    </w:p>
    <w:p w:rsidR="00520CC5" w:rsidRPr="00F54141" w:rsidRDefault="008E6727" w:rsidP="008E6727">
      <w:pPr>
        <w:ind w:firstLine="708"/>
        <w:jc w:val="both"/>
        <w:rPr>
          <w:sz w:val="28"/>
          <w:szCs w:val="28"/>
        </w:rPr>
      </w:pPr>
      <w:r w:rsidRPr="00F54141">
        <w:rPr>
          <w:sz w:val="28"/>
          <w:szCs w:val="28"/>
        </w:rPr>
        <w:t xml:space="preserve">Администрация Корякского округа совместно с Министерством строительства Камчатского края, другими </w:t>
      </w:r>
      <w:r w:rsidR="00756E35" w:rsidRPr="00F54141">
        <w:rPr>
          <w:sz w:val="28"/>
          <w:szCs w:val="28"/>
        </w:rPr>
        <w:t>со</w:t>
      </w:r>
      <w:r w:rsidRPr="00F54141">
        <w:rPr>
          <w:sz w:val="28"/>
          <w:szCs w:val="28"/>
        </w:rPr>
        <w:t>исполнителями и участниками  Программы, органами местного самоуправления Корякского округа провели анализ причин, затрудняющих реализацию мероприятий Программы, при которых необходимо учитывать специфику Корякского округа</w:t>
      </w:r>
      <w:r w:rsidR="002B5A95" w:rsidRPr="00F54141">
        <w:rPr>
          <w:sz w:val="28"/>
          <w:szCs w:val="28"/>
        </w:rPr>
        <w:t>.</w:t>
      </w:r>
    </w:p>
    <w:p w:rsidR="00756E35" w:rsidRPr="00F54141" w:rsidRDefault="00756E35" w:rsidP="00756E35">
      <w:pPr>
        <w:ind w:firstLine="708"/>
        <w:jc w:val="both"/>
        <w:rPr>
          <w:sz w:val="28"/>
          <w:szCs w:val="28"/>
        </w:rPr>
      </w:pPr>
      <w:r w:rsidRPr="00F54141">
        <w:rPr>
          <w:sz w:val="28"/>
          <w:szCs w:val="28"/>
        </w:rPr>
        <w:t xml:space="preserve">За время реализации Программы на территории Корякского округа, в основном, не было ни одного инвестиционного объекта, который </w:t>
      </w:r>
      <w:r w:rsidR="002B5A95" w:rsidRPr="00F54141">
        <w:rPr>
          <w:sz w:val="28"/>
          <w:szCs w:val="28"/>
        </w:rPr>
        <w:t xml:space="preserve">был </w:t>
      </w:r>
      <w:r w:rsidRPr="00F54141">
        <w:rPr>
          <w:sz w:val="28"/>
          <w:szCs w:val="28"/>
        </w:rPr>
        <w:t>бы сдан своевременно.</w:t>
      </w:r>
    </w:p>
    <w:p w:rsidR="00756E35" w:rsidRPr="00F54141" w:rsidRDefault="00756E35" w:rsidP="00756E35">
      <w:pPr>
        <w:shd w:val="clear" w:color="auto" w:fill="FFFFFF"/>
        <w:ind w:firstLine="706"/>
        <w:jc w:val="both"/>
        <w:rPr>
          <w:sz w:val="28"/>
          <w:szCs w:val="28"/>
        </w:rPr>
      </w:pPr>
      <w:r w:rsidRPr="00F54141">
        <w:rPr>
          <w:sz w:val="28"/>
          <w:szCs w:val="28"/>
        </w:rPr>
        <w:t xml:space="preserve">Практика показывает, что, к сожалению, при выборе подрядчиков на выполнение строительных работ на территории Корякского округа, согласно Федеральному закону от 05.04.2013 № 44-ФЗ «О контрактной системе в сфере закупок товаров, работ, услуг для обеспечения государственных и муниципальных нужд» (далее – Федеральный закон 44-ФЗ), к исполнению условий контрактов, основным показателем, как правило, является минимальная цена. При этом не учитывается, должным образом, наличие у потенциального застройщика, подрядчика опыта выполнения работ в экстремальных условиях холодного климата. Природная экстремальность усиливается транспортной недоступностью, изолированностью, ограниченным периодом навигации, несвоевременной доставкой строительных материалов и конструкций из-за удаленности от мест их производства, что влечет за собой резкое увеличение его стоимости и сроков строительства. </w:t>
      </w:r>
    </w:p>
    <w:p w:rsidR="00756E35" w:rsidRPr="00F54141" w:rsidRDefault="00756E35" w:rsidP="00756E35">
      <w:pPr>
        <w:shd w:val="clear" w:color="auto" w:fill="FFFFFF"/>
        <w:ind w:firstLine="706"/>
        <w:jc w:val="both"/>
        <w:rPr>
          <w:sz w:val="28"/>
          <w:szCs w:val="28"/>
        </w:rPr>
      </w:pPr>
      <w:r w:rsidRPr="00F54141">
        <w:rPr>
          <w:sz w:val="28"/>
          <w:szCs w:val="28"/>
        </w:rPr>
        <w:t xml:space="preserve">Проблемы, являющиеся основными причинами, затрудняющими реализацию мероприятий по строительству инвестиционных объектов в Корякском округе: </w:t>
      </w:r>
    </w:p>
    <w:p w:rsidR="00756E35" w:rsidRPr="00F54141" w:rsidRDefault="00CE117D" w:rsidP="00756E35">
      <w:pPr>
        <w:ind w:firstLine="709"/>
        <w:jc w:val="both"/>
        <w:rPr>
          <w:sz w:val="28"/>
          <w:szCs w:val="28"/>
        </w:rPr>
      </w:pPr>
      <w:r>
        <w:rPr>
          <w:sz w:val="28"/>
          <w:szCs w:val="28"/>
        </w:rPr>
        <w:t>‒</w:t>
      </w:r>
      <w:r w:rsidR="00756E35" w:rsidRPr="00F54141">
        <w:rPr>
          <w:sz w:val="28"/>
          <w:szCs w:val="28"/>
        </w:rPr>
        <w:t xml:space="preserve"> сложные природно-климатические условия;</w:t>
      </w:r>
    </w:p>
    <w:p w:rsidR="00756E35" w:rsidRPr="00F54141" w:rsidRDefault="00CE117D" w:rsidP="00756E35">
      <w:pPr>
        <w:ind w:firstLine="709"/>
        <w:jc w:val="both"/>
        <w:rPr>
          <w:sz w:val="28"/>
          <w:szCs w:val="28"/>
        </w:rPr>
      </w:pPr>
      <w:r>
        <w:rPr>
          <w:sz w:val="28"/>
          <w:szCs w:val="28"/>
        </w:rPr>
        <w:t>‒</w:t>
      </w:r>
      <w:r w:rsidR="00756E35" w:rsidRPr="00F54141">
        <w:rPr>
          <w:sz w:val="28"/>
          <w:szCs w:val="28"/>
        </w:rPr>
        <w:t xml:space="preserve"> транспортная доступность;</w:t>
      </w:r>
    </w:p>
    <w:p w:rsidR="00756E35" w:rsidRPr="00F54141" w:rsidRDefault="00CE117D" w:rsidP="00756E35">
      <w:pPr>
        <w:ind w:firstLine="709"/>
        <w:jc w:val="both"/>
        <w:rPr>
          <w:sz w:val="28"/>
          <w:szCs w:val="28"/>
        </w:rPr>
      </w:pPr>
      <w:r>
        <w:rPr>
          <w:sz w:val="28"/>
          <w:szCs w:val="28"/>
        </w:rPr>
        <w:t>‒</w:t>
      </w:r>
      <w:r w:rsidR="00756E35" w:rsidRPr="00F54141">
        <w:rPr>
          <w:sz w:val="28"/>
          <w:szCs w:val="28"/>
        </w:rPr>
        <w:t xml:space="preserve"> ограниченные сроки навигационного периода;</w:t>
      </w:r>
    </w:p>
    <w:p w:rsidR="00756E35" w:rsidRPr="00F54141" w:rsidRDefault="00CE117D" w:rsidP="00756E35">
      <w:pPr>
        <w:ind w:firstLine="709"/>
        <w:jc w:val="both"/>
        <w:rPr>
          <w:sz w:val="28"/>
          <w:szCs w:val="28"/>
        </w:rPr>
      </w:pPr>
      <w:r>
        <w:rPr>
          <w:sz w:val="28"/>
          <w:szCs w:val="28"/>
        </w:rPr>
        <w:t>‒</w:t>
      </w:r>
      <w:r w:rsidR="00756E35" w:rsidRPr="00F54141">
        <w:rPr>
          <w:sz w:val="28"/>
          <w:szCs w:val="28"/>
        </w:rPr>
        <w:t xml:space="preserve"> отсутствие в муниципальных районах специалистов по землеустройству и строительству;</w:t>
      </w:r>
    </w:p>
    <w:p w:rsidR="00756E35" w:rsidRPr="00F54141" w:rsidRDefault="00CE117D" w:rsidP="00756E35">
      <w:pPr>
        <w:pStyle w:val="af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756E35" w:rsidRPr="00F54141">
        <w:rPr>
          <w:rFonts w:ascii="Times New Roman" w:hAnsi="Times New Roman" w:cs="Times New Roman"/>
          <w:sz w:val="28"/>
          <w:szCs w:val="28"/>
        </w:rPr>
        <w:t xml:space="preserve"> положения Федерального закона 44-ФЗ, который не учитывает специфику удаленных районов Крайнего Севера, к которым относится Камчатский край, и открывает строительные площадки для недобросовестных компаний;</w:t>
      </w:r>
    </w:p>
    <w:p w:rsidR="00756E35" w:rsidRPr="00F54141" w:rsidRDefault="00CE117D" w:rsidP="00756E35">
      <w:pPr>
        <w:pStyle w:val="af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756E35" w:rsidRPr="00F54141">
        <w:rPr>
          <w:rFonts w:ascii="Times New Roman" w:hAnsi="Times New Roman" w:cs="Times New Roman"/>
          <w:sz w:val="28"/>
          <w:szCs w:val="28"/>
        </w:rPr>
        <w:t xml:space="preserve"> снижение начальной цены при проведении электронных аукционов приводит к тому, что подрядные организации экономят на всем, в том числе  привлекают неквалифицированные кадры, используют менее качественные материалы, которые не соответствуют проектной документации, что приводит к нарушению технологии строящихся объектов;</w:t>
      </w:r>
    </w:p>
    <w:p w:rsidR="00756E35" w:rsidRPr="00F54141" w:rsidRDefault="00CE117D" w:rsidP="00756E35">
      <w:pPr>
        <w:pStyle w:val="af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756E35" w:rsidRPr="00F54141">
        <w:rPr>
          <w:rFonts w:ascii="Times New Roman" w:hAnsi="Times New Roman" w:cs="Times New Roman"/>
          <w:sz w:val="28"/>
          <w:szCs w:val="28"/>
        </w:rPr>
        <w:t xml:space="preserve"> проектно-сметная документация не всегда отражает реальную сметную стоимость. В ходе выполнения строительных работ подрядчик зачастую, из-за непредвиденных работ, которые не включены в проектно-сметную </w:t>
      </w:r>
      <w:r w:rsidR="00756E35" w:rsidRPr="00F54141">
        <w:rPr>
          <w:rFonts w:ascii="Times New Roman" w:hAnsi="Times New Roman" w:cs="Times New Roman"/>
          <w:sz w:val="28"/>
          <w:szCs w:val="28"/>
        </w:rPr>
        <w:lastRenderedPageBreak/>
        <w:t xml:space="preserve">документацию, вынужден увеличивать цену, заключенного контракта, заключая дополнительные соглашения; </w:t>
      </w:r>
    </w:p>
    <w:p w:rsidR="00756E35" w:rsidRPr="00F54141" w:rsidRDefault="00CE117D" w:rsidP="00756E35">
      <w:pPr>
        <w:pStyle w:val="af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756E35" w:rsidRPr="00F54141">
        <w:rPr>
          <w:rFonts w:ascii="Times New Roman" w:hAnsi="Times New Roman" w:cs="Times New Roman"/>
          <w:sz w:val="28"/>
          <w:szCs w:val="28"/>
        </w:rPr>
        <w:t xml:space="preserve"> несоблюдение графиков работ поставщиков (подрядчиков, исполнителей);</w:t>
      </w:r>
    </w:p>
    <w:p w:rsidR="00756E35" w:rsidRPr="00F54141" w:rsidRDefault="00CE117D" w:rsidP="00756E35">
      <w:pPr>
        <w:pStyle w:val="af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756E35" w:rsidRPr="00F54141">
        <w:rPr>
          <w:rFonts w:ascii="Times New Roman" w:hAnsi="Times New Roman" w:cs="Times New Roman"/>
          <w:sz w:val="28"/>
          <w:szCs w:val="28"/>
        </w:rPr>
        <w:t xml:space="preserve"> отсутствие квалифицированных кадров в подрядных организациях. </w:t>
      </w:r>
    </w:p>
    <w:p w:rsidR="00AD3D42" w:rsidRPr="00F54141" w:rsidRDefault="00AD3D42" w:rsidP="00AD3D42">
      <w:pPr>
        <w:ind w:firstLine="708"/>
        <w:jc w:val="both"/>
        <w:rPr>
          <w:sz w:val="28"/>
          <w:szCs w:val="28"/>
        </w:rPr>
      </w:pPr>
      <w:r w:rsidRPr="00F54141">
        <w:rPr>
          <w:sz w:val="28"/>
          <w:szCs w:val="28"/>
        </w:rPr>
        <w:t>В целях повышения эффективности реализации государственной программы Камчатского края «Социальное и экономическое развитие  территории с особым статусом «Корякский округ» Администрацией Корякского округа совместно с соисполнителями и участниками Программы проведена работа по следующим направлениям.</w:t>
      </w:r>
    </w:p>
    <w:p w:rsidR="00AD3D42" w:rsidRPr="00F54141" w:rsidRDefault="00AD3D42" w:rsidP="00AD3D42">
      <w:pPr>
        <w:jc w:val="center"/>
        <w:rPr>
          <w:sz w:val="28"/>
          <w:szCs w:val="28"/>
        </w:rPr>
      </w:pPr>
    </w:p>
    <w:p w:rsidR="00AD3D42" w:rsidRPr="00F54141" w:rsidRDefault="00AD3D42" w:rsidP="00AD3D42">
      <w:pPr>
        <w:jc w:val="both"/>
        <w:rPr>
          <w:sz w:val="28"/>
          <w:szCs w:val="28"/>
        </w:rPr>
      </w:pPr>
      <w:r w:rsidRPr="00F54141">
        <w:rPr>
          <w:sz w:val="28"/>
          <w:szCs w:val="28"/>
        </w:rPr>
        <w:tab/>
        <w:t>1. Практика показывает, что при выборе подрядчиков на выполнение строительных работ на территории Корякского округа, согласно Федеральному закону от 05.05.2013 № 44 «О контрактной системе в сфере закупок товаров, работ, услуг для обеспечения государственных и муниципальных нужд» (далее – Федеральный закон 44-ФЗ), к исполнению условий контрактов, основным показателем, как правило, является минимальная цена. При этом не учитывается должным образом, наличие у потенциального застройщика, подрядчика опыта выполнения работ в экстремальных условиях холодного климата, что влечет за собой проблемы, связанные с несвоевременной доставкой строительного груза, увеличения его стоимости и  сроков строительства.</w:t>
      </w:r>
    </w:p>
    <w:p w:rsidR="00AD3D42" w:rsidRPr="00F54141" w:rsidRDefault="00AD3D42" w:rsidP="00AD3D42">
      <w:pPr>
        <w:ind w:firstLine="708"/>
        <w:jc w:val="both"/>
        <w:rPr>
          <w:sz w:val="28"/>
          <w:szCs w:val="28"/>
        </w:rPr>
      </w:pPr>
      <w:r w:rsidRPr="00F54141">
        <w:rPr>
          <w:sz w:val="28"/>
          <w:szCs w:val="28"/>
        </w:rPr>
        <w:t>Ряд положений Федерального закона 44-ФЗ, не учитывающих специфику удаленных, труднодоступных районов Крайнего Севера, и открывающих строительные площадки для недобросовестных компаний затрудняет органам государственной власти и местного самоуправления Камчатского края исполнение полномочий в сфере строительства в регионах Крайнего Севера.</w:t>
      </w:r>
    </w:p>
    <w:p w:rsidR="00AD3D42" w:rsidRPr="00F54141" w:rsidRDefault="00AD3D42" w:rsidP="00AD3D42">
      <w:pPr>
        <w:ind w:firstLine="708"/>
        <w:jc w:val="both"/>
        <w:rPr>
          <w:sz w:val="28"/>
          <w:szCs w:val="28"/>
        </w:rPr>
      </w:pPr>
      <w:r w:rsidRPr="00F54141">
        <w:rPr>
          <w:sz w:val="28"/>
          <w:szCs w:val="28"/>
        </w:rPr>
        <w:t>В связи с вышеизложенным, Администрацией Корякского округа было направлено обращение в Региональную общественную приемную Председателя Всероссийской политической партии «Единая Россия» Д.А. Медведева в Камчатском крае, Законодательное Собрание Камчатского края, связанное с рассмотрением вопроса о внесении в Государственную Думу Российской Федерации в порядке законодательной инициативы предложения о внесении изменений в статью 93 «Осуществление закупки у единственного поставщика (подрядчика, исполнителя)» Федерального закона 44-ФЗ в части регулирования правоотношений в сфере закупок для государственных и муниципальных нужд для районов Крайнего Севера, в том числе Камчатского края, послабления в государственных закупках для государственных и муниципальных органов власти и учреждений, которые расположены в труднодоступных и малонаселенных пунктах Камчатского края.</w:t>
      </w:r>
    </w:p>
    <w:p w:rsidR="00AD3D42" w:rsidRPr="00F54141" w:rsidRDefault="00AD3D42" w:rsidP="00AD3D42">
      <w:pPr>
        <w:ind w:firstLine="708"/>
        <w:jc w:val="both"/>
        <w:rPr>
          <w:sz w:val="28"/>
          <w:szCs w:val="28"/>
        </w:rPr>
      </w:pPr>
      <w:r w:rsidRPr="00F54141">
        <w:rPr>
          <w:sz w:val="28"/>
          <w:szCs w:val="28"/>
        </w:rPr>
        <w:t>Депутатом Государственной Думы Федерального Собрания Российской Федерации И.А. Яровой был дан ответ, что обращение получено, принято в работу, направлен соответствующий запрос Министру экономического развития Российской Федерации М.С. Орешкину.</w:t>
      </w:r>
    </w:p>
    <w:p w:rsidR="00AD3D42" w:rsidRPr="00F54141" w:rsidRDefault="00AD3D42" w:rsidP="00AD3D42">
      <w:pPr>
        <w:ind w:firstLine="708"/>
        <w:jc w:val="both"/>
        <w:rPr>
          <w:sz w:val="28"/>
          <w:szCs w:val="28"/>
        </w:rPr>
      </w:pPr>
      <w:r w:rsidRPr="00F54141">
        <w:rPr>
          <w:sz w:val="28"/>
          <w:szCs w:val="28"/>
        </w:rPr>
        <w:lastRenderedPageBreak/>
        <w:t xml:space="preserve">Председателем Законодательного Собрания Камчатского края </w:t>
      </w:r>
      <w:r w:rsidR="00F54141">
        <w:rPr>
          <w:sz w:val="28"/>
          <w:szCs w:val="28"/>
        </w:rPr>
        <w:t xml:space="preserve">             </w:t>
      </w:r>
      <w:r w:rsidRPr="00F54141">
        <w:rPr>
          <w:sz w:val="28"/>
          <w:szCs w:val="28"/>
        </w:rPr>
        <w:t>В.Ф. Раенко был дан ответ, что в настоящее время в Законодательном Собрании Камчатского края ведется планомерная работа в части регулирования правоотношений в сфере закупок для государственных и муниципальных органов власти и учреждений, которые расположены в труднодоступных районах Камчатского края, в том числе с профильными министерствами Камчатского края, для выработки единой правовой позиции по данному вопросу. После его детальной проработки будет сделан вывод о целесообразности предлагаемых изменений в Федеральный закон 44-ФЗ, о чем Администрации Корякского округа будет сообщено дополнительно.</w:t>
      </w:r>
    </w:p>
    <w:p w:rsidR="00AD3D42" w:rsidRPr="00F54141" w:rsidRDefault="00AD3D42" w:rsidP="00AD3D42">
      <w:pPr>
        <w:ind w:firstLine="708"/>
        <w:jc w:val="both"/>
        <w:rPr>
          <w:sz w:val="28"/>
          <w:szCs w:val="28"/>
        </w:rPr>
      </w:pPr>
    </w:p>
    <w:p w:rsidR="00AD3D42" w:rsidRPr="00F54141" w:rsidRDefault="00AD3D42" w:rsidP="00AD3D42">
      <w:pPr>
        <w:ind w:firstLine="708"/>
        <w:jc w:val="both"/>
        <w:rPr>
          <w:sz w:val="28"/>
          <w:szCs w:val="28"/>
        </w:rPr>
      </w:pPr>
      <w:r w:rsidRPr="00F54141">
        <w:rPr>
          <w:sz w:val="28"/>
          <w:szCs w:val="28"/>
        </w:rPr>
        <w:t>2. Следующая проблема, затрудняющая исполнение мероприятий, связанных со строительством инвестиционных объектов – это отсутствие квалифицированного кадрового обеспечения в муниципальных образованиях Корякского округа.</w:t>
      </w:r>
    </w:p>
    <w:p w:rsidR="00AD3D42" w:rsidRPr="00F54141" w:rsidRDefault="00AD3D42" w:rsidP="00AD3D42">
      <w:pPr>
        <w:ind w:firstLine="708"/>
        <w:jc w:val="both"/>
        <w:rPr>
          <w:sz w:val="28"/>
          <w:szCs w:val="28"/>
        </w:rPr>
      </w:pPr>
      <w:r w:rsidRPr="00F54141">
        <w:rPr>
          <w:sz w:val="28"/>
          <w:szCs w:val="28"/>
        </w:rPr>
        <w:t xml:space="preserve">В связи с этим, органам местного самоуправления (далее </w:t>
      </w:r>
      <w:r w:rsidRPr="00F54141">
        <w:rPr>
          <w:sz w:val="28"/>
          <w:szCs w:val="28"/>
        </w:rPr>
        <w:sym w:font="Symbol" w:char="F02D"/>
      </w:r>
      <w:r w:rsidRPr="00F54141">
        <w:rPr>
          <w:sz w:val="28"/>
          <w:szCs w:val="28"/>
        </w:rPr>
        <w:t xml:space="preserve"> ОМСУ) Корякского округа по итогам межведомственного совещания от 04.05.2018 были даны поручения, направленные на разработку стимулирующих мер по привлечению специалистов сферы строительства, других профессий для работы в муниципальных образованиях Корякского округа.</w:t>
      </w:r>
    </w:p>
    <w:p w:rsidR="00AD3D42" w:rsidRPr="00F54141" w:rsidRDefault="00AD3D42" w:rsidP="00AD3D42">
      <w:pPr>
        <w:ind w:firstLine="708"/>
        <w:jc w:val="both"/>
        <w:rPr>
          <w:sz w:val="28"/>
          <w:szCs w:val="28"/>
        </w:rPr>
      </w:pPr>
      <w:r w:rsidRPr="00F54141">
        <w:rPr>
          <w:sz w:val="28"/>
          <w:szCs w:val="28"/>
        </w:rPr>
        <w:t>В рамках данного поручения ОМСУ Корякского округа осуществлялась профориентационная работа среди учащихся общеобразовательных учреждений в течение учебного года, ведется работа по заключению договоров о целевом обучении, в том числе, в сфере строительства.</w:t>
      </w:r>
    </w:p>
    <w:p w:rsidR="00AD3D42" w:rsidRPr="00F54141" w:rsidRDefault="00AD3D42" w:rsidP="00AD3D42">
      <w:pPr>
        <w:ind w:firstLine="708"/>
        <w:jc w:val="both"/>
        <w:rPr>
          <w:sz w:val="28"/>
          <w:szCs w:val="28"/>
        </w:rPr>
      </w:pPr>
      <w:r w:rsidRPr="00F54141">
        <w:rPr>
          <w:sz w:val="28"/>
          <w:szCs w:val="28"/>
        </w:rPr>
        <w:t xml:space="preserve">Одной из следующих причин, влияющей на своевременное исполнение, в том числе, отдельных этапов строительства объектов, является низкое качество оформления документации органами местного самоуправления. </w:t>
      </w:r>
    </w:p>
    <w:p w:rsidR="00AD3D42" w:rsidRPr="00F54141" w:rsidRDefault="00AD3D42" w:rsidP="00AD3D42">
      <w:pPr>
        <w:ind w:firstLine="708"/>
        <w:jc w:val="both"/>
        <w:rPr>
          <w:sz w:val="28"/>
          <w:szCs w:val="28"/>
        </w:rPr>
      </w:pPr>
      <w:r w:rsidRPr="00F54141">
        <w:rPr>
          <w:sz w:val="28"/>
          <w:szCs w:val="28"/>
        </w:rPr>
        <w:t>В связи с этим, по итогам межведомственного совещания от 15.02.2018, 04.05.2018 были даны поручения профильным исполнительным органам государственной власти (далее</w:t>
      </w:r>
      <w:r w:rsidR="000D0724">
        <w:rPr>
          <w:sz w:val="28"/>
          <w:szCs w:val="28"/>
        </w:rPr>
        <w:t xml:space="preserve"> ‒ </w:t>
      </w:r>
      <w:r w:rsidRPr="00F54141">
        <w:rPr>
          <w:sz w:val="28"/>
          <w:szCs w:val="28"/>
        </w:rPr>
        <w:t>ИОГВ), ОМСУ о разработке плана проведения обучающих семинаров (в том числе выездных).</w:t>
      </w:r>
    </w:p>
    <w:p w:rsidR="00AD3D42" w:rsidRPr="00F54141" w:rsidRDefault="00AD3D42" w:rsidP="00AD3D42">
      <w:pPr>
        <w:ind w:firstLine="708"/>
        <w:jc w:val="both"/>
        <w:rPr>
          <w:sz w:val="28"/>
          <w:szCs w:val="28"/>
        </w:rPr>
      </w:pPr>
      <w:r w:rsidRPr="00F54141">
        <w:rPr>
          <w:sz w:val="28"/>
          <w:szCs w:val="28"/>
        </w:rPr>
        <w:t>Следующая проблема, препятствующая эффективной реализации мероприятий Программы, связанных со строительством инвестиционных объектов на территории Корякского округа – ограниченная транспортная доступность.</w:t>
      </w:r>
    </w:p>
    <w:p w:rsidR="00AD3D42" w:rsidRPr="00F54141" w:rsidRDefault="00AD3D42" w:rsidP="00AD3D42">
      <w:pPr>
        <w:ind w:firstLine="708"/>
        <w:jc w:val="both"/>
        <w:rPr>
          <w:sz w:val="28"/>
          <w:szCs w:val="28"/>
        </w:rPr>
      </w:pPr>
      <w:r w:rsidRPr="00F54141">
        <w:rPr>
          <w:sz w:val="28"/>
          <w:szCs w:val="28"/>
        </w:rPr>
        <w:t xml:space="preserve">Природная экстремальность Корякского округа усиливается транспортной недоступностью, изолированностью, ограниченным периодом навигации, и, как следствие, несвоевременной доставкой строительных материалов,  конструкций из-за удаленности от мест их производства, что влечет за собой резкое увеличение стоимости материалов и сроков строительства. </w:t>
      </w:r>
    </w:p>
    <w:p w:rsidR="00AD3D42" w:rsidRPr="00F54141" w:rsidRDefault="00AD3D42" w:rsidP="00AD3D42">
      <w:pPr>
        <w:ind w:firstLine="708"/>
        <w:jc w:val="both"/>
        <w:rPr>
          <w:sz w:val="28"/>
          <w:szCs w:val="28"/>
        </w:rPr>
      </w:pPr>
      <w:r w:rsidRPr="00F54141">
        <w:rPr>
          <w:sz w:val="28"/>
          <w:szCs w:val="28"/>
        </w:rPr>
        <w:t xml:space="preserve">Застройщики идут неохотно, принимая во внимание то, что завоз в навигацию и время проведения работ ограничены. В результате, ежегодно недостроенными остаются несколько объектов, к тому же затруднителен </w:t>
      </w:r>
      <w:r w:rsidRPr="00F54141">
        <w:rPr>
          <w:sz w:val="28"/>
          <w:szCs w:val="28"/>
        </w:rPr>
        <w:lastRenderedPageBreak/>
        <w:t>контроль за ходом строительства.</w:t>
      </w:r>
    </w:p>
    <w:p w:rsidR="00AD3D42" w:rsidRPr="00F54141" w:rsidRDefault="00AD3D42" w:rsidP="00AD3D42">
      <w:pPr>
        <w:ind w:firstLine="708"/>
        <w:jc w:val="both"/>
        <w:rPr>
          <w:sz w:val="28"/>
          <w:szCs w:val="28"/>
        </w:rPr>
      </w:pPr>
      <w:r w:rsidRPr="00F54141">
        <w:rPr>
          <w:sz w:val="28"/>
          <w:szCs w:val="28"/>
        </w:rPr>
        <w:t>Все это создает существенные препятствия по своевременной реализации задач, которые Правительство Камчатского края ставит при принятии бюджета.</w:t>
      </w:r>
    </w:p>
    <w:p w:rsidR="00AD3D42" w:rsidRPr="00F54141" w:rsidRDefault="00AD3D42" w:rsidP="00AD3D42">
      <w:pPr>
        <w:ind w:firstLine="708"/>
        <w:jc w:val="both"/>
        <w:rPr>
          <w:sz w:val="28"/>
          <w:szCs w:val="28"/>
        </w:rPr>
      </w:pPr>
      <w:r w:rsidRPr="00F54141">
        <w:rPr>
          <w:sz w:val="28"/>
          <w:szCs w:val="28"/>
        </w:rPr>
        <w:t xml:space="preserve">Кроме этого, Администрацией Корякского округа совместно с профильными ИОГВ Камчатского края в настоящее время прорабатывается вопрос о возможности создания специализированной строительной организации (Служба заказчика), которая бы специализировалась на строительстве социально значимых объектов в труднодоступных районах Камчатского края. Данная организация будет </w:t>
      </w:r>
      <w:r w:rsidRPr="00F54141">
        <w:rPr>
          <w:color w:val="000000"/>
          <w:sz w:val="28"/>
          <w:szCs w:val="28"/>
        </w:rPr>
        <w:t>выполнять функции технического заказчика, заказчика, застройщика по объектам.</w:t>
      </w:r>
    </w:p>
    <w:p w:rsidR="002B5A95" w:rsidRPr="00F54141" w:rsidRDefault="002B5A95" w:rsidP="0093205D">
      <w:pPr>
        <w:shd w:val="clear" w:color="auto" w:fill="FFFFFF"/>
        <w:ind w:firstLine="709"/>
        <w:jc w:val="both"/>
        <w:rPr>
          <w:b/>
          <w:i/>
          <w:sz w:val="28"/>
          <w:szCs w:val="28"/>
        </w:rPr>
      </w:pPr>
    </w:p>
    <w:p w:rsidR="002B5A95" w:rsidRPr="00F54141" w:rsidRDefault="009D5938" w:rsidP="008E6727">
      <w:pPr>
        <w:shd w:val="clear" w:color="auto" w:fill="FFFFFF"/>
        <w:ind w:firstLine="720"/>
        <w:jc w:val="both"/>
        <w:rPr>
          <w:sz w:val="28"/>
          <w:szCs w:val="28"/>
        </w:rPr>
      </w:pPr>
      <w:r w:rsidRPr="00F54141">
        <w:rPr>
          <w:b/>
          <w:i/>
          <w:sz w:val="28"/>
          <w:szCs w:val="28"/>
        </w:rPr>
        <w:t>Оценк</w:t>
      </w:r>
      <w:r w:rsidR="002B5A95" w:rsidRPr="00F54141">
        <w:rPr>
          <w:b/>
          <w:i/>
          <w:sz w:val="28"/>
          <w:szCs w:val="28"/>
        </w:rPr>
        <w:t>а</w:t>
      </w:r>
      <w:r w:rsidRPr="00F54141">
        <w:rPr>
          <w:b/>
          <w:i/>
          <w:sz w:val="28"/>
          <w:szCs w:val="28"/>
        </w:rPr>
        <w:t xml:space="preserve"> эффективности реализации государстве</w:t>
      </w:r>
      <w:r w:rsidR="002B5A95" w:rsidRPr="00F54141">
        <w:rPr>
          <w:b/>
          <w:i/>
          <w:sz w:val="28"/>
          <w:szCs w:val="28"/>
        </w:rPr>
        <w:t>нной программы и ее подпрограмм</w:t>
      </w:r>
      <w:r w:rsidRPr="00F54141">
        <w:rPr>
          <w:b/>
          <w:i/>
          <w:sz w:val="28"/>
          <w:szCs w:val="28"/>
        </w:rPr>
        <w:t xml:space="preserve"> в отчетном году</w:t>
      </w:r>
      <w:r w:rsidRPr="00F54141">
        <w:rPr>
          <w:sz w:val="28"/>
          <w:szCs w:val="28"/>
        </w:rPr>
        <w:t xml:space="preserve"> </w:t>
      </w:r>
    </w:p>
    <w:p w:rsidR="008E6727" w:rsidRPr="00F54141" w:rsidRDefault="008E6727" w:rsidP="008E6727">
      <w:pPr>
        <w:shd w:val="clear" w:color="auto" w:fill="FFFFFF"/>
        <w:ind w:firstLine="720"/>
        <w:jc w:val="both"/>
        <w:rPr>
          <w:sz w:val="28"/>
          <w:szCs w:val="28"/>
        </w:rPr>
      </w:pPr>
      <w:r w:rsidRPr="00F54141">
        <w:rPr>
          <w:sz w:val="28"/>
          <w:szCs w:val="28"/>
        </w:rPr>
        <w:t>Программа в отличие от других государственных программ Камчатского края сформирована не по отраслевому, а по территориал</w:t>
      </w:r>
      <w:r w:rsidR="00C80E2B" w:rsidRPr="00F54141">
        <w:rPr>
          <w:sz w:val="28"/>
          <w:szCs w:val="28"/>
        </w:rPr>
        <w:t xml:space="preserve">ьному принципу, задача, которой </w:t>
      </w:r>
      <w:r w:rsidRPr="00F54141">
        <w:rPr>
          <w:sz w:val="28"/>
          <w:szCs w:val="28"/>
        </w:rPr>
        <w:t>наиболее полное освещение мероприятий, реализуемых на территории с особым статусом Корякский округ и направленных на его социально-экономическое развитие.</w:t>
      </w:r>
    </w:p>
    <w:p w:rsidR="008E6727" w:rsidRPr="00F54141" w:rsidRDefault="008E6727" w:rsidP="008E6727">
      <w:pPr>
        <w:shd w:val="clear" w:color="auto" w:fill="FFFFFF"/>
        <w:ind w:firstLine="720"/>
        <w:jc w:val="both"/>
        <w:rPr>
          <w:sz w:val="28"/>
          <w:szCs w:val="28"/>
        </w:rPr>
      </w:pPr>
      <w:r w:rsidRPr="00F54141">
        <w:rPr>
          <w:sz w:val="28"/>
          <w:szCs w:val="28"/>
        </w:rPr>
        <w:t>В этих целях администрацией Корякского округа и Министерством  экономического развития  и торговли Камчатского края для отчетности по Программе усовершенствована Методика оценки эффективности для государственной программы Камчатского края «Социальное и экономическое развитие территории с особым статусом «Корякский округ».</w:t>
      </w:r>
    </w:p>
    <w:p w:rsidR="008E6727" w:rsidRPr="00F54141" w:rsidRDefault="008E6727" w:rsidP="008E6727">
      <w:pPr>
        <w:shd w:val="clear" w:color="auto" w:fill="FFFFFF"/>
        <w:ind w:firstLine="720"/>
        <w:jc w:val="both"/>
        <w:rPr>
          <w:sz w:val="28"/>
          <w:szCs w:val="28"/>
        </w:rPr>
      </w:pPr>
      <w:r w:rsidRPr="00F54141">
        <w:rPr>
          <w:sz w:val="28"/>
          <w:szCs w:val="28"/>
        </w:rPr>
        <w:t xml:space="preserve">В соответствии с Методикой оценки эффективности Программы, </w:t>
      </w:r>
      <w:r w:rsidR="002B5A95" w:rsidRPr="00F54141">
        <w:rPr>
          <w:sz w:val="28"/>
          <w:szCs w:val="28"/>
        </w:rPr>
        <w:t>утвержденный</w:t>
      </w:r>
      <w:r w:rsidRPr="00F54141">
        <w:rPr>
          <w:sz w:val="28"/>
          <w:szCs w:val="28"/>
        </w:rPr>
        <w:t xml:space="preserve"> Постановлени</w:t>
      </w:r>
      <w:r w:rsidR="002B5A95" w:rsidRPr="00F54141">
        <w:rPr>
          <w:sz w:val="28"/>
          <w:szCs w:val="28"/>
        </w:rPr>
        <w:t>ем</w:t>
      </w:r>
      <w:r w:rsidRPr="00F54141">
        <w:rPr>
          <w:sz w:val="28"/>
          <w:szCs w:val="28"/>
        </w:rPr>
        <w:t xml:space="preserve"> Камчатского края отчетность будет осуществляться по форме</w:t>
      </w:r>
      <w:r w:rsidR="004857EB" w:rsidRPr="00F54141">
        <w:rPr>
          <w:sz w:val="28"/>
          <w:szCs w:val="28"/>
        </w:rPr>
        <w:t xml:space="preserve"> 1</w:t>
      </w:r>
      <w:r w:rsidRPr="00F54141">
        <w:rPr>
          <w:sz w:val="28"/>
          <w:szCs w:val="28"/>
        </w:rPr>
        <w:t xml:space="preserve"> «Перечень мероприятий иных государственных программ Камчатского края, оказывающих влияние на достижение целей и решение задач государственной программы Камчатского края «Социальное и экономическое развитие территории с особым статусом «Коряк</w:t>
      </w:r>
      <w:r w:rsidR="00FC538E" w:rsidRPr="00F54141">
        <w:rPr>
          <w:sz w:val="28"/>
          <w:szCs w:val="28"/>
        </w:rPr>
        <w:t xml:space="preserve">ский округ» </w:t>
      </w:r>
      <w:r w:rsidR="00593C75" w:rsidRPr="00F54141">
        <w:rPr>
          <w:sz w:val="28"/>
          <w:szCs w:val="28"/>
        </w:rPr>
        <w:t>на 201</w:t>
      </w:r>
      <w:r w:rsidR="00AD3D42" w:rsidRPr="00F54141">
        <w:rPr>
          <w:sz w:val="28"/>
          <w:szCs w:val="28"/>
        </w:rPr>
        <w:t>8</w:t>
      </w:r>
      <w:r w:rsidR="00593C75" w:rsidRPr="00F54141">
        <w:rPr>
          <w:sz w:val="28"/>
          <w:szCs w:val="28"/>
        </w:rPr>
        <w:t xml:space="preserve"> год, а также </w:t>
      </w:r>
      <w:r w:rsidR="005D32FB" w:rsidRPr="00F54141">
        <w:rPr>
          <w:sz w:val="28"/>
          <w:szCs w:val="28"/>
        </w:rPr>
        <w:t>годовой отчет будет осуществляться по «Форме мониторинга реализации мероприятий</w:t>
      </w:r>
      <w:r w:rsidR="007F3EFE" w:rsidRPr="00F54141">
        <w:rPr>
          <w:sz w:val="28"/>
          <w:szCs w:val="28"/>
        </w:rPr>
        <w:t xml:space="preserve"> </w:t>
      </w:r>
      <w:r w:rsidR="005D32FB" w:rsidRPr="00F54141">
        <w:rPr>
          <w:sz w:val="28"/>
          <w:szCs w:val="28"/>
        </w:rPr>
        <w:t>иных государственных программ Камчатского края, оказывающих влияние</w:t>
      </w:r>
      <w:r w:rsidR="007F3EFE" w:rsidRPr="00F54141">
        <w:rPr>
          <w:sz w:val="28"/>
          <w:szCs w:val="28"/>
        </w:rPr>
        <w:t xml:space="preserve"> на достижение целей и задач государственной программы Камчатского края «Социальное и экономическое развитие территории  с особым статусом «Корякский округ»</w:t>
      </w:r>
      <w:r w:rsidR="002B5A95" w:rsidRPr="00F54141">
        <w:rPr>
          <w:sz w:val="28"/>
          <w:szCs w:val="28"/>
        </w:rPr>
        <w:t>.</w:t>
      </w:r>
      <w:r w:rsidR="007F3EFE" w:rsidRPr="00F54141">
        <w:rPr>
          <w:sz w:val="28"/>
          <w:szCs w:val="28"/>
        </w:rPr>
        <w:t xml:space="preserve"> </w:t>
      </w:r>
    </w:p>
    <w:p w:rsidR="007F3EFE" w:rsidRPr="00AC685A" w:rsidRDefault="007F3EFE" w:rsidP="00882AFF">
      <w:pPr>
        <w:pStyle w:val="ConsPlusNormal"/>
        <w:tabs>
          <w:tab w:val="left" w:pos="1162"/>
        </w:tabs>
        <w:ind w:left="709"/>
        <w:jc w:val="both"/>
        <w:rPr>
          <w:rFonts w:ascii="Times New Roman" w:hAnsi="Times New Roman" w:cs="Times New Roman"/>
          <w:sz w:val="28"/>
          <w:szCs w:val="28"/>
        </w:rPr>
      </w:pPr>
    </w:p>
    <w:p w:rsidR="00E26116" w:rsidRPr="00AC685A" w:rsidRDefault="00E26116" w:rsidP="00E26116">
      <w:pPr>
        <w:pStyle w:val="ConsPlusNormal"/>
        <w:tabs>
          <w:tab w:val="left" w:pos="1162"/>
        </w:tabs>
        <w:ind w:left="709"/>
        <w:jc w:val="center"/>
        <w:rPr>
          <w:rFonts w:ascii="Times New Roman" w:hAnsi="Times New Roman" w:cs="Times New Roman"/>
          <w:b/>
          <w:sz w:val="28"/>
          <w:szCs w:val="28"/>
        </w:rPr>
      </w:pPr>
      <w:r w:rsidRPr="00AC685A">
        <w:rPr>
          <w:rFonts w:ascii="Times New Roman" w:hAnsi="Times New Roman" w:cs="Times New Roman"/>
          <w:b/>
          <w:sz w:val="28"/>
          <w:szCs w:val="28"/>
        </w:rPr>
        <w:t>Оценка эффективности Программы</w:t>
      </w:r>
    </w:p>
    <w:p w:rsidR="007F3EFE" w:rsidRPr="00AC685A" w:rsidRDefault="00960B3C" w:rsidP="00960B3C">
      <w:pPr>
        <w:pStyle w:val="ConsPlusNormal"/>
        <w:widowControl w:val="0"/>
        <w:tabs>
          <w:tab w:val="left" w:pos="1134"/>
        </w:tabs>
        <w:adjustRightInd/>
        <w:ind w:firstLine="709"/>
        <w:jc w:val="both"/>
        <w:rPr>
          <w:rFonts w:ascii="Times New Roman" w:hAnsi="Times New Roman" w:cs="Times New Roman"/>
          <w:sz w:val="28"/>
          <w:szCs w:val="28"/>
        </w:rPr>
      </w:pPr>
      <w:r w:rsidRPr="00AC685A">
        <w:rPr>
          <w:rFonts w:ascii="Times New Roman" w:hAnsi="Times New Roman" w:cs="Times New Roman"/>
          <w:sz w:val="28"/>
          <w:szCs w:val="28"/>
        </w:rPr>
        <w:t>Степень достижения планового значения показателя (индикатора) Программы:</w:t>
      </w:r>
    </w:p>
    <w:p w:rsidR="00960B3C" w:rsidRPr="00AC685A" w:rsidRDefault="00960B3C" w:rsidP="00960B3C">
      <w:pPr>
        <w:pStyle w:val="a9"/>
        <w:ind w:left="0"/>
        <w:jc w:val="center"/>
        <w:rPr>
          <w:sz w:val="28"/>
          <w:szCs w:val="28"/>
        </w:rPr>
      </w:pPr>
      <w:r w:rsidRPr="00AC685A">
        <w:rPr>
          <w:noProof/>
          <w:sz w:val="28"/>
          <w:szCs w:val="28"/>
        </w:rPr>
        <w:drawing>
          <wp:inline distT="0" distB="0" distL="0" distR="0">
            <wp:extent cx="1463040" cy="278130"/>
            <wp:effectExtent l="19050" t="0" r="3810" b="0"/>
            <wp:docPr id="38" name="Рисунок 18" descr="base_1_159904_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4" descr="base_1_159904_59"/>
                    <pic:cNvPicPr preferRelativeResize="0">
                      <a:picLocks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463040" cy="278130"/>
                    </a:xfrm>
                    <a:prstGeom prst="rect">
                      <a:avLst/>
                    </a:prstGeom>
                    <a:solidFill>
                      <a:srgbClr val="FFFFFF"/>
                    </a:solidFill>
                    <a:ln>
                      <a:noFill/>
                    </a:ln>
                  </pic:spPr>
                </pic:pic>
              </a:graphicData>
            </a:graphic>
          </wp:inline>
        </w:drawing>
      </w:r>
    </w:p>
    <w:p w:rsidR="004154AF" w:rsidRDefault="004154AF" w:rsidP="004154AF">
      <w:pPr>
        <w:pStyle w:val="a9"/>
        <w:ind w:left="0"/>
        <w:jc w:val="center"/>
        <w:rPr>
          <w:sz w:val="28"/>
          <w:szCs w:val="28"/>
        </w:rPr>
      </w:pPr>
      <w:r>
        <w:rPr>
          <w:sz w:val="28"/>
          <w:szCs w:val="28"/>
        </w:rPr>
        <w:t>745,5</w:t>
      </w:r>
      <w:r w:rsidRPr="00AC685A">
        <w:rPr>
          <w:sz w:val="28"/>
          <w:szCs w:val="28"/>
        </w:rPr>
        <w:t>/1 </w:t>
      </w:r>
      <w:r>
        <w:rPr>
          <w:sz w:val="28"/>
          <w:szCs w:val="28"/>
        </w:rPr>
        <w:t>064,5</w:t>
      </w:r>
      <w:r w:rsidRPr="00AC685A">
        <w:rPr>
          <w:sz w:val="28"/>
          <w:szCs w:val="28"/>
        </w:rPr>
        <w:t>=</w:t>
      </w:r>
      <w:r>
        <w:rPr>
          <w:sz w:val="28"/>
          <w:szCs w:val="28"/>
        </w:rPr>
        <w:t>0,70</w:t>
      </w:r>
    </w:p>
    <w:p w:rsidR="007F3EFE" w:rsidRDefault="004154AF" w:rsidP="007F3EFE">
      <w:pPr>
        <w:pStyle w:val="ConsPlusNormal"/>
        <w:jc w:val="center"/>
        <w:rPr>
          <w:rFonts w:ascii="Times New Roman" w:hAnsi="Times New Roman" w:cs="Times New Roman"/>
          <w:sz w:val="28"/>
          <w:szCs w:val="28"/>
        </w:rPr>
      </w:pPr>
      <w:r>
        <w:rPr>
          <w:rFonts w:ascii="Times New Roman" w:hAnsi="Times New Roman" w:cs="Times New Roman"/>
          <w:sz w:val="28"/>
          <w:szCs w:val="28"/>
        </w:rPr>
        <w:t>1</w:t>
      </w:r>
      <w:r w:rsidR="00A24CF7" w:rsidRPr="00AC685A">
        <w:rPr>
          <w:rFonts w:ascii="Times New Roman" w:hAnsi="Times New Roman" w:cs="Times New Roman"/>
          <w:sz w:val="28"/>
          <w:szCs w:val="28"/>
        </w:rPr>
        <w:t>/2=</w:t>
      </w:r>
      <w:r>
        <w:rPr>
          <w:rFonts w:ascii="Times New Roman" w:hAnsi="Times New Roman" w:cs="Times New Roman"/>
          <w:sz w:val="28"/>
          <w:szCs w:val="28"/>
        </w:rPr>
        <w:t>0,50</w:t>
      </w:r>
    </w:p>
    <w:p w:rsidR="00E80406" w:rsidRPr="00AC685A" w:rsidRDefault="00E80406" w:rsidP="007F3EFE">
      <w:pPr>
        <w:pStyle w:val="ConsPlusNormal"/>
        <w:jc w:val="center"/>
        <w:rPr>
          <w:rFonts w:ascii="Times New Roman" w:hAnsi="Times New Roman" w:cs="Times New Roman"/>
          <w:sz w:val="28"/>
          <w:szCs w:val="28"/>
        </w:rPr>
      </w:pPr>
      <w:r>
        <w:rPr>
          <w:rFonts w:ascii="Times New Roman" w:hAnsi="Times New Roman" w:cs="Times New Roman"/>
          <w:sz w:val="28"/>
          <w:szCs w:val="28"/>
        </w:rPr>
        <w:t>432/0=0</w:t>
      </w:r>
    </w:p>
    <w:p w:rsidR="00BC0E12" w:rsidRDefault="004154AF" w:rsidP="00960B3C">
      <w:pPr>
        <w:pStyle w:val="a9"/>
        <w:ind w:left="0"/>
        <w:jc w:val="center"/>
        <w:rPr>
          <w:sz w:val="28"/>
          <w:szCs w:val="28"/>
        </w:rPr>
      </w:pPr>
      <w:r>
        <w:rPr>
          <w:sz w:val="28"/>
          <w:szCs w:val="28"/>
        </w:rPr>
        <w:t>0</w:t>
      </w:r>
      <w:r w:rsidR="00BC0E12">
        <w:rPr>
          <w:sz w:val="28"/>
          <w:szCs w:val="28"/>
        </w:rPr>
        <w:t>/</w:t>
      </w:r>
      <w:r>
        <w:rPr>
          <w:sz w:val="28"/>
          <w:szCs w:val="28"/>
        </w:rPr>
        <w:t>1</w:t>
      </w:r>
      <w:r w:rsidR="00BC0E12">
        <w:rPr>
          <w:sz w:val="28"/>
          <w:szCs w:val="28"/>
        </w:rPr>
        <w:t>=0</w:t>
      </w:r>
      <w:r>
        <w:rPr>
          <w:sz w:val="28"/>
          <w:szCs w:val="28"/>
        </w:rPr>
        <w:t>,0</w:t>
      </w:r>
    </w:p>
    <w:p w:rsidR="00BC0E12" w:rsidRDefault="00BC0E12" w:rsidP="00960B3C">
      <w:pPr>
        <w:pStyle w:val="a9"/>
        <w:ind w:left="0"/>
        <w:jc w:val="center"/>
        <w:rPr>
          <w:sz w:val="28"/>
          <w:szCs w:val="28"/>
        </w:rPr>
      </w:pPr>
      <w:r>
        <w:rPr>
          <w:sz w:val="28"/>
          <w:szCs w:val="28"/>
        </w:rPr>
        <w:lastRenderedPageBreak/>
        <w:t>Средняя (</w:t>
      </w:r>
      <w:r w:rsidR="004154AF">
        <w:rPr>
          <w:sz w:val="28"/>
          <w:szCs w:val="28"/>
        </w:rPr>
        <w:t>0,70</w:t>
      </w:r>
      <w:r>
        <w:rPr>
          <w:sz w:val="28"/>
          <w:szCs w:val="28"/>
        </w:rPr>
        <w:t>+0</w:t>
      </w:r>
      <w:r w:rsidR="004154AF">
        <w:rPr>
          <w:sz w:val="28"/>
          <w:szCs w:val="28"/>
        </w:rPr>
        <w:t>,50+0,0</w:t>
      </w:r>
      <w:r w:rsidR="00E80406">
        <w:rPr>
          <w:sz w:val="28"/>
          <w:szCs w:val="28"/>
        </w:rPr>
        <w:t>+0,0</w:t>
      </w:r>
      <w:r>
        <w:rPr>
          <w:sz w:val="28"/>
          <w:szCs w:val="28"/>
        </w:rPr>
        <w:t>)/</w:t>
      </w:r>
      <w:r w:rsidR="00E80406">
        <w:rPr>
          <w:sz w:val="28"/>
          <w:szCs w:val="28"/>
        </w:rPr>
        <w:t>4</w:t>
      </w:r>
      <w:r>
        <w:rPr>
          <w:sz w:val="28"/>
          <w:szCs w:val="28"/>
        </w:rPr>
        <w:t>=0,</w:t>
      </w:r>
      <w:r w:rsidR="00E80406">
        <w:rPr>
          <w:sz w:val="28"/>
          <w:szCs w:val="28"/>
        </w:rPr>
        <w:t>3</w:t>
      </w:r>
      <w:r w:rsidR="004154AF">
        <w:rPr>
          <w:sz w:val="28"/>
          <w:szCs w:val="28"/>
        </w:rPr>
        <w:t>0</w:t>
      </w:r>
    </w:p>
    <w:p w:rsidR="00E80406" w:rsidRDefault="00E80406" w:rsidP="00BC0E12">
      <w:pPr>
        <w:pStyle w:val="a9"/>
        <w:ind w:left="0" w:firstLine="720"/>
        <w:jc w:val="both"/>
        <w:rPr>
          <w:sz w:val="28"/>
          <w:szCs w:val="28"/>
        </w:rPr>
      </w:pPr>
    </w:p>
    <w:p w:rsidR="00BC0E12" w:rsidRPr="00BC0E12" w:rsidRDefault="00BC0E12" w:rsidP="00BC0E12">
      <w:pPr>
        <w:pStyle w:val="a9"/>
        <w:ind w:left="0" w:firstLine="720"/>
        <w:jc w:val="both"/>
        <w:rPr>
          <w:sz w:val="28"/>
          <w:szCs w:val="28"/>
        </w:rPr>
      </w:pPr>
      <w:r w:rsidRPr="00BC0E12">
        <w:rPr>
          <w:sz w:val="28"/>
          <w:szCs w:val="28"/>
        </w:rPr>
        <w:t>При расчете степени достижения индикаторов Государственной программы учитывалась степень достижения индикаторов иных государственных программ Камчатского края, оказывающих влияние на достижение целей и решение задач государственной программы, в том числе:</w:t>
      </w:r>
      <w:r w:rsidRPr="00BC0E12">
        <w:rPr>
          <w:sz w:val="28"/>
          <w:szCs w:val="28"/>
        </w:rPr>
        <w:cr/>
      </w:r>
    </w:p>
    <w:p w:rsidR="00BC0E12" w:rsidRPr="00BC0E12" w:rsidRDefault="00BC0E12" w:rsidP="00BC0E12">
      <w:pPr>
        <w:pStyle w:val="a9"/>
        <w:ind w:left="0" w:firstLine="720"/>
        <w:jc w:val="both"/>
        <w:rPr>
          <w:sz w:val="28"/>
          <w:szCs w:val="28"/>
        </w:rPr>
      </w:pPr>
      <w:r w:rsidRPr="00BC0E12">
        <w:rPr>
          <w:sz w:val="28"/>
          <w:szCs w:val="28"/>
        </w:rPr>
        <w:t xml:space="preserve">1. </w:t>
      </w:r>
      <w:r>
        <w:rPr>
          <w:sz w:val="28"/>
          <w:szCs w:val="28"/>
        </w:rPr>
        <w:t>«</w:t>
      </w:r>
      <w:r w:rsidRPr="00BC0E12">
        <w:rPr>
          <w:sz w:val="28"/>
          <w:szCs w:val="28"/>
        </w:rPr>
        <w:t>Развитие транспортной си</w:t>
      </w:r>
      <w:r>
        <w:rPr>
          <w:sz w:val="28"/>
          <w:szCs w:val="28"/>
        </w:rPr>
        <w:t>с</w:t>
      </w:r>
      <w:r w:rsidRPr="00BC0E12">
        <w:rPr>
          <w:sz w:val="28"/>
          <w:szCs w:val="28"/>
        </w:rPr>
        <w:t>темы в Камчатском крае</w:t>
      </w:r>
      <w:r>
        <w:rPr>
          <w:sz w:val="28"/>
          <w:szCs w:val="28"/>
        </w:rPr>
        <w:t>» ‒</w:t>
      </w:r>
      <w:r w:rsidR="007B0B85">
        <w:rPr>
          <w:sz w:val="28"/>
          <w:szCs w:val="28"/>
        </w:rPr>
        <w:t xml:space="preserve"> </w:t>
      </w:r>
      <w:r w:rsidR="00DE686A">
        <w:rPr>
          <w:sz w:val="28"/>
          <w:szCs w:val="28"/>
        </w:rPr>
        <w:t>0,96;</w:t>
      </w:r>
    </w:p>
    <w:p w:rsidR="00BC0E12" w:rsidRPr="00BC0E12" w:rsidRDefault="00BC0E12" w:rsidP="00BC0E12">
      <w:pPr>
        <w:pStyle w:val="a9"/>
        <w:ind w:left="0" w:firstLine="720"/>
        <w:jc w:val="both"/>
        <w:rPr>
          <w:sz w:val="28"/>
          <w:szCs w:val="28"/>
        </w:rPr>
      </w:pPr>
      <w:r w:rsidRPr="00BC0E12">
        <w:rPr>
          <w:sz w:val="28"/>
          <w:szCs w:val="28"/>
        </w:rPr>
        <w:t xml:space="preserve">2. </w:t>
      </w:r>
      <w:r>
        <w:rPr>
          <w:sz w:val="28"/>
          <w:szCs w:val="28"/>
        </w:rPr>
        <w:t>«</w:t>
      </w:r>
      <w:r w:rsidRPr="00BC0E12">
        <w:rPr>
          <w:sz w:val="28"/>
          <w:szCs w:val="28"/>
        </w:rPr>
        <w:t>Охрана окружающей среды, воспроизводство и использование природных ресурсов в Камчатском крае</w:t>
      </w:r>
      <w:r>
        <w:rPr>
          <w:sz w:val="28"/>
          <w:szCs w:val="28"/>
        </w:rPr>
        <w:t xml:space="preserve">» </w:t>
      </w:r>
      <w:r w:rsidR="003A5AB3">
        <w:rPr>
          <w:sz w:val="28"/>
          <w:szCs w:val="28"/>
        </w:rPr>
        <w:t>‒</w:t>
      </w:r>
      <w:r w:rsidR="00DE686A">
        <w:rPr>
          <w:sz w:val="28"/>
          <w:szCs w:val="28"/>
        </w:rPr>
        <w:t xml:space="preserve"> 0,94;</w:t>
      </w:r>
    </w:p>
    <w:p w:rsidR="00BC0E12" w:rsidRPr="00BC0E12" w:rsidRDefault="00BC0E12" w:rsidP="00BC0E12">
      <w:pPr>
        <w:pStyle w:val="a9"/>
        <w:ind w:left="0" w:firstLine="720"/>
        <w:jc w:val="both"/>
        <w:rPr>
          <w:sz w:val="28"/>
          <w:szCs w:val="28"/>
        </w:rPr>
      </w:pPr>
      <w:r w:rsidRPr="00BC0E12">
        <w:rPr>
          <w:sz w:val="28"/>
          <w:szCs w:val="28"/>
        </w:rPr>
        <w:t xml:space="preserve">3. </w:t>
      </w:r>
      <w:r w:rsidR="003A5AB3">
        <w:rPr>
          <w:sz w:val="28"/>
          <w:szCs w:val="28"/>
        </w:rPr>
        <w:t>«</w:t>
      </w:r>
      <w:r w:rsidRPr="00BC0E12">
        <w:rPr>
          <w:sz w:val="28"/>
          <w:szCs w:val="28"/>
        </w:rPr>
        <w:t>Развитие здравоохранения Камчатского края</w:t>
      </w:r>
      <w:r w:rsidR="003A5AB3">
        <w:rPr>
          <w:sz w:val="28"/>
          <w:szCs w:val="28"/>
        </w:rPr>
        <w:t>» ‒</w:t>
      </w:r>
      <w:r w:rsidR="00DE686A">
        <w:rPr>
          <w:sz w:val="28"/>
          <w:szCs w:val="28"/>
        </w:rPr>
        <w:t xml:space="preserve"> 0,90;</w:t>
      </w:r>
    </w:p>
    <w:p w:rsidR="003A5AB3" w:rsidRDefault="003A5AB3" w:rsidP="00BC0E12">
      <w:pPr>
        <w:pStyle w:val="a9"/>
        <w:ind w:left="0" w:firstLine="720"/>
        <w:jc w:val="both"/>
        <w:rPr>
          <w:sz w:val="28"/>
          <w:szCs w:val="28"/>
        </w:rPr>
      </w:pPr>
      <w:r>
        <w:rPr>
          <w:sz w:val="28"/>
          <w:szCs w:val="28"/>
        </w:rPr>
        <w:t>4. «</w:t>
      </w:r>
      <w:r w:rsidR="00BC0E12" w:rsidRPr="00BC0E12">
        <w:rPr>
          <w:sz w:val="28"/>
          <w:szCs w:val="28"/>
        </w:rPr>
        <w:t>Энергоэффективность, развитие энергетики и коммунального хозяйства, обеспечение жителей населенных пунктов Камчатского края коммунальными услугами и услугами по благоустройству территорий</w:t>
      </w:r>
      <w:r>
        <w:rPr>
          <w:sz w:val="28"/>
          <w:szCs w:val="28"/>
        </w:rPr>
        <w:t>»</w:t>
      </w:r>
      <w:r w:rsidR="00BC0E12" w:rsidRPr="00BC0E12">
        <w:rPr>
          <w:sz w:val="28"/>
          <w:szCs w:val="28"/>
        </w:rPr>
        <w:t xml:space="preserve"> </w:t>
      </w:r>
      <w:r>
        <w:rPr>
          <w:sz w:val="28"/>
          <w:szCs w:val="28"/>
        </w:rPr>
        <w:t>‒</w:t>
      </w:r>
      <w:r w:rsidR="00DE686A">
        <w:rPr>
          <w:sz w:val="28"/>
          <w:szCs w:val="28"/>
        </w:rPr>
        <w:t xml:space="preserve"> 0,97;</w:t>
      </w:r>
    </w:p>
    <w:p w:rsidR="00DE686A" w:rsidRDefault="00DE686A" w:rsidP="00BC0E12">
      <w:pPr>
        <w:pStyle w:val="a9"/>
        <w:ind w:left="0" w:firstLine="720"/>
        <w:jc w:val="both"/>
        <w:rPr>
          <w:sz w:val="28"/>
          <w:szCs w:val="28"/>
        </w:rPr>
      </w:pPr>
      <w:r>
        <w:rPr>
          <w:sz w:val="28"/>
          <w:szCs w:val="28"/>
        </w:rPr>
        <w:t>5. «Формирование современной городской среды в Камчатском крае »</w:t>
      </w:r>
      <w:r w:rsidR="00117B0E">
        <w:rPr>
          <w:sz w:val="28"/>
          <w:szCs w:val="28"/>
        </w:rPr>
        <w:t xml:space="preserve"> ‒ 0,88; </w:t>
      </w:r>
    </w:p>
    <w:p w:rsidR="00BC0E12" w:rsidRPr="00BC0E12" w:rsidRDefault="00DE686A" w:rsidP="00BC0E12">
      <w:pPr>
        <w:pStyle w:val="a9"/>
        <w:ind w:left="0" w:firstLine="720"/>
        <w:jc w:val="both"/>
        <w:rPr>
          <w:sz w:val="28"/>
          <w:szCs w:val="28"/>
        </w:rPr>
      </w:pPr>
      <w:r>
        <w:rPr>
          <w:sz w:val="28"/>
          <w:szCs w:val="28"/>
        </w:rPr>
        <w:t>6</w:t>
      </w:r>
      <w:r w:rsidR="00BC0E12" w:rsidRPr="00BC0E12">
        <w:rPr>
          <w:sz w:val="28"/>
          <w:szCs w:val="28"/>
        </w:rPr>
        <w:t xml:space="preserve">. </w:t>
      </w:r>
      <w:r w:rsidR="003A5AB3">
        <w:rPr>
          <w:sz w:val="28"/>
          <w:szCs w:val="28"/>
        </w:rPr>
        <w:t>«</w:t>
      </w:r>
      <w:r w:rsidR="00BC0E12" w:rsidRPr="00BC0E12">
        <w:rPr>
          <w:sz w:val="28"/>
          <w:szCs w:val="28"/>
        </w:rPr>
        <w:t>Развитие экономики и внешнеэкономической деятельности Камчатского края</w:t>
      </w:r>
      <w:r w:rsidR="003A5AB3">
        <w:rPr>
          <w:sz w:val="28"/>
          <w:szCs w:val="28"/>
        </w:rPr>
        <w:t>»</w:t>
      </w:r>
      <w:r w:rsidR="00BC0E12" w:rsidRPr="00BC0E12">
        <w:rPr>
          <w:sz w:val="28"/>
          <w:szCs w:val="28"/>
        </w:rPr>
        <w:t xml:space="preserve"> </w:t>
      </w:r>
      <w:r w:rsidR="003A5AB3">
        <w:rPr>
          <w:sz w:val="28"/>
          <w:szCs w:val="28"/>
        </w:rPr>
        <w:t>‒</w:t>
      </w:r>
      <w:r>
        <w:rPr>
          <w:sz w:val="28"/>
          <w:szCs w:val="28"/>
        </w:rPr>
        <w:t xml:space="preserve"> 0,94;</w:t>
      </w:r>
    </w:p>
    <w:p w:rsidR="00BC0E12" w:rsidRPr="00BC0E12" w:rsidRDefault="00DE686A" w:rsidP="00BC0E12">
      <w:pPr>
        <w:pStyle w:val="a9"/>
        <w:ind w:left="0" w:firstLine="720"/>
        <w:jc w:val="both"/>
        <w:rPr>
          <w:sz w:val="28"/>
          <w:szCs w:val="28"/>
        </w:rPr>
      </w:pPr>
      <w:r>
        <w:rPr>
          <w:sz w:val="28"/>
          <w:szCs w:val="28"/>
        </w:rPr>
        <w:t>7</w:t>
      </w:r>
      <w:r w:rsidR="00BC0E12" w:rsidRPr="00BC0E12">
        <w:rPr>
          <w:sz w:val="28"/>
          <w:szCs w:val="28"/>
        </w:rPr>
        <w:t xml:space="preserve">. </w:t>
      </w:r>
      <w:r w:rsidR="003A5AB3">
        <w:rPr>
          <w:sz w:val="28"/>
          <w:szCs w:val="28"/>
        </w:rPr>
        <w:t>«</w:t>
      </w:r>
      <w:r w:rsidR="00BC0E12" w:rsidRPr="00BC0E12">
        <w:rPr>
          <w:sz w:val="28"/>
          <w:szCs w:val="28"/>
        </w:rPr>
        <w:t>Развитие образования в Камчатском крае</w:t>
      </w:r>
      <w:r w:rsidR="003A5AB3">
        <w:rPr>
          <w:sz w:val="28"/>
          <w:szCs w:val="28"/>
        </w:rPr>
        <w:t>»</w:t>
      </w:r>
      <w:r w:rsidR="00BC0E12" w:rsidRPr="00BC0E12">
        <w:rPr>
          <w:sz w:val="28"/>
          <w:szCs w:val="28"/>
        </w:rPr>
        <w:t xml:space="preserve"> </w:t>
      </w:r>
      <w:r w:rsidR="003A5AB3">
        <w:rPr>
          <w:sz w:val="28"/>
          <w:szCs w:val="28"/>
        </w:rPr>
        <w:t>‒</w:t>
      </w:r>
      <w:r>
        <w:rPr>
          <w:sz w:val="28"/>
          <w:szCs w:val="28"/>
        </w:rPr>
        <w:t xml:space="preserve"> 0,97;</w:t>
      </w:r>
    </w:p>
    <w:p w:rsidR="00BC0E12" w:rsidRDefault="00DE686A" w:rsidP="00BC0E12">
      <w:pPr>
        <w:pStyle w:val="a9"/>
        <w:ind w:left="0" w:firstLine="720"/>
        <w:jc w:val="both"/>
        <w:rPr>
          <w:sz w:val="28"/>
          <w:szCs w:val="28"/>
        </w:rPr>
      </w:pPr>
      <w:r>
        <w:rPr>
          <w:sz w:val="28"/>
          <w:szCs w:val="28"/>
        </w:rPr>
        <w:t>8</w:t>
      </w:r>
      <w:r w:rsidR="00BC0E12" w:rsidRPr="00BC0E12">
        <w:rPr>
          <w:sz w:val="28"/>
          <w:szCs w:val="28"/>
        </w:rPr>
        <w:t xml:space="preserve">. </w:t>
      </w:r>
      <w:r w:rsidR="003A5AB3">
        <w:rPr>
          <w:sz w:val="28"/>
          <w:szCs w:val="28"/>
        </w:rPr>
        <w:t>«</w:t>
      </w:r>
      <w:r w:rsidR="00BC0E12" w:rsidRPr="00BC0E12">
        <w:rPr>
          <w:sz w:val="28"/>
          <w:szCs w:val="28"/>
        </w:rPr>
        <w:t>Социальная поддержка граждан в Камчатском крае</w:t>
      </w:r>
      <w:r w:rsidR="003A5AB3">
        <w:rPr>
          <w:sz w:val="28"/>
          <w:szCs w:val="28"/>
        </w:rPr>
        <w:t>»</w:t>
      </w:r>
      <w:r w:rsidR="00BC0E12" w:rsidRPr="00BC0E12">
        <w:rPr>
          <w:sz w:val="28"/>
          <w:szCs w:val="28"/>
        </w:rPr>
        <w:t xml:space="preserve"> </w:t>
      </w:r>
      <w:r w:rsidR="003A5AB3">
        <w:rPr>
          <w:sz w:val="28"/>
          <w:szCs w:val="28"/>
        </w:rPr>
        <w:t>‒</w:t>
      </w:r>
      <w:r>
        <w:rPr>
          <w:sz w:val="28"/>
          <w:szCs w:val="28"/>
        </w:rPr>
        <w:t xml:space="preserve"> 0,95;</w:t>
      </w:r>
    </w:p>
    <w:p w:rsidR="00DE686A" w:rsidRPr="00BC0E12" w:rsidRDefault="00DE686A" w:rsidP="00BC0E12">
      <w:pPr>
        <w:pStyle w:val="a9"/>
        <w:ind w:left="0" w:firstLine="720"/>
        <w:jc w:val="both"/>
        <w:rPr>
          <w:sz w:val="28"/>
          <w:szCs w:val="28"/>
        </w:rPr>
      </w:pPr>
      <w:r>
        <w:rPr>
          <w:sz w:val="28"/>
          <w:szCs w:val="28"/>
        </w:rPr>
        <w:t xml:space="preserve">9. «Семья и дети Камчатки» ‒ 0,99; </w:t>
      </w:r>
    </w:p>
    <w:p w:rsidR="00BC0E12" w:rsidRPr="00BC0E12" w:rsidRDefault="00DE686A" w:rsidP="00BC0E12">
      <w:pPr>
        <w:pStyle w:val="a9"/>
        <w:ind w:left="0" w:firstLine="720"/>
        <w:jc w:val="both"/>
        <w:rPr>
          <w:sz w:val="28"/>
          <w:szCs w:val="28"/>
        </w:rPr>
      </w:pPr>
      <w:r>
        <w:rPr>
          <w:sz w:val="28"/>
          <w:szCs w:val="28"/>
        </w:rPr>
        <w:t>10</w:t>
      </w:r>
      <w:r w:rsidR="00BC0E12" w:rsidRPr="00BC0E12">
        <w:rPr>
          <w:sz w:val="28"/>
          <w:szCs w:val="28"/>
        </w:rPr>
        <w:t xml:space="preserve">. </w:t>
      </w:r>
      <w:r w:rsidR="003A5AB3">
        <w:rPr>
          <w:sz w:val="28"/>
          <w:szCs w:val="28"/>
        </w:rPr>
        <w:t>«</w:t>
      </w:r>
      <w:r w:rsidR="00BC0E12" w:rsidRPr="00BC0E12">
        <w:rPr>
          <w:sz w:val="28"/>
          <w:szCs w:val="28"/>
        </w:rPr>
        <w:t>Содействие занятости населения Камчатского края</w:t>
      </w:r>
      <w:r w:rsidR="003A5AB3">
        <w:rPr>
          <w:sz w:val="28"/>
          <w:szCs w:val="28"/>
        </w:rPr>
        <w:t>»</w:t>
      </w:r>
      <w:r w:rsidR="00BC0E12" w:rsidRPr="00BC0E12">
        <w:rPr>
          <w:sz w:val="28"/>
          <w:szCs w:val="28"/>
        </w:rPr>
        <w:t xml:space="preserve"> </w:t>
      </w:r>
      <w:r w:rsidR="003A5AB3">
        <w:rPr>
          <w:sz w:val="28"/>
          <w:szCs w:val="28"/>
        </w:rPr>
        <w:t>‒</w:t>
      </w:r>
      <w:r>
        <w:rPr>
          <w:sz w:val="28"/>
          <w:szCs w:val="28"/>
        </w:rPr>
        <w:t xml:space="preserve"> 0,87;</w:t>
      </w:r>
    </w:p>
    <w:p w:rsidR="00BC0E12" w:rsidRPr="00BC0E12" w:rsidRDefault="00DE686A" w:rsidP="00BC0E12">
      <w:pPr>
        <w:pStyle w:val="a9"/>
        <w:ind w:left="0" w:firstLine="720"/>
        <w:jc w:val="both"/>
        <w:rPr>
          <w:sz w:val="28"/>
          <w:szCs w:val="28"/>
        </w:rPr>
      </w:pPr>
      <w:r>
        <w:rPr>
          <w:sz w:val="28"/>
          <w:szCs w:val="28"/>
        </w:rPr>
        <w:t>11</w:t>
      </w:r>
      <w:r w:rsidR="00BC0E12" w:rsidRPr="00BC0E12">
        <w:rPr>
          <w:sz w:val="28"/>
          <w:szCs w:val="28"/>
        </w:rPr>
        <w:t xml:space="preserve">. </w:t>
      </w:r>
      <w:r w:rsidR="003A5AB3">
        <w:rPr>
          <w:sz w:val="28"/>
          <w:szCs w:val="28"/>
        </w:rPr>
        <w:t>«</w:t>
      </w:r>
      <w:r w:rsidR="00BC0E12" w:rsidRPr="00BC0E12">
        <w:rPr>
          <w:sz w:val="28"/>
          <w:szCs w:val="28"/>
        </w:rPr>
        <w:t>Развитие культуры в Камчатском крае</w:t>
      </w:r>
      <w:r w:rsidR="003A5AB3">
        <w:rPr>
          <w:sz w:val="28"/>
          <w:szCs w:val="28"/>
        </w:rPr>
        <w:t>»</w:t>
      </w:r>
      <w:r w:rsidR="00BC0E12" w:rsidRPr="00BC0E12">
        <w:rPr>
          <w:sz w:val="28"/>
          <w:szCs w:val="28"/>
        </w:rPr>
        <w:t xml:space="preserve"> </w:t>
      </w:r>
      <w:r w:rsidR="003A5AB3">
        <w:rPr>
          <w:sz w:val="28"/>
          <w:szCs w:val="28"/>
        </w:rPr>
        <w:t>‒</w:t>
      </w:r>
      <w:r>
        <w:rPr>
          <w:sz w:val="28"/>
          <w:szCs w:val="28"/>
        </w:rPr>
        <w:t xml:space="preserve"> 0,94;</w:t>
      </w:r>
    </w:p>
    <w:p w:rsidR="00DE686A" w:rsidRDefault="00DE686A" w:rsidP="00BC0E12">
      <w:pPr>
        <w:pStyle w:val="a9"/>
        <w:ind w:left="0" w:firstLine="720"/>
        <w:jc w:val="both"/>
        <w:rPr>
          <w:sz w:val="28"/>
          <w:szCs w:val="28"/>
        </w:rPr>
      </w:pPr>
      <w:r>
        <w:rPr>
          <w:sz w:val="28"/>
          <w:szCs w:val="28"/>
        </w:rPr>
        <w:t xml:space="preserve">12. «Физическая культура, спорт, молодежная политика, отдых и оздоровление детей в Камчатском крае – 0,98; </w:t>
      </w:r>
    </w:p>
    <w:p w:rsidR="00DE686A" w:rsidRDefault="00DE686A" w:rsidP="00BC0E12">
      <w:pPr>
        <w:pStyle w:val="a9"/>
        <w:ind w:left="0" w:firstLine="720"/>
        <w:jc w:val="both"/>
        <w:rPr>
          <w:sz w:val="28"/>
          <w:szCs w:val="28"/>
        </w:rPr>
      </w:pPr>
      <w:r>
        <w:rPr>
          <w:sz w:val="28"/>
          <w:szCs w:val="28"/>
        </w:rPr>
        <w:t xml:space="preserve">13. «Информационное общество в Камчатском крае – 0,98; </w:t>
      </w:r>
    </w:p>
    <w:p w:rsidR="00BC0E12" w:rsidRDefault="00BC0E12" w:rsidP="00BC0E12">
      <w:pPr>
        <w:pStyle w:val="a9"/>
        <w:ind w:left="0" w:firstLine="720"/>
        <w:jc w:val="both"/>
        <w:rPr>
          <w:sz w:val="28"/>
          <w:szCs w:val="28"/>
        </w:rPr>
      </w:pPr>
      <w:r w:rsidRPr="00BC0E12">
        <w:rPr>
          <w:sz w:val="28"/>
          <w:szCs w:val="28"/>
        </w:rPr>
        <w:t>1</w:t>
      </w:r>
      <w:r w:rsidR="00DE686A">
        <w:rPr>
          <w:sz w:val="28"/>
          <w:szCs w:val="28"/>
        </w:rPr>
        <w:t>4</w:t>
      </w:r>
      <w:r w:rsidRPr="00BC0E12">
        <w:rPr>
          <w:sz w:val="28"/>
          <w:szCs w:val="28"/>
        </w:rPr>
        <w:t xml:space="preserve">. </w:t>
      </w:r>
      <w:r w:rsidR="003A5AB3">
        <w:rPr>
          <w:sz w:val="28"/>
          <w:szCs w:val="28"/>
        </w:rPr>
        <w:t>«</w:t>
      </w:r>
      <w:r w:rsidRPr="00BC0E12">
        <w:rPr>
          <w:sz w:val="28"/>
          <w:szCs w:val="28"/>
        </w:rPr>
        <w:t>Развитие сельского хозяйства и регулирование рынков сельскохозяйственной продукции, сырья и продовольствия Камчатского края</w:t>
      </w:r>
      <w:r w:rsidR="003A5AB3">
        <w:rPr>
          <w:sz w:val="28"/>
          <w:szCs w:val="28"/>
        </w:rPr>
        <w:t>»</w:t>
      </w:r>
      <w:r w:rsidRPr="00BC0E12">
        <w:rPr>
          <w:sz w:val="28"/>
          <w:szCs w:val="28"/>
        </w:rPr>
        <w:t xml:space="preserve"> </w:t>
      </w:r>
      <w:r w:rsidR="003A5AB3">
        <w:rPr>
          <w:sz w:val="28"/>
          <w:szCs w:val="28"/>
        </w:rPr>
        <w:t>‒</w:t>
      </w:r>
      <w:r w:rsidR="00DE686A">
        <w:rPr>
          <w:sz w:val="28"/>
          <w:szCs w:val="28"/>
        </w:rPr>
        <w:t xml:space="preserve"> 0,91;</w:t>
      </w:r>
    </w:p>
    <w:p w:rsidR="00BC0E12" w:rsidRPr="00BC0E12" w:rsidRDefault="00BC0E12" w:rsidP="00BC0E12">
      <w:pPr>
        <w:pStyle w:val="a9"/>
        <w:ind w:left="0" w:firstLine="720"/>
        <w:jc w:val="both"/>
        <w:rPr>
          <w:sz w:val="28"/>
          <w:szCs w:val="28"/>
        </w:rPr>
      </w:pPr>
      <w:r w:rsidRPr="00BC0E12">
        <w:rPr>
          <w:sz w:val="28"/>
          <w:szCs w:val="28"/>
        </w:rPr>
        <w:t>1</w:t>
      </w:r>
      <w:r w:rsidR="00DE686A">
        <w:rPr>
          <w:sz w:val="28"/>
          <w:szCs w:val="28"/>
        </w:rPr>
        <w:t>5</w:t>
      </w:r>
      <w:r w:rsidRPr="00BC0E12">
        <w:rPr>
          <w:sz w:val="28"/>
          <w:szCs w:val="28"/>
        </w:rPr>
        <w:t xml:space="preserve">. </w:t>
      </w:r>
      <w:r w:rsidR="003A5AB3">
        <w:rPr>
          <w:sz w:val="28"/>
          <w:szCs w:val="28"/>
        </w:rPr>
        <w:t>«</w:t>
      </w:r>
      <w:r w:rsidRPr="00BC0E12">
        <w:rPr>
          <w:sz w:val="28"/>
          <w:szCs w:val="28"/>
        </w:rPr>
        <w:t>Реализация государственной национальной политики и укрепление гражданского единства в Камчатском крае</w:t>
      </w:r>
      <w:r w:rsidR="003A5AB3">
        <w:rPr>
          <w:sz w:val="28"/>
          <w:szCs w:val="28"/>
        </w:rPr>
        <w:t>»</w:t>
      </w:r>
      <w:r w:rsidRPr="00BC0E12">
        <w:rPr>
          <w:sz w:val="28"/>
          <w:szCs w:val="28"/>
        </w:rPr>
        <w:t xml:space="preserve"> </w:t>
      </w:r>
      <w:r w:rsidR="003A5AB3">
        <w:rPr>
          <w:sz w:val="28"/>
          <w:szCs w:val="28"/>
        </w:rPr>
        <w:t>‒</w:t>
      </w:r>
      <w:r w:rsidR="00DE686A">
        <w:rPr>
          <w:sz w:val="28"/>
          <w:szCs w:val="28"/>
        </w:rPr>
        <w:t xml:space="preserve"> 0,98</w:t>
      </w:r>
      <w:r w:rsidRPr="00BC0E12">
        <w:rPr>
          <w:sz w:val="28"/>
          <w:szCs w:val="28"/>
        </w:rPr>
        <w:t>;</w:t>
      </w:r>
    </w:p>
    <w:p w:rsidR="00BC0E12" w:rsidRPr="00BC0E12" w:rsidRDefault="00BC0E12" w:rsidP="00BC0E12">
      <w:pPr>
        <w:pStyle w:val="a9"/>
        <w:ind w:left="0" w:firstLine="720"/>
        <w:jc w:val="both"/>
        <w:rPr>
          <w:sz w:val="28"/>
          <w:szCs w:val="28"/>
        </w:rPr>
      </w:pPr>
      <w:r w:rsidRPr="00BC0E12">
        <w:rPr>
          <w:sz w:val="28"/>
          <w:szCs w:val="28"/>
        </w:rPr>
        <w:t>1</w:t>
      </w:r>
      <w:r w:rsidR="00DE686A">
        <w:rPr>
          <w:sz w:val="28"/>
          <w:szCs w:val="28"/>
        </w:rPr>
        <w:t>6</w:t>
      </w:r>
      <w:r w:rsidRPr="00BC0E12">
        <w:rPr>
          <w:sz w:val="28"/>
          <w:szCs w:val="28"/>
        </w:rPr>
        <w:t xml:space="preserve">. </w:t>
      </w:r>
      <w:r w:rsidR="003A5AB3">
        <w:rPr>
          <w:sz w:val="28"/>
          <w:szCs w:val="28"/>
        </w:rPr>
        <w:t>«</w:t>
      </w:r>
      <w:r w:rsidRPr="00BC0E12">
        <w:rPr>
          <w:sz w:val="28"/>
          <w:szCs w:val="28"/>
        </w:rPr>
        <w:t>Управление государственными финансами Камчатского края</w:t>
      </w:r>
      <w:r w:rsidR="003A5AB3">
        <w:rPr>
          <w:sz w:val="28"/>
          <w:szCs w:val="28"/>
        </w:rPr>
        <w:t>»</w:t>
      </w:r>
      <w:r w:rsidRPr="00BC0E12">
        <w:rPr>
          <w:sz w:val="28"/>
          <w:szCs w:val="28"/>
        </w:rPr>
        <w:t xml:space="preserve"> </w:t>
      </w:r>
      <w:r w:rsidR="003A5AB3">
        <w:rPr>
          <w:sz w:val="28"/>
          <w:szCs w:val="28"/>
        </w:rPr>
        <w:t>‒</w:t>
      </w:r>
      <w:r w:rsidR="00DE686A">
        <w:rPr>
          <w:sz w:val="28"/>
          <w:szCs w:val="28"/>
        </w:rPr>
        <w:t xml:space="preserve"> 1,0</w:t>
      </w:r>
      <w:r w:rsidRPr="00BC0E12">
        <w:rPr>
          <w:sz w:val="28"/>
          <w:szCs w:val="28"/>
        </w:rPr>
        <w:t>.</w:t>
      </w:r>
    </w:p>
    <w:p w:rsidR="00BC0E12" w:rsidRPr="00AC685A" w:rsidRDefault="00BC0E12" w:rsidP="00BC0E12">
      <w:pPr>
        <w:pStyle w:val="a9"/>
        <w:ind w:left="0" w:firstLine="720"/>
        <w:jc w:val="both"/>
        <w:rPr>
          <w:sz w:val="28"/>
          <w:szCs w:val="28"/>
        </w:rPr>
      </w:pPr>
      <w:r w:rsidRPr="00BC0E12">
        <w:rPr>
          <w:sz w:val="28"/>
          <w:szCs w:val="28"/>
        </w:rPr>
        <w:t xml:space="preserve">Средняя степень достижения индикаторов Государственной программы и степень достижения индикаторов иных государственных программ Камчатского края, оказывающих влияние на достижение целей и решение задач государственной программы </w:t>
      </w:r>
      <w:r w:rsidR="003A5AB3">
        <w:rPr>
          <w:sz w:val="28"/>
          <w:szCs w:val="28"/>
        </w:rPr>
        <w:t>‒</w:t>
      </w:r>
      <w:r w:rsidR="00B82D84">
        <w:rPr>
          <w:sz w:val="28"/>
          <w:szCs w:val="28"/>
        </w:rPr>
        <w:t xml:space="preserve"> 0,91</w:t>
      </w:r>
    </w:p>
    <w:p w:rsidR="00117B0E" w:rsidRDefault="003A5AB3" w:rsidP="003A5AB3">
      <w:pPr>
        <w:pStyle w:val="a9"/>
        <w:ind w:left="0"/>
        <w:jc w:val="both"/>
        <w:rPr>
          <w:sz w:val="28"/>
          <w:szCs w:val="28"/>
        </w:rPr>
      </w:pPr>
      <w:r>
        <w:rPr>
          <w:sz w:val="28"/>
          <w:szCs w:val="28"/>
        </w:rPr>
        <w:t>(</w:t>
      </w:r>
      <w:r w:rsidR="00117B0E">
        <w:rPr>
          <w:sz w:val="28"/>
          <w:szCs w:val="28"/>
        </w:rPr>
        <w:t>0,96+0,94+0,90+0,97+0,88+0,94+0,97+0,95+0,99+0,87+0,94+0,98+0,98+0,91+</w:t>
      </w:r>
    </w:p>
    <w:p w:rsidR="00960B3C" w:rsidRPr="00AC685A" w:rsidRDefault="00117B0E" w:rsidP="003A5AB3">
      <w:pPr>
        <w:pStyle w:val="a9"/>
        <w:ind w:left="0"/>
        <w:jc w:val="both"/>
        <w:rPr>
          <w:sz w:val="28"/>
          <w:szCs w:val="28"/>
        </w:rPr>
      </w:pPr>
      <w:r>
        <w:rPr>
          <w:sz w:val="28"/>
          <w:szCs w:val="28"/>
        </w:rPr>
        <w:t>0,98+1+0,3</w:t>
      </w:r>
      <w:r w:rsidR="003A5AB3">
        <w:rPr>
          <w:sz w:val="28"/>
          <w:szCs w:val="28"/>
        </w:rPr>
        <w:t>)/1</w:t>
      </w:r>
      <w:r>
        <w:rPr>
          <w:sz w:val="28"/>
          <w:szCs w:val="28"/>
        </w:rPr>
        <w:t>7</w:t>
      </w:r>
      <w:r w:rsidR="003A5AB3">
        <w:rPr>
          <w:sz w:val="28"/>
          <w:szCs w:val="28"/>
        </w:rPr>
        <w:t>=</w:t>
      </w:r>
      <w:r>
        <w:rPr>
          <w:sz w:val="28"/>
          <w:szCs w:val="28"/>
        </w:rPr>
        <w:t>0,91</w:t>
      </w:r>
    </w:p>
    <w:p w:rsidR="00960B3C" w:rsidRPr="00AC685A" w:rsidRDefault="00960B3C" w:rsidP="00960B3C">
      <w:pPr>
        <w:pStyle w:val="a9"/>
        <w:ind w:left="0" w:firstLine="709"/>
        <w:jc w:val="both"/>
        <w:rPr>
          <w:sz w:val="28"/>
          <w:szCs w:val="28"/>
        </w:rPr>
      </w:pPr>
      <w:r w:rsidRPr="00AC685A">
        <w:rPr>
          <w:sz w:val="28"/>
          <w:szCs w:val="28"/>
        </w:rPr>
        <w:t>Степень соответствия запланированному уровню затрат краевого бюджета определяется для Программы в целом как отношение фактически произведенных в отчетном году расходов на реализацию Программы к их плановым значениям по формуле:</w:t>
      </w:r>
    </w:p>
    <w:p w:rsidR="00960B3C" w:rsidRPr="00AC685A" w:rsidRDefault="00960B3C" w:rsidP="00960B3C">
      <w:pPr>
        <w:pStyle w:val="a9"/>
        <w:ind w:left="0"/>
        <w:jc w:val="center"/>
        <w:rPr>
          <w:sz w:val="28"/>
          <w:szCs w:val="28"/>
        </w:rPr>
      </w:pPr>
      <w:r w:rsidRPr="00AC685A">
        <w:rPr>
          <w:noProof/>
          <w:sz w:val="28"/>
          <w:szCs w:val="28"/>
        </w:rPr>
        <w:drawing>
          <wp:inline distT="0" distB="0" distL="0" distR="0">
            <wp:extent cx="1105535" cy="302260"/>
            <wp:effectExtent l="19050" t="0" r="0" b="0"/>
            <wp:docPr id="42"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1"/>
                    <a:srcRect/>
                    <a:stretch>
                      <a:fillRect/>
                    </a:stretch>
                  </pic:blipFill>
                  <pic:spPr bwMode="auto">
                    <a:xfrm>
                      <a:off x="0" y="0"/>
                      <a:ext cx="1105535" cy="302260"/>
                    </a:xfrm>
                    <a:prstGeom prst="rect">
                      <a:avLst/>
                    </a:prstGeom>
                    <a:noFill/>
                    <a:ln w="9525">
                      <a:noFill/>
                      <a:miter lim="800000"/>
                      <a:headEnd/>
                      <a:tailEnd/>
                    </a:ln>
                  </pic:spPr>
                </pic:pic>
              </a:graphicData>
            </a:graphic>
          </wp:inline>
        </w:drawing>
      </w:r>
    </w:p>
    <w:p w:rsidR="007F3EFE" w:rsidRPr="00AC685A" w:rsidRDefault="007B0B85" w:rsidP="007F3EFE">
      <w:pPr>
        <w:pStyle w:val="ConsPlusNormal"/>
        <w:jc w:val="center"/>
        <w:rPr>
          <w:rFonts w:ascii="Times New Roman" w:hAnsi="Times New Roman" w:cs="Times New Roman"/>
          <w:sz w:val="28"/>
          <w:szCs w:val="28"/>
        </w:rPr>
      </w:pPr>
      <w:r>
        <w:rPr>
          <w:rFonts w:ascii="Times New Roman" w:hAnsi="Times New Roman" w:cs="Times New Roman"/>
          <w:sz w:val="28"/>
          <w:szCs w:val="28"/>
        </w:rPr>
        <w:t>9 015 660,63034</w:t>
      </w:r>
      <w:r w:rsidR="00965685">
        <w:rPr>
          <w:rFonts w:ascii="Times New Roman" w:hAnsi="Times New Roman" w:cs="Times New Roman"/>
          <w:sz w:val="28"/>
          <w:szCs w:val="28"/>
        </w:rPr>
        <w:t>/</w:t>
      </w:r>
      <w:r>
        <w:rPr>
          <w:rFonts w:ascii="Times New Roman" w:hAnsi="Times New Roman" w:cs="Times New Roman"/>
          <w:sz w:val="28"/>
          <w:szCs w:val="28"/>
        </w:rPr>
        <w:t>9</w:t>
      </w:r>
      <w:r w:rsidR="00117B0E">
        <w:rPr>
          <w:rFonts w:ascii="Times New Roman" w:hAnsi="Times New Roman" w:cs="Times New Roman"/>
          <w:sz w:val="28"/>
          <w:szCs w:val="28"/>
        </w:rPr>
        <w:t> </w:t>
      </w:r>
      <w:r>
        <w:rPr>
          <w:rFonts w:ascii="Times New Roman" w:hAnsi="Times New Roman" w:cs="Times New Roman"/>
          <w:sz w:val="28"/>
          <w:szCs w:val="28"/>
        </w:rPr>
        <w:t>503 218,09933</w:t>
      </w:r>
      <w:r w:rsidR="00BE25A7" w:rsidRPr="00AC685A">
        <w:rPr>
          <w:rFonts w:ascii="Times New Roman" w:hAnsi="Times New Roman" w:cs="Times New Roman"/>
          <w:sz w:val="28"/>
          <w:szCs w:val="28"/>
        </w:rPr>
        <w:t>=0,9</w:t>
      </w:r>
      <w:r>
        <w:rPr>
          <w:rFonts w:ascii="Times New Roman" w:hAnsi="Times New Roman" w:cs="Times New Roman"/>
          <w:sz w:val="28"/>
          <w:szCs w:val="28"/>
        </w:rPr>
        <w:t>5</w:t>
      </w:r>
    </w:p>
    <w:p w:rsidR="00BE25A7" w:rsidRPr="00AC685A" w:rsidRDefault="00BE25A7" w:rsidP="007F3EFE">
      <w:pPr>
        <w:pStyle w:val="ConsPlusNormal"/>
        <w:jc w:val="center"/>
        <w:rPr>
          <w:rFonts w:ascii="Times New Roman" w:hAnsi="Times New Roman" w:cs="Times New Roman"/>
          <w:sz w:val="28"/>
          <w:szCs w:val="28"/>
        </w:rPr>
      </w:pPr>
    </w:p>
    <w:p w:rsidR="00E26116" w:rsidRPr="00AC685A" w:rsidRDefault="00E26116" w:rsidP="00E26116">
      <w:pPr>
        <w:pStyle w:val="a9"/>
        <w:ind w:left="0" w:firstLine="709"/>
        <w:rPr>
          <w:sz w:val="28"/>
          <w:szCs w:val="28"/>
        </w:rPr>
      </w:pPr>
      <w:r w:rsidRPr="00AC685A">
        <w:rPr>
          <w:sz w:val="28"/>
          <w:szCs w:val="28"/>
        </w:rPr>
        <w:t>Степень реализации контрольных событий определяется для Программы в целом формуле:</w:t>
      </w:r>
    </w:p>
    <w:p w:rsidR="00E26116" w:rsidRPr="00AC685A" w:rsidRDefault="00E26116" w:rsidP="00E26116">
      <w:pPr>
        <w:pStyle w:val="a9"/>
        <w:ind w:left="0"/>
        <w:jc w:val="center"/>
        <w:rPr>
          <w:sz w:val="28"/>
          <w:szCs w:val="28"/>
        </w:rPr>
      </w:pPr>
      <w:r w:rsidRPr="00AC685A">
        <w:rPr>
          <w:noProof/>
          <w:sz w:val="28"/>
          <w:szCs w:val="28"/>
        </w:rPr>
        <w:drawing>
          <wp:inline distT="0" distB="0" distL="0" distR="0">
            <wp:extent cx="1336040" cy="302260"/>
            <wp:effectExtent l="19050" t="0" r="0" b="0"/>
            <wp:docPr id="43"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a:srcRect/>
                    <a:stretch>
                      <a:fillRect/>
                    </a:stretch>
                  </pic:blipFill>
                  <pic:spPr bwMode="auto">
                    <a:xfrm>
                      <a:off x="0" y="0"/>
                      <a:ext cx="1336040" cy="302260"/>
                    </a:xfrm>
                    <a:prstGeom prst="rect">
                      <a:avLst/>
                    </a:prstGeom>
                    <a:noFill/>
                    <a:ln w="9525">
                      <a:noFill/>
                      <a:miter lim="800000"/>
                      <a:headEnd/>
                      <a:tailEnd/>
                    </a:ln>
                  </pic:spPr>
                </pic:pic>
              </a:graphicData>
            </a:graphic>
          </wp:inline>
        </w:drawing>
      </w:r>
    </w:p>
    <w:p w:rsidR="00BE25A7" w:rsidRPr="00AC685A" w:rsidRDefault="00E80406" w:rsidP="00E26116">
      <w:pPr>
        <w:pStyle w:val="a9"/>
        <w:ind w:left="0"/>
        <w:jc w:val="center"/>
        <w:rPr>
          <w:sz w:val="28"/>
          <w:szCs w:val="28"/>
        </w:rPr>
      </w:pPr>
      <w:r>
        <w:rPr>
          <w:sz w:val="28"/>
          <w:szCs w:val="28"/>
        </w:rPr>
        <w:t>77</w:t>
      </w:r>
      <w:r w:rsidR="00DF280B" w:rsidRPr="00AC685A">
        <w:rPr>
          <w:sz w:val="28"/>
          <w:szCs w:val="28"/>
        </w:rPr>
        <w:t>/</w:t>
      </w:r>
      <w:r>
        <w:rPr>
          <w:sz w:val="28"/>
          <w:szCs w:val="28"/>
        </w:rPr>
        <w:t>93</w:t>
      </w:r>
      <w:r w:rsidR="00DF280B" w:rsidRPr="00AC685A">
        <w:rPr>
          <w:sz w:val="28"/>
          <w:szCs w:val="28"/>
        </w:rPr>
        <w:t>=0,</w:t>
      </w:r>
      <w:r>
        <w:rPr>
          <w:sz w:val="28"/>
          <w:szCs w:val="28"/>
        </w:rPr>
        <w:t>83</w:t>
      </w:r>
    </w:p>
    <w:p w:rsidR="0027221E" w:rsidRPr="00AC685A" w:rsidRDefault="0027221E" w:rsidP="007F3EFE">
      <w:pPr>
        <w:pStyle w:val="ConsPlusNormal"/>
        <w:jc w:val="center"/>
        <w:rPr>
          <w:rFonts w:ascii="Times New Roman" w:hAnsi="Times New Roman" w:cs="Times New Roman"/>
          <w:sz w:val="28"/>
          <w:szCs w:val="28"/>
        </w:rPr>
      </w:pPr>
    </w:p>
    <w:p w:rsidR="007F3EFE" w:rsidRPr="00AC685A" w:rsidRDefault="0027221E" w:rsidP="00386B9E">
      <w:pPr>
        <w:pStyle w:val="a9"/>
        <w:widowControl/>
        <w:shd w:val="clear" w:color="auto" w:fill="FFFFFF"/>
        <w:tabs>
          <w:tab w:val="left" w:pos="1134"/>
        </w:tabs>
        <w:spacing w:after="200"/>
        <w:ind w:left="0" w:firstLine="709"/>
        <w:jc w:val="both"/>
        <w:rPr>
          <w:sz w:val="28"/>
          <w:szCs w:val="28"/>
        </w:rPr>
      </w:pPr>
      <w:r w:rsidRPr="00AC685A">
        <w:rPr>
          <w:sz w:val="28"/>
          <w:szCs w:val="28"/>
        </w:rPr>
        <w:t>Эффективность реализации Государственной П</w:t>
      </w:r>
      <w:r w:rsidR="007F3EFE" w:rsidRPr="00AC685A">
        <w:rPr>
          <w:sz w:val="28"/>
          <w:szCs w:val="28"/>
        </w:rPr>
        <w:t>рограммы оценивается в зависимости от значений степени достижения целей и решения задач государственной программы, степени соответствия запланированному уровню затрат, степени реализации контрольных соб</w:t>
      </w:r>
      <w:r w:rsidRPr="00AC685A">
        <w:rPr>
          <w:sz w:val="28"/>
          <w:szCs w:val="28"/>
        </w:rPr>
        <w:t>ытий Государственной Программы:</w:t>
      </w:r>
    </w:p>
    <w:p w:rsidR="00E26116" w:rsidRPr="00AC685A" w:rsidRDefault="00E26116" w:rsidP="00E26116">
      <w:pPr>
        <w:pStyle w:val="a9"/>
        <w:ind w:left="0" w:firstLine="709"/>
        <w:jc w:val="both"/>
        <w:rPr>
          <w:sz w:val="28"/>
          <w:szCs w:val="28"/>
        </w:rPr>
      </w:pPr>
      <w:r w:rsidRPr="00AC685A">
        <w:rPr>
          <w:sz w:val="28"/>
          <w:szCs w:val="28"/>
        </w:rPr>
        <w:t>Эффективность реализации Программы определяется в зависимости от значений степени реализации Программы, степени соответствия запланированному уровню затрат краевого бюджета, степени реализации контрольных событий по формуле:</w:t>
      </w:r>
    </w:p>
    <w:p w:rsidR="00E26116" w:rsidRDefault="00E26116" w:rsidP="00E26116">
      <w:pPr>
        <w:pStyle w:val="a9"/>
        <w:ind w:left="0"/>
        <w:jc w:val="center"/>
        <w:rPr>
          <w:sz w:val="28"/>
          <w:szCs w:val="28"/>
        </w:rPr>
      </w:pPr>
      <w:r w:rsidRPr="00AC685A">
        <w:rPr>
          <w:noProof/>
          <w:sz w:val="28"/>
          <w:szCs w:val="28"/>
        </w:rPr>
        <w:drawing>
          <wp:inline distT="0" distB="0" distL="0" distR="0">
            <wp:extent cx="2512695" cy="325755"/>
            <wp:effectExtent l="0" t="0" r="0" b="0"/>
            <wp:docPr id="4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3"/>
                    <a:srcRect/>
                    <a:stretch>
                      <a:fillRect/>
                    </a:stretch>
                  </pic:blipFill>
                  <pic:spPr bwMode="auto">
                    <a:xfrm>
                      <a:off x="0" y="0"/>
                      <a:ext cx="2512695" cy="325755"/>
                    </a:xfrm>
                    <a:prstGeom prst="rect">
                      <a:avLst/>
                    </a:prstGeom>
                    <a:noFill/>
                    <a:ln w="9525">
                      <a:noFill/>
                      <a:miter lim="800000"/>
                      <a:headEnd/>
                      <a:tailEnd/>
                    </a:ln>
                  </pic:spPr>
                </pic:pic>
              </a:graphicData>
            </a:graphic>
          </wp:inline>
        </w:drawing>
      </w:r>
    </w:p>
    <w:p w:rsidR="00117B0E" w:rsidRPr="00117B0E" w:rsidRDefault="00117B0E" w:rsidP="00E26116">
      <w:pPr>
        <w:pStyle w:val="a9"/>
        <w:ind w:left="0"/>
        <w:jc w:val="center"/>
        <w:rPr>
          <w:sz w:val="28"/>
          <w:szCs w:val="28"/>
        </w:rPr>
      </w:pPr>
      <w:r>
        <w:rPr>
          <w:sz w:val="28"/>
          <w:szCs w:val="28"/>
        </w:rPr>
        <w:t>(</w:t>
      </w:r>
      <w:r w:rsidR="004E203E">
        <w:rPr>
          <w:sz w:val="28"/>
          <w:szCs w:val="28"/>
        </w:rPr>
        <w:t>0,91+0,95+0,83)/3=0,9</w:t>
      </w:r>
    </w:p>
    <w:p w:rsidR="00E80406" w:rsidRDefault="00E80406" w:rsidP="00AC685A">
      <w:pPr>
        <w:ind w:firstLine="709"/>
        <w:jc w:val="both"/>
        <w:rPr>
          <w:spacing w:val="-1"/>
          <w:sz w:val="28"/>
          <w:szCs w:val="28"/>
        </w:rPr>
      </w:pPr>
    </w:p>
    <w:p w:rsidR="0027221E" w:rsidRPr="00AC685A" w:rsidRDefault="0027221E" w:rsidP="00AC685A">
      <w:pPr>
        <w:ind w:firstLine="709"/>
        <w:jc w:val="both"/>
        <w:rPr>
          <w:sz w:val="28"/>
          <w:szCs w:val="28"/>
        </w:rPr>
      </w:pPr>
      <w:r w:rsidRPr="00AC685A">
        <w:rPr>
          <w:spacing w:val="-1"/>
          <w:sz w:val="28"/>
          <w:szCs w:val="28"/>
        </w:rPr>
        <w:t>Выводы:</w:t>
      </w:r>
      <w:r w:rsidR="004E203E" w:rsidRPr="004E203E">
        <w:rPr>
          <w:spacing w:val="-1"/>
          <w:sz w:val="28"/>
          <w:szCs w:val="28"/>
        </w:rPr>
        <w:t xml:space="preserve"> </w:t>
      </w:r>
      <w:r w:rsidR="004E203E" w:rsidRPr="00AC685A">
        <w:rPr>
          <w:spacing w:val="-1"/>
          <w:sz w:val="28"/>
          <w:szCs w:val="28"/>
        </w:rPr>
        <w:t xml:space="preserve">реализация Программы признается </w:t>
      </w:r>
      <w:r w:rsidR="004E203E">
        <w:rPr>
          <w:spacing w:val="-1"/>
          <w:sz w:val="28"/>
          <w:szCs w:val="28"/>
        </w:rPr>
        <w:t>средней</w:t>
      </w:r>
    </w:p>
    <w:sectPr w:rsidR="0027221E" w:rsidRPr="00AC685A" w:rsidSect="004775A6">
      <w:footerReference w:type="default" r:id="rId14"/>
      <w:pgSz w:w="11909" w:h="16834" w:code="9"/>
      <w:pgMar w:top="992" w:right="567" w:bottom="720" w:left="1763" w:header="720" w:footer="720"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5280" w:rsidRDefault="004F5280" w:rsidP="00987A99">
      <w:r>
        <w:separator/>
      </w:r>
    </w:p>
  </w:endnote>
  <w:endnote w:type="continuationSeparator" w:id="1">
    <w:p w:rsidR="004F5280" w:rsidRDefault="004F5280" w:rsidP="00987A9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D84" w:rsidRDefault="00B82D84">
    <w:pPr>
      <w:pStyle w:val="a5"/>
      <w:jc w:val="right"/>
    </w:pPr>
    <w:fldSimple w:instr=" PAGE   \* MERGEFORMAT ">
      <w:r w:rsidR="00516A58">
        <w:rPr>
          <w:noProof/>
        </w:rPr>
        <w:t>65</w:t>
      </w:r>
    </w:fldSimple>
  </w:p>
  <w:p w:rsidR="00B82D84" w:rsidRDefault="00B82D8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5280" w:rsidRDefault="004F5280" w:rsidP="00987A99">
      <w:r>
        <w:separator/>
      </w:r>
    </w:p>
  </w:footnote>
  <w:footnote w:type="continuationSeparator" w:id="1">
    <w:p w:rsidR="004F5280" w:rsidRDefault="004F5280" w:rsidP="00987A9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1">
    <w:nsid w:val="00000003"/>
    <w:multiLevelType w:val="multilevel"/>
    <w:tmpl w:val="00000003"/>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
    <w:nsid w:val="00000004"/>
    <w:multiLevelType w:val="multilevel"/>
    <w:tmpl w:val="00000004"/>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
    <w:nsid w:val="092C20F7"/>
    <w:multiLevelType w:val="multilevel"/>
    <w:tmpl w:val="0000000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4">
    <w:nsid w:val="111A4C36"/>
    <w:multiLevelType w:val="hybridMultilevel"/>
    <w:tmpl w:val="983012A8"/>
    <w:lvl w:ilvl="0" w:tplc="FFFFFFFF">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BC7CC5"/>
    <w:multiLevelType w:val="hybridMultilevel"/>
    <w:tmpl w:val="4FD63D86"/>
    <w:lvl w:ilvl="0" w:tplc="FFFFFFFF">
      <w:start w:val="1"/>
      <w:numFmt w:val="bullet"/>
      <w:lvlText w:val="­"/>
      <w:lvlJc w:val="left"/>
      <w:pPr>
        <w:ind w:left="1353" w:hanging="360"/>
      </w:pPr>
      <w:rPr>
        <w:rFonts w:ascii="Courier New" w:hAnsi="Courier New" w:cs="Times New Roman"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6">
    <w:nsid w:val="137E0D3A"/>
    <w:multiLevelType w:val="hybridMultilevel"/>
    <w:tmpl w:val="3F1CA92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EE27D74"/>
    <w:multiLevelType w:val="hybridMultilevel"/>
    <w:tmpl w:val="5052CD78"/>
    <w:lvl w:ilvl="0" w:tplc="FFFFFFFF">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3F110A3"/>
    <w:multiLevelType w:val="multilevel"/>
    <w:tmpl w:val="0000000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9">
    <w:nsid w:val="2A844784"/>
    <w:multiLevelType w:val="hybridMultilevel"/>
    <w:tmpl w:val="C4CC4F98"/>
    <w:lvl w:ilvl="0" w:tplc="FFFFFFFF">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26B6529"/>
    <w:multiLevelType w:val="hybridMultilevel"/>
    <w:tmpl w:val="1A6CECAE"/>
    <w:lvl w:ilvl="0" w:tplc="FFFFFFFF">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5426241"/>
    <w:multiLevelType w:val="hybridMultilevel"/>
    <w:tmpl w:val="688C3B5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36A76E7E"/>
    <w:multiLevelType w:val="multilevel"/>
    <w:tmpl w:val="4642A496"/>
    <w:lvl w:ilvl="0">
      <w:start w:val="3"/>
      <w:numFmt w:val="decimal"/>
      <w:lvlText w:val="%1"/>
      <w:lvlJc w:val="left"/>
      <w:pPr>
        <w:ind w:left="360" w:hanging="360"/>
      </w:pPr>
      <w:rPr>
        <w:rFonts w:hint="default"/>
        <w:b/>
      </w:rPr>
    </w:lvl>
    <w:lvl w:ilvl="1">
      <w:start w:val="1"/>
      <w:numFmt w:val="bullet"/>
      <w:lvlText w:val=""/>
      <w:lvlJc w:val="left"/>
      <w:pPr>
        <w:ind w:left="1069" w:hanging="360"/>
      </w:pPr>
      <w:rPr>
        <w:rFonts w:ascii="Symbol" w:hAnsi="Symbol" w:hint="default"/>
        <w:b/>
      </w:rPr>
    </w:lvl>
    <w:lvl w:ilvl="2">
      <w:start w:val="1"/>
      <w:numFmt w:val="bullet"/>
      <w:lvlText w:val=""/>
      <w:lvlJc w:val="left"/>
      <w:pPr>
        <w:ind w:left="2138" w:hanging="720"/>
      </w:pPr>
      <w:rPr>
        <w:rFonts w:ascii="Symbol" w:hAnsi="Symbol"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13">
    <w:nsid w:val="3C097508"/>
    <w:multiLevelType w:val="hybridMultilevel"/>
    <w:tmpl w:val="CC1014CA"/>
    <w:lvl w:ilvl="0" w:tplc="FFFFFFFF">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0EB3670"/>
    <w:multiLevelType w:val="hybridMultilevel"/>
    <w:tmpl w:val="358473A0"/>
    <w:lvl w:ilvl="0" w:tplc="FFFFFFFF">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F123176"/>
    <w:multiLevelType w:val="multilevel"/>
    <w:tmpl w:val="590481CE"/>
    <w:lvl w:ilvl="0">
      <w:start w:val="1"/>
      <w:numFmt w:val="decimal"/>
      <w:suff w:val="space"/>
      <w:lvlText w:val="%1."/>
      <w:lvlJc w:val="left"/>
      <w:pPr>
        <w:ind w:left="786" w:hanging="360"/>
      </w:pPr>
      <w:rPr>
        <w:rFonts w:hint="default"/>
      </w:rPr>
    </w:lvl>
    <w:lvl w:ilvl="1">
      <w:start w:val="1"/>
      <w:numFmt w:val="decimal"/>
      <w:suff w:val="space"/>
      <w:lvlText w:val="%2)"/>
      <w:lvlJc w:val="left"/>
      <w:pPr>
        <w:ind w:left="1851" w:hanging="432"/>
      </w:pPr>
      <w:rPr>
        <w:rFonts w:hint="default"/>
        <w:b w:val="0"/>
      </w:rPr>
    </w:lvl>
    <w:lvl w:ilvl="2">
      <w:start w:val="1"/>
      <w:numFmt w:val="decimal"/>
      <w:lvlText w:val="%1.%2.%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16">
    <w:nsid w:val="500929CA"/>
    <w:multiLevelType w:val="hybridMultilevel"/>
    <w:tmpl w:val="D616B6DC"/>
    <w:lvl w:ilvl="0" w:tplc="5F9C51CA">
      <w:start w:val="1"/>
      <w:numFmt w:val="decimal"/>
      <w:lvlText w:val="%1)"/>
      <w:lvlJc w:val="left"/>
      <w:pPr>
        <w:ind w:left="1528" w:hanging="9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7">
    <w:nsid w:val="51DE02C8"/>
    <w:multiLevelType w:val="hybridMultilevel"/>
    <w:tmpl w:val="C23021A2"/>
    <w:lvl w:ilvl="0" w:tplc="FFFFFFFF">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737249C"/>
    <w:multiLevelType w:val="hybridMultilevel"/>
    <w:tmpl w:val="44165786"/>
    <w:lvl w:ilvl="0" w:tplc="B1D8632A">
      <w:start w:val="1"/>
      <w:numFmt w:val="bullet"/>
      <w:lvlText w:val=""/>
      <w:lvlJc w:val="right"/>
      <w:pPr>
        <w:ind w:left="2149" w:hanging="360"/>
      </w:pPr>
      <w:rPr>
        <w:rFonts w:ascii="Symbol" w:hAnsi="Symbol"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9">
    <w:nsid w:val="57D5493F"/>
    <w:multiLevelType w:val="hybridMultilevel"/>
    <w:tmpl w:val="917017CC"/>
    <w:lvl w:ilvl="0" w:tplc="FFFFFFFF">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8254290"/>
    <w:multiLevelType w:val="hybridMultilevel"/>
    <w:tmpl w:val="B128D748"/>
    <w:lvl w:ilvl="0" w:tplc="FFFFFFFF">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B1151AC"/>
    <w:multiLevelType w:val="hybridMultilevel"/>
    <w:tmpl w:val="92763904"/>
    <w:lvl w:ilvl="0" w:tplc="D44C16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60ED38CD"/>
    <w:multiLevelType w:val="multilevel"/>
    <w:tmpl w:val="0000000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3">
    <w:nsid w:val="617E6688"/>
    <w:multiLevelType w:val="multilevel"/>
    <w:tmpl w:val="0000000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24">
    <w:nsid w:val="61B93744"/>
    <w:multiLevelType w:val="hybridMultilevel"/>
    <w:tmpl w:val="BB90243A"/>
    <w:lvl w:ilvl="0" w:tplc="FFFFFFFF">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4A319F7"/>
    <w:multiLevelType w:val="hybridMultilevel"/>
    <w:tmpl w:val="7894660A"/>
    <w:lvl w:ilvl="0" w:tplc="FFFFFFFF">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568205C"/>
    <w:multiLevelType w:val="hybridMultilevel"/>
    <w:tmpl w:val="668A2236"/>
    <w:lvl w:ilvl="0" w:tplc="FFFFFFFF">
      <w:start w:val="1"/>
      <w:numFmt w:val="bullet"/>
      <w:lvlText w:val="­"/>
      <w:lvlJc w:val="left"/>
      <w:pPr>
        <w:ind w:left="107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7D40247"/>
    <w:multiLevelType w:val="hybridMultilevel"/>
    <w:tmpl w:val="37E490EC"/>
    <w:lvl w:ilvl="0" w:tplc="B1D8632A">
      <w:start w:val="1"/>
      <w:numFmt w:val="bullet"/>
      <w:lvlText w:val=""/>
      <w:lvlJc w:val="righ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6D4D6C4F"/>
    <w:multiLevelType w:val="hybridMultilevel"/>
    <w:tmpl w:val="D6D41100"/>
    <w:lvl w:ilvl="0" w:tplc="FFFFFFFF">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D9823FA"/>
    <w:multiLevelType w:val="hybridMultilevel"/>
    <w:tmpl w:val="0804BEDA"/>
    <w:lvl w:ilvl="0" w:tplc="FFFFFFFF">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6F89309C"/>
    <w:multiLevelType w:val="hybridMultilevel"/>
    <w:tmpl w:val="1E6454DA"/>
    <w:lvl w:ilvl="0" w:tplc="FFFFFFFF">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05D6BF8"/>
    <w:multiLevelType w:val="hybridMultilevel"/>
    <w:tmpl w:val="50C650A4"/>
    <w:lvl w:ilvl="0" w:tplc="8DFED2E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71DD7F40"/>
    <w:multiLevelType w:val="multilevel"/>
    <w:tmpl w:val="00000002"/>
    <w:lvl w:ilvl="0">
      <w:start w:val="1"/>
      <w:numFmt w:val="bullet"/>
      <w:lvlText w:val=""/>
      <w:lvlJc w:val="left"/>
      <w:pPr>
        <w:tabs>
          <w:tab w:val="num" w:pos="360"/>
        </w:tabs>
        <w:ind w:left="360" w:hanging="360"/>
      </w:pPr>
      <w:rPr>
        <w:rFonts w:ascii="Symbol" w:hAnsi="Symbol" w:cs="StarSymbol"/>
        <w:sz w:val="18"/>
        <w:szCs w:val="18"/>
      </w:rPr>
    </w:lvl>
    <w:lvl w:ilvl="1">
      <w:start w:val="1"/>
      <w:numFmt w:val="bullet"/>
      <w:lvlText w:val=""/>
      <w:lvlJc w:val="left"/>
      <w:pPr>
        <w:tabs>
          <w:tab w:val="num" w:pos="720"/>
        </w:tabs>
        <w:ind w:left="720" w:hanging="360"/>
      </w:pPr>
      <w:rPr>
        <w:rFonts w:ascii="Symbol" w:hAnsi="Symbol" w:cs="StarSymbol"/>
        <w:sz w:val="18"/>
        <w:szCs w:val="18"/>
      </w:rPr>
    </w:lvl>
    <w:lvl w:ilvl="2">
      <w:start w:val="1"/>
      <w:numFmt w:val="bullet"/>
      <w:lvlText w:val=""/>
      <w:lvlJc w:val="left"/>
      <w:pPr>
        <w:tabs>
          <w:tab w:val="num" w:pos="1080"/>
        </w:tabs>
        <w:ind w:left="1080" w:hanging="360"/>
      </w:pPr>
      <w:rPr>
        <w:rFonts w:ascii="Symbol" w:hAnsi="Symbol" w:cs="StarSymbol"/>
        <w:sz w:val="18"/>
        <w:szCs w:val="18"/>
      </w:rPr>
    </w:lvl>
    <w:lvl w:ilvl="3">
      <w:start w:val="1"/>
      <w:numFmt w:val="bullet"/>
      <w:lvlText w:val=""/>
      <w:lvlJc w:val="left"/>
      <w:pPr>
        <w:tabs>
          <w:tab w:val="num" w:pos="1440"/>
        </w:tabs>
        <w:ind w:left="1440" w:hanging="360"/>
      </w:pPr>
      <w:rPr>
        <w:rFonts w:ascii="Symbol" w:hAnsi="Symbol" w:cs="StarSymbol"/>
        <w:sz w:val="18"/>
        <w:szCs w:val="18"/>
      </w:rPr>
    </w:lvl>
    <w:lvl w:ilvl="4">
      <w:start w:val="1"/>
      <w:numFmt w:val="bullet"/>
      <w:lvlText w:val=""/>
      <w:lvlJc w:val="left"/>
      <w:pPr>
        <w:tabs>
          <w:tab w:val="num" w:pos="1800"/>
        </w:tabs>
        <w:ind w:left="1800" w:hanging="360"/>
      </w:pPr>
      <w:rPr>
        <w:rFonts w:ascii="Symbol" w:hAnsi="Symbol" w:cs="StarSymbol"/>
        <w:sz w:val="18"/>
        <w:szCs w:val="18"/>
      </w:rPr>
    </w:lvl>
    <w:lvl w:ilvl="5">
      <w:start w:val="1"/>
      <w:numFmt w:val="bullet"/>
      <w:lvlText w:val=""/>
      <w:lvlJc w:val="left"/>
      <w:pPr>
        <w:tabs>
          <w:tab w:val="num" w:pos="2160"/>
        </w:tabs>
        <w:ind w:left="2160" w:hanging="360"/>
      </w:pPr>
      <w:rPr>
        <w:rFonts w:ascii="Symbol" w:hAnsi="Symbol" w:cs="StarSymbol"/>
        <w:sz w:val="18"/>
        <w:szCs w:val="18"/>
      </w:rPr>
    </w:lvl>
    <w:lvl w:ilvl="6">
      <w:start w:val="1"/>
      <w:numFmt w:val="bullet"/>
      <w:lvlText w:val=""/>
      <w:lvlJc w:val="left"/>
      <w:pPr>
        <w:tabs>
          <w:tab w:val="num" w:pos="2520"/>
        </w:tabs>
        <w:ind w:left="2520" w:hanging="360"/>
      </w:pPr>
      <w:rPr>
        <w:rFonts w:ascii="Symbol" w:hAnsi="Symbol" w:cs="StarSymbol"/>
        <w:sz w:val="18"/>
        <w:szCs w:val="18"/>
      </w:rPr>
    </w:lvl>
    <w:lvl w:ilvl="7">
      <w:start w:val="1"/>
      <w:numFmt w:val="bullet"/>
      <w:lvlText w:val=""/>
      <w:lvlJc w:val="left"/>
      <w:pPr>
        <w:tabs>
          <w:tab w:val="num" w:pos="2880"/>
        </w:tabs>
        <w:ind w:left="2880" w:hanging="360"/>
      </w:pPr>
      <w:rPr>
        <w:rFonts w:ascii="Symbol" w:hAnsi="Symbol" w:cs="StarSymbol"/>
        <w:sz w:val="18"/>
        <w:szCs w:val="18"/>
      </w:rPr>
    </w:lvl>
    <w:lvl w:ilvl="8">
      <w:start w:val="1"/>
      <w:numFmt w:val="bullet"/>
      <w:lvlText w:val=""/>
      <w:lvlJc w:val="left"/>
      <w:pPr>
        <w:tabs>
          <w:tab w:val="num" w:pos="3240"/>
        </w:tabs>
        <w:ind w:left="3240" w:hanging="360"/>
      </w:pPr>
      <w:rPr>
        <w:rFonts w:ascii="Symbol" w:hAnsi="Symbol" w:cs="StarSymbol"/>
        <w:sz w:val="18"/>
        <w:szCs w:val="18"/>
      </w:rPr>
    </w:lvl>
  </w:abstractNum>
  <w:abstractNum w:abstractNumId="33">
    <w:nsid w:val="78BF0822"/>
    <w:multiLevelType w:val="hybridMultilevel"/>
    <w:tmpl w:val="0E228672"/>
    <w:lvl w:ilvl="0" w:tplc="FFFFFFFF">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9EB059E"/>
    <w:multiLevelType w:val="multilevel"/>
    <w:tmpl w:val="488A4BD2"/>
    <w:lvl w:ilvl="0">
      <w:start w:val="3"/>
      <w:numFmt w:val="decimal"/>
      <w:lvlText w:val="%1"/>
      <w:lvlJc w:val="left"/>
      <w:pPr>
        <w:ind w:left="360" w:hanging="360"/>
      </w:pPr>
      <w:rPr>
        <w:rFonts w:hint="default"/>
        <w:b/>
      </w:rPr>
    </w:lvl>
    <w:lvl w:ilvl="1">
      <w:start w:val="1"/>
      <w:numFmt w:val="bullet"/>
      <w:lvlText w:val=""/>
      <w:lvlJc w:val="left"/>
      <w:pPr>
        <w:ind w:left="1069" w:hanging="360"/>
      </w:pPr>
      <w:rPr>
        <w:rFonts w:ascii="Symbol" w:hAnsi="Symbol" w:hint="default"/>
        <w:b/>
      </w:rPr>
    </w:lvl>
    <w:lvl w:ilvl="2">
      <w:start w:val="1"/>
      <w:numFmt w:val="bullet"/>
      <w:lvlText w:val=""/>
      <w:lvlJc w:val="left"/>
      <w:pPr>
        <w:ind w:left="2138" w:hanging="720"/>
      </w:pPr>
      <w:rPr>
        <w:rFonts w:ascii="Symbol" w:hAnsi="Symbol" w:hint="default"/>
        <w:b/>
      </w:rPr>
    </w:lvl>
    <w:lvl w:ilvl="3">
      <w:start w:val="1"/>
      <w:numFmt w:val="decimal"/>
      <w:lvlText w:val="%1.%2.%3.%4"/>
      <w:lvlJc w:val="left"/>
      <w:pPr>
        <w:ind w:left="3207" w:hanging="108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985" w:hanging="144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763" w:hanging="1800"/>
      </w:pPr>
      <w:rPr>
        <w:rFonts w:hint="default"/>
        <w:b/>
      </w:rPr>
    </w:lvl>
    <w:lvl w:ilvl="8">
      <w:start w:val="1"/>
      <w:numFmt w:val="decimal"/>
      <w:lvlText w:val="%1.%2.%3.%4.%5.%6.%7.%8.%9"/>
      <w:lvlJc w:val="left"/>
      <w:pPr>
        <w:ind w:left="7832" w:hanging="2160"/>
      </w:pPr>
      <w:rPr>
        <w:rFonts w:hint="default"/>
        <w:b/>
      </w:rPr>
    </w:lvl>
  </w:abstractNum>
  <w:abstractNum w:abstractNumId="35">
    <w:nsid w:val="7CA35DFB"/>
    <w:multiLevelType w:val="hybridMultilevel"/>
    <w:tmpl w:val="29D65898"/>
    <w:lvl w:ilvl="0" w:tplc="FFFFFFFF">
      <w:start w:val="1"/>
      <w:numFmt w:val="bullet"/>
      <w:lvlText w:val="­"/>
      <w:lvlJc w:val="left"/>
      <w:pPr>
        <w:ind w:left="720" w:hanging="360"/>
      </w:pPr>
      <w:rPr>
        <w:rFonts w:ascii="Courier New" w:hAnsi="Courier New"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6"/>
  </w:num>
  <w:num w:numId="2">
    <w:abstractNumId w:val="14"/>
  </w:num>
  <w:num w:numId="3">
    <w:abstractNumId w:val="17"/>
  </w:num>
  <w:num w:numId="4">
    <w:abstractNumId w:val="29"/>
  </w:num>
  <w:num w:numId="5">
    <w:abstractNumId w:val="9"/>
  </w:num>
  <w:num w:numId="6">
    <w:abstractNumId w:val="26"/>
  </w:num>
  <w:num w:numId="7">
    <w:abstractNumId w:val="28"/>
  </w:num>
  <w:num w:numId="8">
    <w:abstractNumId w:val="20"/>
  </w:num>
  <w:num w:numId="9">
    <w:abstractNumId w:val="13"/>
  </w:num>
  <w:num w:numId="10">
    <w:abstractNumId w:val="24"/>
  </w:num>
  <w:num w:numId="11">
    <w:abstractNumId w:val="33"/>
  </w:num>
  <w:num w:numId="12">
    <w:abstractNumId w:val="19"/>
  </w:num>
  <w:num w:numId="13">
    <w:abstractNumId w:val="35"/>
  </w:num>
  <w:num w:numId="14">
    <w:abstractNumId w:val="7"/>
  </w:num>
  <w:num w:numId="15">
    <w:abstractNumId w:val="30"/>
  </w:num>
  <w:num w:numId="16">
    <w:abstractNumId w:val="4"/>
  </w:num>
  <w:num w:numId="17">
    <w:abstractNumId w:val="25"/>
  </w:num>
  <w:num w:numId="18">
    <w:abstractNumId w:val="0"/>
  </w:num>
  <w:num w:numId="19">
    <w:abstractNumId w:val="1"/>
  </w:num>
  <w:num w:numId="20">
    <w:abstractNumId w:val="2"/>
  </w:num>
  <w:num w:numId="21">
    <w:abstractNumId w:val="6"/>
  </w:num>
  <w:num w:numId="22">
    <w:abstractNumId w:val="5"/>
  </w:num>
  <w:num w:numId="23">
    <w:abstractNumId w:val="10"/>
  </w:num>
  <w:num w:numId="24">
    <w:abstractNumId w:val="22"/>
  </w:num>
  <w:num w:numId="25">
    <w:abstractNumId w:val="8"/>
  </w:num>
  <w:num w:numId="26">
    <w:abstractNumId w:val="32"/>
  </w:num>
  <w:num w:numId="27">
    <w:abstractNumId w:val="23"/>
  </w:num>
  <w:num w:numId="28">
    <w:abstractNumId w:val="3"/>
  </w:num>
  <w:num w:numId="29">
    <w:abstractNumId w:val="27"/>
  </w:num>
  <w:num w:numId="30">
    <w:abstractNumId w:val="31"/>
  </w:num>
  <w:num w:numId="31">
    <w:abstractNumId w:val="21"/>
  </w:num>
  <w:num w:numId="32">
    <w:abstractNumId w:val="18"/>
  </w:num>
  <w:num w:numId="33">
    <w:abstractNumId w:val="15"/>
  </w:num>
  <w:num w:numId="34">
    <w:abstractNumId w:val="34"/>
  </w:num>
  <w:num w:numId="35">
    <w:abstractNumId w:val="12"/>
  </w:num>
  <w:num w:numId="36">
    <w:abstractNumId w:val="11"/>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characterSpacingControl w:val="doNotCompress"/>
  <w:footnotePr>
    <w:footnote w:id="0"/>
    <w:footnote w:id="1"/>
  </w:footnotePr>
  <w:endnotePr>
    <w:endnote w:id="0"/>
    <w:endnote w:id="1"/>
  </w:endnotePr>
  <w:compat/>
  <w:rsids>
    <w:rsidRoot w:val="00C44DEB"/>
    <w:rsid w:val="000003C4"/>
    <w:rsid w:val="00001599"/>
    <w:rsid w:val="00002954"/>
    <w:rsid w:val="00002E03"/>
    <w:rsid w:val="00002E1B"/>
    <w:rsid w:val="000043EC"/>
    <w:rsid w:val="00004DD1"/>
    <w:rsid w:val="00005343"/>
    <w:rsid w:val="00005A57"/>
    <w:rsid w:val="000118BD"/>
    <w:rsid w:val="000132CF"/>
    <w:rsid w:val="00013571"/>
    <w:rsid w:val="00017DD1"/>
    <w:rsid w:val="00020B43"/>
    <w:rsid w:val="00021CA2"/>
    <w:rsid w:val="00021F41"/>
    <w:rsid w:val="0002287C"/>
    <w:rsid w:val="0002378C"/>
    <w:rsid w:val="00023A07"/>
    <w:rsid w:val="00023B6D"/>
    <w:rsid w:val="00026F77"/>
    <w:rsid w:val="000275C9"/>
    <w:rsid w:val="000307C8"/>
    <w:rsid w:val="000326EB"/>
    <w:rsid w:val="000336CD"/>
    <w:rsid w:val="00034890"/>
    <w:rsid w:val="0003746E"/>
    <w:rsid w:val="0003760A"/>
    <w:rsid w:val="00040275"/>
    <w:rsid w:val="00042180"/>
    <w:rsid w:val="00045598"/>
    <w:rsid w:val="0004745C"/>
    <w:rsid w:val="00047962"/>
    <w:rsid w:val="00050B80"/>
    <w:rsid w:val="00052FD8"/>
    <w:rsid w:val="000555BB"/>
    <w:rsid w:val="000573D5"/>
    <w:rsid w:val="000607A2"/>
    <w:rsid w:val="0006188A"/>
    <w:rsid w:val="00061DE4"/>
    <w:rsid w:val="00063633"/>
    <w:rsid w:val="00063F89"/>
    <w:rsid w:val="000668DB"/>
    <w:rsid w:val="000670D7"/>
    <w:rsid w:val="00067832"/>
    <w:rsid w:val="00070C40"/>
    <w:rsid w:val="000723CF"/>
    <w:rsid w:val="00072677"/>
    <w:rsid w:val="00072F93"/>
    <w:rsid w:val="00073DDF"/>
    <w:rsid w:val="00075C2B"/>
    <w:rsid w:val="00075F66"/>
    <w:rsid w:val="00081557"/>
    <w:rsid w:val="00082E9C"/>
    <w:rsid w:val="00090C25"/>
    <w:rsid w:val="00091D97"/>
    <w:rsid w:val="00094239"/>
    <w:rsid w:val="000961FA"/>
    <w:rsid w:val="00096653"/>
    <w:rsid w:val="000976D5"/>
    <w:rsid w:val="000A0AD1"/>
    <w:rsid w:val="000A0B14"/>
    <w:rsid w:val="000A1551"/>
    <w:rsid w:val="000A1FDA"/>
    <w:rsid w:val="000A2B5C"/>
    <w:rsid w:val="000A3B72"/>
    <w:rsid w:val="000A406D"/>
    <w:rsid w:val="000A4247"/>
    <w:rsid w:val="000B0084"/>
    <w:rsid w:val="000B1890"/>
    <w:rsid w:val="000B20E0"/>
    <w:rsid w:val="000B38E3"/>
    <w:rsid w:val="000B4264"/>
    <w:rsid w:val="000B6B04"/>
    <w:rsid w:val="000B786F"/>
    <w:rsid w:val="000B7BD1"/>
    <w:rsid w:val="000C0167"/>
    <w:rsid w:val="000C21BF"/>
    <w:rsid w:val="000C28A7"/>
    <w:rsid w:val="000C34D6"/>
    <w:rsid w:val="000C4B51"/>
    <w:rsid w:val="000C4F37"/>
    <w:rsid w:val="000C5BD4"/>
    <w:rsid w:val="000C770C"/>
    <w:rsid w:val="000D03DA"/>
    <w:rsid w:val="000D0724"/>
    <w:rsid w:val="000D24C6"/>
    <w:rsid w:val="000D2C07"/>
    <w:rsid w:val="000D419E"/>
    <w:rsid w:val="000D44D0"/>
    <w:rsid w:val="000D6A1A"/>
    <w:rsid w:val="000D6A94"/>
    <w:rsid w:val="000D7D57"/>
    <w:rsid w:val="000D7DA9"/>
    <w:rsid w:val="000E0327"/>
    <w:rsid w:val="000E0EE8"/>
    <w:rsid w:val="000E56D8"/>
    <w:rsid w:val="000E5788"/>
    <w:rsid w:val="000E5EFE"/>
    <w:rsid w:val="000E76AF"/>
    <w:rsid w:val="000E7EEC"/>
    <w:rsid w:val="000F0335"/>
    <w:rsid w:val="000F0532"/>
    <w:rsid w:val="000F2333"/>
    <w:rsid w:val="000F2F24"/>
    <w:rsid w:val="000F38A8"/>
    <w:rsid w:val="000F3BA3"/>
    <w:rsid w:val="000F5B15"/>
    <w:rsid w:val="000F7361"/>
    <w:rsid w:val="000F764D"/>
    <w:rsid w:val="000F79D7"/>
    <w:rsid w:val="000F7C0C"/>
    <w:rsid w:val="00100FB5"/>
    <w:rsid w:val="0010260A"/>
    <w:rsid w:val="00102714"/>
    <w:rsid w:val="00102D85"/>
    <w:rsid w:val="0010336E"/>
    <w:rsid w:val="00104E4E"/>
    <w:rsid w:val="00104EDA"/>
    <w:rsid w:val="001063AD"/>
    <w:rsid w:val="00106502"/>
    <w:rsid w:val="00107574"/>
    <w:rsid w:val="0011162B"/>
    <w:rsid w:val="00111F1F"/>
    <w:rsid w:val="00112461"/>
    <w:rsid w:val="0011441D"/>
    <w:rsid w:val="00115111"/>
    <w:rsid w:val="00115889"/>
    <w:rsid w:val="001161BB"/>
    <w:rsid w:val="00117B0E"/>
    <w:rsid w:val="001206A2"/>
    <w:rsid w:val="00121AE5"/>
    <w:rsid w:val="00122324"/>
    <w:rsid w:val="00123403"/>
    <w:rsid w:val="00124C5F"/>
    <w:rsid w:val="00125782"/>
    <w:rsid w:val="001271F4"/>
    <w:rsid w:val="00130652"/>
    <w:rsid w:val="001318BB"/>
    <w:rsid w:val="00132582"/>
    <w:rsid w:val="001328E1"/>
    <w:rsid w:val="00133D36"/>
    <w:rsid w:val="00135103"/>
    <w:rsid w:val="001356BD"/>
    <w:rsid w:val="00135D42"/>
    <w:rsid w:val="00135E18"/>
    <w:rsid w:val="001360A3"/>
    <w:rsid w:val="00136E70"/>
    <w:rsid w:val="00137635"/>
    <w:rsid w:val="0014217E"/>
    <w:rsid w:val="001443B1"/>
    <w:rsid w:val="001454EB"/>
    <w:rsid w:val="00146976"/>
    <w:rsid w:val="00151F62"/>
    <w:rsid w:val="00153A36"/>
    <w:rsid w:val="00153CCE"/>
    <w:rsid w:val="00156311"/>
    <w:rsid w:val="00157541"/>
    <w:rsid w:val="00160259"/>
    <w:rsid w:val="0016181D"/>
    <w:rsid w:val="00161B13"/>
    <w:rsid w:val="00163399"/>
    <w:rsid w:val="00164406"/>
    <w:rsid w:val="00165DBE"/>
    <w:rsid w:val="00167E14"/>
    <w:rsid w:val="00170156"/>
    <w:rsid w:val="001701E2"/>
    <w:rsid w:val="00172498"/>
    <w:rsid w:val="00172D5D"/>
    <w:rsid w:val="0017489A"/>
    <w:rsid w:val="00176E62"/>
    <w:rsid w:val="00176F26"/>
    <w:rsid w:val="00181010"/>
    <w:rsid w:val="00181CB8"/>
    <w:rsid w:val="0018269E"/>
    <w:rsid w:val="00184248"/>
    <w:rsid w:val="001844C7"/>
    <w:rsid w:val="00184895"/>
    <w:rsid w:val="001850B2"/>
    <w:rsid w:val="00186902"/>
    <w:rsid w:val="001908B4"/>
    <w:rsid w:val="001918DF"/>
    <w:rsid w:val="00192DC6"/>
    <w:rsid w:val="00193144"/>
    <w:rsid w:val="001934BC"/>
    <w:rsid w:val="001934CD"/>
    <w:rsid w:val="00195AC1"/>
    <w:rsid w:val="00196FF9"/>
    <w:rsid w:val="00197CC9"/>
    <w:rsid w:val="001A17E9"/>
    <w:rsid w:val="001A2C2B"/>
    <w:rsid w:val="001A37A2"/>
    <w:rsid w:val="001A3D27"/>
    <w:rsid w:val="001A5E32"/>
    <w:rsid w:val="001A5FB1"/>
    <w:rsid w:val="001A79DB"/>
    <w:rsid w:val="001B1DB7"/>
    <w:rsid w:val="001B20AD"/>
    <w:rsid w:val="001B318E"/>
    <w:rsid w:val="001B59E8"/>
    <w:rsid w:val="001C00AA"/>
    <w:rsid w:val="001C19E6"/>
    <w:rsid w:val="001C1B07"/>
    <w:rsid w:val="001C2438"/>
    <w:rsid w:val="001C587B"/>
    <w:rsid w:val="001C5A7E"/>
    <w:rsid w:val="001C6511"/>
    <w:rsid w:val="001C6A14"/>
    <w:rsid w:val="001C6EAB"/>
    <w:rsid w:val="001C711C"/>
    <w:rsid w:val="001C7AAD"/>
    <w:rsid w:val="001D0661"/>
    <w:rsid w:val="001D11E1"/>
    <w:rsid w:val="001D2192"/>
    <w:rsid w:val="001D464D"/>
    <w:rsid w:val="001D48E9"/>
    <w:rsid w:val="001D7BF1"/>
    <w:rsid w:val="001D7E09"/>
    <w:rsid w:val="001E1C48"/>
    <w:rsid w:val="001E1CE0"/>
    <w:rsid w:val="001E2462"/>
    <w:rsid w:val="001E27A2"/>
    <w:rsid w:val="001E367C"/>
    <w:rsid w:val="001E3825"/>
    <w:rsid w:val="001E3FD0"/>
    <w:rsid w:val="001E5D1F"/>
    <w:rsid w:val="001E7331"/>
    <w:rsid w:val="001E7822"/>
    <w:rsid w:val="001E79B3"/>
    <w:rsid w:val="001E7DDD"/>
    <w:rsid w:val="001F0007"/>
    <w:rsid w:val="001F5898"/>
    <w:rsid w:val="001F7696"/>
    <w:rsid w:val="001F7C3F"/>
    <w:rsid w:val="002012A3"/>
    <w:rsid w:val="00202C50"/>
    <w:rsid w:val="0020397E"/>
    <w:rsid w:val="002073DE"/>
    <w:rsid w:val="0021060A"/>
    <w:rsid w:val="002112DE"/>
    <w:rsid w:val="00213A4C"/>
    <w:rsid w:val="0021599A"/>
    <w:rsid w:val="00220527"/>
    <w:rsid w:val="00220BB2"/>
    <w:rsid w:val="0022127B"/>
    <w:rsid w:val="002224DE"/>
    <w:rsid w:val="00224845"/>
    <w:rsid w:val="00231D27"/>
    <w:rsid w:val="0023366A"/>
    <w:rsid w:val="002375AA"/>
    <w:rsid w:val="002412F4"/>
    <w:rsid w:val="002416B2"/>
    <w:rsid w:val="00241AA9"/>
    <w:rsid w:val="00242606"/>
    <w:rsid w:val="00242EA0"/>
    <w:rsid w:val="0024302A"/>
    <w:rsid w:val="002441D5"/>
    <w:rsid w:val="00244229"/>
    <w:rsid w:val="002445EF"/>
    <w:rsid w:val="00246615"/>
    <w:rsid w:val="00250503"/>
    <w:rsid w:val="00250B25"/>
    <w:rsid w:val="00251E45"/>
    <w:rsid w:val="00252E35"/>
    <w:rsid w:val="00253331"/>
    <w:rsid w:val="00253B29"/>
    <w:rsid w:val="00255BAB"/>
    <w:rsid w:val="00256040"/>
    <w:rsid w:val="002562E7"/>
    <w:rsid w:val="0025669E"/>
    <w:rsid w:val="00256923"/>
    <w:rsid w:val="002569DA"/>
    <w:rsid w:val="002614C9"/>
    <w:rsid w:val="00261935"/>
    <w:rsid w:val="00262CBF"/>
    <w:rsid w:val="00263C5B"/>
    <w:rsid w:val="00264A41"/>
    <w:rsid w:val="0026664D"/>
    <w:rsid w:val="00266973"/>
    <w:rsid w:val="00266C3F"/>
    <w:rsid w:val="00266D9F"/>
    <w:rsid w:val="00270F7C"/>
    <w:rsid w:val="0027221E"/>
    <w:rsid w:val="00272DAF"/>
    <w:rsid w:val="002748DA"/>
    <w:rsid w:val="00275BCD"/>
    <w:rsid w:val="00276252"/>
    <w:rsid w:val="00277BA1"/>
    <w:rsid w:val="002808FD"/>
    <w:rsid w:val="00283420"/>
    <w:rsid w:val="002844DA"/>
    <w:rsid w:val="0028724E"/>
    <w:rsid w:val="00287D5F"/>
    <w:rsid w:val="00287D76"/>
    <w:rsid w:val="00290E7F"/>
    <w:rsid w:val="002913B4"/>
    <w:rsid w:val="0029509F"/>
    <w:rsid w:val="0029551E"/>
    <w:rsid w:val="0029719A"/>
    <w:rsid w:val="002971A5"/>
    <w:rsid w:val="0029786B"/>
    <w:rsid w:val="002A2841"/>
    <w:rsid w:val="002A358E"/>
    <w:rsid w:val="002A360B"/>
    <w:rsid w:val="002A3654"/>
    <w:rsid w:val="002A3CAC"/>
    <w:rsid w:val="002A4823"/>
    <w:rsid w:val="002A487D"/>
    <w:rsid w:val="002A50A4"/>
    <w:rsid w:val="002A64DA"/>
    <w:rsid w:val="002B0432"/>
    <w:rsid w:val="002B115D"/>
    <w:rsid w:val="002B1406"/>
    <w:rsid w:val="002B2A63"/>
    <w:rsid w:val="002B5A95"/>
    <w:rsid w:val="002B65F5"/>
    <w:rsid w:val="002B6799"/>
    <w:rsid w:val="002B6840"/>
    <w:rsid w:val="002B72D1"/>
    <w:rsid w:val="002B7D0D"/>
    <w:rsid w:val="002C0791"/>
    <w:rsid w:val="002C0923"/>
    <w:rsid w:val="002C0F6E"/>
    <w:rsid w:val="002C1642"/>
    <w:rsid w:val="002C1CCE"/>
    <w:rsid w:val="002C2BBB"/>
    <w:rsid w:val="002C4FF0"/>
    <w:rsid w:val="002C56A9"/>
    <w:rsid w:val="002C68B2"/>
    <w:rsid w:val="002C7F19"/>
    <w:rsid w:val="002C7FA8"/>
    <w:rsid w:val="002D0934"/>
    <w:rsid w:val="002D26EB"/>
    <w:rsid w:val="002D36B9"/>
    <w:rsid w:val="002D3C5A"/>
    <w:rsid w:val="002E1533"/>
    <w:rsid w:val="002E1BC2"/>
    <w:rsid w:val="002E1BCA"/>
    <w:rsid w:val="002E2BA4"/>
    <w:rsid w:val="002E3843"/>
    <w:rsid w:val="002E68AF"/>
    <w:rsid w:val="002E69CF"/>
    <w:rsid w:val="002F3203"/>
    <w:rsid w:val="002F3581"/>
    <w:rsid w:val="002F3C67"/>
    <w:rsid w:val="002F4AF2"/>
    <w:rsid w:val="002F4DE1"/>
    <w:rsid w:val="002F5424"/>
    <w:rsid w:val="002F6040"/>
    <w:rsid w:val="002F7209"/>
    <w:rsid w:val="00300048"/>
    <w:rsid w:val="00301FDE"/>
    <w:rsid w:val="0030394F"/>
    <w:rsid w:val="00305826"/>
    <w:rsid w:val="00305C70"/>
    <w:rsid w:val="00306E37"/>
    <w:rsid w:val="00307B3D"/>
    <w:rsid w:val="003109C5"/>
    <w:rsid w:val="003115A1"/>
    <w:rsid w:val="00312A48"/>
    <w:rsid w:val="00313086"/>
    <w:rsid w:val="003179ED"/>
    <w:rsid w:val="003201ED"/>
    <w:rsid w:val="003204C3"/>
    <w:rsid w:val="00321896"/>
    <w:rsid w:val="00322C0A"/>
    <w:rsid w:val="0032391D"/>
    <w:rsid w:val="00324430"/>
    <w:rsid w:val="00325177"/>
    <w:rsid w:val="003254E8"/>
    <w:rsid w:val="00327655"/>
    <w:rsid w:val="00331659"/>
    <w:rsid w:val="00332BDD"/>
    <w:rsid w:val="0033575D"/>
    <w:rsid w:val="003359C8"/>
    <w:rsid w:val="00335E6E"/>
    <w:rsid w:val="0033784C"/>
    <w:rsid w:val="003427A4"/>
    <w:rsid w:val="00343C3F"/>
    <w:rsid w:val="00344C76"/>
    <w:rsid w:val="00344FC2"/>
    <w:rsid w:val="003459AB"/>
    <w:rsid w:val="003469DE"/>
    <w:rsid w:val="00347857"/>
    <w:rsid w:val="00347F06"/>
    <w:rsid w:val="003554C2"/>
    <w:rsid w:val="00356A74"/>
    <w:rsid w:val="00357218"/>
    <w:rsid w:val="0036234F"/>
    <w:rsid w:val="00362AE4"/>
    <w:rsid w:val="003632DE"/>
    <w:rsid w:val="00364238"/>
    <w:rsid w:val="00364655"/>
    <w:rsid w:val="003647E7"/>
    <w:rsid w:val="00364E9A"/>
    <w:rsid w:val="0036665C"/>
    <w:rsid w:val="00371764"/>
    <w:rsid w:val="00372166"/>
    <w:rsid w:val="00372467"/>
    <w:rsid w:val="003744B3"/>
    <w:rsid w:val="00381508"/>
    <w:rsid w:val="0038190A"/>
    <w:rsid w:val="00381D3D"/>
    <w:rsid w:val="00382518"/>
    <w:rsid w:val="003830A8"/>
    <w:rsid w:val="003848E0"/>
    <w:rsid w:val="003852D5"/>
    <w:rsid w:val="003855C6"/>
    <w:rsid w:val="00386B9E"/>
    <w:rsid w:val="00386F98"/>
    <w:rsid w:val="00387665"/>
    <w:rsid w:val="00387E4C"/>
    <w:rsid w:val="00392661"/>
    <w:rsid w:val="00393437"/>
    <w:rsid w:val="003935C0"/>
    <w:rsid w:val="0039448C"/>
    <w:rsid w:val="00394BA6"/>
    <w:rsid w:val="0039542E"/>
    <w:rsid w:val="003965A0"/>
    <w:rsid w:val="00396B1D"/>
    <w:rsid w:val="00397343"/>
    <w:rsid w:val="003A07C6"/>
    <w:rsid w:val="003A1C94"/>
    <w:rsid w:val="003A2291"/>
    <w:rsid w:val="003A3D72"/>
    <w:rsid w:val="003A4352"/>
    <w:rsid w:val="003A517C"/>
    <w:rsid w:val="003A5AB3"/>
    <w:rsid w:val="003A5B56"/>
    <w:rsid w:val="003B0577"/>
    <w:rsid w:val="003B11BC"/>
    <w:rsid w:val="003B14B1"/>
    <w:rsid w:val="003B19D5"/>
    <w:rsid w:val="003B35DB"/>
    <w:rsid w:val="003B4CDF"/>
    <w:rsid w:val="003B5070"/>
    <w:rsid w:val="003B61B8"/>
    <w:rsid w:val="003B62D7"/>
    <w:rsid w:val="003B7928"/>
    <w:rsid w:val="003B7932"/>
    <w:rsid w:val="003C035F"/>
    <w:rsid w:val="003C19B0"/>
    <w:rsid w:val="003C2520"/>
    <w:rsid w:val="003C3D29"/>
    <w:rsid w:val="003C578D"/>
    <w:rsid w:val="003C6201"/>
    <w:rsid w:val="003C6744"/>
    <w:rsid w:val="003C7388"/>
    <w:rsid w:val="003D0888"/>
    <w:rsid w:val="003D1F10"/>
    <w:rsid w:val="003D238D"/>
    <w:rsid w:val="003D3D50"/>
    <w:rsid w:val="003D6BC9"/>
    <w:rsid w:val="003D6D61"/>
    <w:rsid w:val="003D7262"/>
    <w:rsid w:val="003D740F"/>
    <w:rsid w:val="003E11C1"/>
    <w:rsid w:val="003E2738"/>
    <w:rsid w:val="003E3AD5"/>
    <w:rsid w:val="003E3EC6"/>
    <w:rsid w:val="003F0E86"/>
    <w:rsid w:val="003F1426"/>
    <w:rsid w:val="003F196A"/>
    <w:rsid w:val="003F4C55"/>
    <w:rsid w:val="003F5C36"/>
    <w:rsid w:val="003F7958"/>
    <w:rsid w:val="003F7A4C"/>
    <w:rsid w:val="003F7EEE"/>
    <w:rsid w:val="00400BF9"/>
    <w:rsid w:val="0040180C"/>
    <w:rsid w:val="00402B53"/>
    <w:rsid w:val="0040377F"/>
    <w:rsid w:val="0040551D"/>
    <w:rsid w:val="00406089"/>
    <w:rsid w:val="004068B4"/>
    <w:rsid w:val="00406F75"/>
    <w:rsid w:val="00410259"/>
    <w:rsid w:val="004103A1"/>
    <w:rsid w:val="00410C0E"/>
    <w:rsid w:val="0041216E"/>
    <w:rsid w:val="00412A9B"/>
    <w:rsid w:val="0041380B"/>
    <w:rsid w:val="00414259"/>
    <w:rsid w:val="004154AF"/>
    <w:rsid w:val="00415ED9"/>
    <w:rsid w:val="004176C2"/>
    <w:rsid w:val="00423881"/>
    <w:rsid w:val="00425171"/>
    <w:rsid w:val="0042576D"/>
    <w:rsid w:val="0042686B"/>
    <w:rsid w:val="004307C1"/>
    <w:rsid w:val="004361F4"/>
    <w:rsid w:val="00437DAC"/>
    <w:rsid w:val="004408F5"/>
    <w:rsid w:val="004412F8"/>
    <w:rsid w:val="00441476"/>
    <w:rsid w:val="00443201"/>
    <w:rsid w:val="00443392"/>
    <w:rsid w:val="0044397F"/>
    <w:rsid w:val="00443C61"/>
    <w:rsid w:val="00443CB7"/>
    <w:rsid w:val="004452EE"/>
    <w:rsid w:val="00445368"/>
    <w:rsid w:val="0045059F"/>
    <w:rsid w:val="00452CA1"/>
    <w:rsid w:val="004530F0"/>
    <w:rsid w:val="00453CCE"/>
    <w:rsid w:val="0045442B"/>
    <w:rsid w:val="00454C26"/>
    <w:rsid w:val="00454FEF"/>
    <w:rsid w:val="00455000"/>
    <w:rsid w:val="00455226"/>
    <w:rsid w:val="00455E88"/>
    <w:rsid w:val="004560E3"/>
    <w:rsid w:val="00457928"/>
    <w:rsid w:val="004602BF"/>
    <w:rsid w:val="004610B5"/>
    <w:rsid w:val="004616CC"/>
    <w:rsid w:val="00462A4C"/>
    <w:rsid w:val="00463281"/>
    <w:rsid w:val="0046350C"/>
    <w:rsid w:val="004637B4"/>
    <w:rsid w:val="00464423"/>
    <w:rsid w:val="00464B5A"/>
    <w:rsid w:val="00467374"/>
    <w:rsid w:val="004678C0"/>
    <w:rsid w:val="00470C4C"/>
    <w:rsid w:val="00470DBA"/>
    <w:rsid w:val="004746D9"/>
    <w:rsid w:val="00474720"/>
    <w:rsid w:val="00476D61"/>
    <w:rsid w:val="004775A6"/>
    <w:rsid w:val="004777C0"/>
    <w:rsid w:val="0048056B"/>
    <w:rsid w:val="00480EA4"/>
    <w:rsid w:val="004814B5"/>
    <w:rsid w:val="00481F32"/>
    <w:rsid w:val="00482C9E"/>
    <w:rsid w:val="00482F15"/>
    <w:rsid w:val="00483B85"/>
    <w:rsid w:val="00484D05"/>
    <w:rsid w:val="004857EB"/>
    <w:rsid w:val="00487123"/>
    <w:rsid w:val="004873CB"/>
    <w:rsid w:val="0048753F"/>
    <w:rsid w:val="00487907"/>
    <w:rsid w:val="00491F5F"/>
    <w:rsid w:val="00492AE8"/>
    <w:rsid w:val="004937AC"/>
    <w:rsid w:val="0049384C"/>
    <w:rsid w:val="00494144"/>
    <w:rsid w:val="004952A4"/>
    <w:rsid w:val="00496350"/>
    <w:rsid w:val="0049779E"/>
    <w:rsid w:val="004A1AC0"/>
    <w:rsid w:val="004A2C0E"/>
    <w:rsid w:val="004A6D5B"/>
    <w:rsid w:val="004A7132"/>
    <w:rsid w:val="004B1602"/>
    <w:rsid w:val="004B23B7"/>
    <w:rsid w:val="004B308A"/>
    <w:rsid w:val="004B376A"/>
    <w:rsid w:val="004B4841"/>
    <w:rsid w:val="004B7CC1"/>
    <w:rsid w:val="004C216B"/>
    <w:rsid w:val="004C2176"/>
    <w:rsid w:val="004C2F86"/>
    <w:rsid w:val="004C63AD"/>
    <w:rsid w:val="004C7449"/>
    <w:rsid w:val="004C75AE"/>
    <w:rsid w:val="004C7FAB"/>
    <w:rsid w:val="004D0CB8"/>
    <w:rsid w:val="004D28BE"/>
    <w:rsid w:val="004D3300"/>
    <w:rsid w:val="004D493A"/>
    <w:rsid w:val="004D4F04"/>
    <w:rsid w:val="004D7B44"/>
    <w:rsid w:val="004E1B7E"/>
    <w:rsid w:val="004E1DD2"/>
    <w:rsid w:val="004E1FBD"/>
    <w:rsid w:val="004E203E"/>
    <w:rsid w:val="004E22F1"/>
    <w:rsid w:val="004E2723"/>
    <w:rsid w:val="004E273B"/>
    <w:rsid w:val="004E30D1"/>
    <w:rsid w:val="004E3CBF"/>
    <w:rsid w:val="004E5768"/>
    <w:rsid w:val="004E5C62"/>
    <w:rsid w:val="004E5C72"/>
    <w:rsid w:val="004E5C9F"/>
    <w:rsid w:val="004E6B59"/>
    <w:rsid w:val="004E7136"/>
    <w:rsid w:val="004E7694"/>
    <w:rsid w:val="004E7DA8"/>
    <w:rsid w:val="004F10CE"/>
    <w:rsid w:val="004F324D"/>
    <w:rsid w:val="004F34DA"/>
    <w:rsid w:val="004F4410"/>
    <w:rsid w:val="004F4C7E"/>
    <w:rsid w:val="004F5280"/>
    <w:rsid w:val="004F5594"/>
    <w:rsid w:val="004F65BD"/>
    <w:rsid w:val="004F663A"/>
    <w:rsid w:val="004F77AF"/>
    <w:rsid w:val="005027BF"/>
    <w:rsid w:val="00503A17"/>
    <w:rsid w:val="00503CF7"/>
    <w:rsid w:val="00503D01"/>
    <w:rsid w:val="00504D04"/>
    <w:rsid w:val="00504D1F"/>
    <w:rsid w:val="00505FC1"/>
    <w:rsid w:val="005078F9"/>
    <w:rsid w:val="00507B07"/>
    <w:rsid w:val="0051162F"/>
    <w:rsid w:val="00512087"/>
    <w:rsid w:val="00514022"/>
    <w:rsid w:val="00515754"/>
    <w:rsid w:val="00516432"/>
    <w:rsid w:val="00516A58"/>
    <w:rsid w:val="00520CC5"/>
    <w:rsid w:val="00522471"/>
    <w:rsid w:val="005237F5"/>
    <w:rsid w:val="00530BE2"/>
    <w:rsid w:val="00530EAD"/>
    <w:rsid w:val="00531635"/>
    <w:rsid w:val="00532F5F"/>
    <w:rsid w:val="00535E14"/>
    <w:rsid w:val="00536045"/>
    <w:rsid w:val="0053614C"/>
    <w:rsid w:val="00537244"/>
    <w:rsid w:val="005372E1"/>
    <w:rsid w:val="00537793"/>
    <w:rsid w:val="00540B5C"/>
    <w:rsid w:val="00541B22"/>
    <w:rsid w:val="00543085"/>
    <w:rsid w:val="005439E2"/>
    <w:rsid w:val="00543BDA"/>
    <w:rsid w:val="0054480A"/>
    <w:rsid w:val="00544B5C"/>
    <w:rsid w:val="00545A6D"/>
    <w:rsid w:val="00545BB4"/>
    <w:rsid w:val="005475EA"/>
    <w:rsid w:val="00550B69"/>
    <w:rsid w:val="00552264"/>
    <w:rsid w:val="005536DA"/>
    <w:rsid w:val="005539E6"/>
    <w:rsid w:val="005544A7"/>
    <w:rsid w:val="00555142"/>
    <w:rsid w:val="00555EFC"/>
    <w:rsid w:val="0055795E"/>
    <w:rsid w:val="005608C6"/>
    <w:rsid w:val="00560C6A"/>
    <w:rsid w:val="00560EFC"/>
    <w:rsid w:val="00561DC2"/>
    <w:rsid w:val="00562AF6"/>
    <w:rsid w:val="00562B34"/>
    <w:rsid w:val="005630A2"/>
    <w:rsid w:val="00563704"/>
    <w:rsid w:val="00563B06"/>
    <w:rsid w:val="00563B73"/>
    <w:rsid w:val="00563CF5"/>
    <w:rsid w:val="005646A3"/>
    <w:rsid w:val="005649C1"/>
    <w:rsid w:val="00565150"/>
    <w:rsid w:val="005656D7"/>
    <w:rsid w:val="005679FF"/>
    <w:rsid w:val="0057135A"/>
    <w:rsid w:val="00572D68"/>
    <w:rsid w:val="00573090"/>
    <w:rsid w:val="005739ED"/>
    <w:rsid w:val="00573BDA"/>
    <w:rsid w:val="005765C5"/>
    <w:rsid w:val="00577F2C"/>
    <w:rsid w:val="00580996"/>
    <w:rsid w:val="00580C37"/>
    <w:rsid w:val="00581AB1"/>
    <w:rsid w:val="0058238C"/>
    <w:rsid w:val="00583069"/>
    <w:rsid w:val="00583BA6"/>
    <w:rsid w:val="00585D9A"/>
    <w:rsid w:val="00587166"/>
    <w:rsid w:val="00587FFA"/>
    <w:rsid w:val="005907BC"/>
    <w:rsid w:val="0059109C"/>
    <w:rsid w:val="00592FE0"/>
    <w:rsid w:val="00593C05"/>
    <w:rsid w:val="00593C75"/>
    <w:rsid w:val="00595C3F"/>
    <w:rsid w:val="00597A2A"/>
    <w:rsid w:val="005A3032"/>
    <w:rsid w:val="005A7895"/>
    <w:rsid w:val="005B01E2"/>
    <w:rsid w:val="005B16E6"/>
    <w:rsid w:val="005B17D1"/>
    <w:rsid w:val="005B2133"/>
    <w:rsid w:val="005B2C2E"/>
    <w:rsid w:val="005B2F9B"/>
    <w:rsid w:val="005B323C"/>
    <w:rsid w:val="005B3444"/>
    <w:rsid w:val="005B6D1D"/>
    <w:rsid w:val="005B7C8E"/>
    <w:rsid w:val="005C3BA6"/>
    <w:rsid w:val="005C3BDB"/>
    <w:rsid w:val="005C4AC4"/>
    <w:rsid w:val="005C6A77"/>
    <w:rsid w:val="005D1EE8"/>
    <w:rsid w:val="005D31A3"/>
    <w:rsid w:val="005D32FB"/>
    <w:rsid w:val="005D3D9B"/>
    <w:rsid w:val="005D6942"/>
    <w:rsid w:val="005D731F"/>
    <w:rsid w:val="005D7AEE"/>
    <w:rsid w:val="005D7E95"/>
    <w:rsid w:val="005E179A"/>
    <w:rsid w:val="005E2548"/>
    <w:rsid w:val="005E2AB1"/>
    <w:rsid w:val="005E3D18"/>
    <w:rsid w:val="005E3F64"/>
    <w:rsid w:val="005E4951"/>
    <w:rsid w:val="005E611F"/>
    <w:rsid w:val="005E7E8A"/>
    <w:rsid w:val="005F0308"/>
    <w:rsid w:val="005F0C7F"/>
    <w:rsid w:val="005F15CC"/>
    <w:rsid w:val="005F247A"/>
    <w:rsid w:val="005F3736"/>
    <w:rsid w:val="005F45AF"/>
    <w:rsid w:val="005F495E"/>
    <w:rsid w:val="0060006B"/>
    <w:rsid w:val="00600828"/>
    <w:rsid w:val="00601474"/>
    <w:rsid w:val="0060199C"/>
    <w:rsid w:val="00601D0A"/>
    <w:rsid w:val="00601F4E"/>
    <w:rsid w:val="00603BAA"/>
    <w:rsid w:val="00604960"/>
    <w:rsid w:val="00604A64"/>
    <w:rsid w:val="0061149B"/>
    <w:rsid w:val="0061261A"/>
    <w:rsid w:val="00613276"/>
    <w:rsid w:val="00614634"/>
    <w:rsid w:val="00615065"/>
    <w:rsid w:val="00615B06"/>
    <w:rsid w:val="0061653A"/>
    <w:rsid w:val="0062013B"/>
    <w:rsid w:val="0062027C"/>
    <w:rsid w:val="0062339E"/>
    <w:rsid w:val="0062649C"/>
    <w:rsid w:val="00630648"/>
    <w:rsid w:val="006317E6"/>
    <w:rsid w:val="00631853"/>
    <w:rsid w:val="0063193B"/>
    <w:rsid w:val="00631A7D"/>
    <w:rsid w:val="006321DF"/>
    <w:rsid w:val="0063404B"/>
    <w:rsid w:val="0063435F"/>
    <w:rsid w:val="00634DD8"/>
    <w:rsid w:val="0063687B"/>
    <w:rsid w:val="006376E1"/>
    <w:rsid w:val="006404ED"/>
    <w:rsid w:val="00644EC9"/>
    <w:rsid w:val="00644F78"/>
    <w:rsid w:val="006453D4"/>
    <w:rsid w:val="00650768"/>
    <w:rsid w:val="00650B88"/>
    <w:rsid w:val="00650CA0"/>
    <w:rsid w:val="006536A2"/>
    <w:rsid w:val="006538EB"/>
    <w:rsid w:val="0065441E"/>
    <w:rsid w:val="00655465"/>
    <w:rsid w:val="006562EF"/>
    <w:rsid w:val="006575B1"/>
    <w:rsid w:val="00661B79"/>
    <w:rsid w:val="00661C91"/>
    <w:rsid w:val="00662A14"/>
    <w:rsid w:val="006660F3"/>
    <w:rsid w:val="006668F3"/>
    <w:rsid w:val="0066708F"/>
    <w:rsid w:val="00667322"/>
    <w:rsid w:val="0067094C"/>
    <w:rsid w:val="00671ABE"/>
    <w:rsid w:val="0067412A"/>
    <w:rsid w:val="00674615"/>
    <w:rsid w:val="00675C1F"/>
    <w:rsid w:val="006767C8"/>
    <w:rsid w:val="0067780C"/>
    <w:rsid w:val="00677C17"/>
    <w:rsid w:val="00680758"/>
    <w:rsid w:val="00680B27"/>
    <w:rsid w:val="00681389"/>
    <w:rsid w:val="00682618"/>
    <w:rsid w:val="006829B8"/>
    <w:rsid w:val="0068560C"/>
    <w:rsid w:val="00685FC1"/>
    <w:rsid w:val="00686AEE"/>
    <w:rsid w:val="00687660"/>
    <w:rsid w:val="00687F70"/>
    <w:rsid w:val="00690127"/>
    <w:rsid w:val="00690746"/>
    <w:rsid w:val="00690D4C"/>
    <w:rsid w:val="006916E7"/>
    <w:rsid w:val="00692746"/>
    <w:rsid w:val="00692D36"/>
    <w:rsid w:val="006931E3"/>
    <w:rsid w:val="00693B08"/>
    <w:rsid w:val="00694F1E"/>
    <w:rsid w:val="006966B2"/>
    <w:rsid w:val="00697638"/>
    <w:rsid w:val="006A0BC6"/>
    <w:rsid w:val="006A0E62"/>
    <w:rsid w:val="006A0FB9"/>
    <w:rsid w:val="006A1614"/>
    <w:rsid w:val="006A161A"/>
    <w:rsid w:val="006A387C"/>
    <w:rsid w:val="006A3E00"/>
    <w:rsid w:val="006A63B9"/>
    <w:rsid w:val="006B0320"/>
    <w:rsid w:val="006B0F7E"/>
    <w:rsid w:val="006B0F99"/>
    <w:rsid w:val="006B1785"/>
    <w:rsid w:val="006B22C2"/>
    <w:rsid w:val="006B26E4"/>
    <w:rsid w:val="006B4211"/>
    <w:rsid w:val="006B514D"/>
    <w:rsid w:val="006B629C"/>
    <w:rsid w:val="006B6647"/>
    <w:rsid w:val="006C0549"/>
    <w:rsid w:val="006C179C"/>
    <w:rsid w:val="006C28C2"/>
    <w:rsid w:val="006C3ABE"/>
    <w:rsid w:val="006C4920"/>
    <w:rsid w:val="006C4FD5"/>
    <w:rsid w:val="006C584C"/>
    <w:rsid w:val="006C7450"/>
    <w:rsid w:val="006C7D1F"/>
    <w:rsid w:val="006C7DD5"/>
    <w:rsid w:val="006C7E0C"/>
    <w:rsid w:val="006D150C"/>
    <w:rsid w:val="006D3055"/>
    <w:rsid w:val="006D3B29"/>
    <w:rsid w:val="006D52F8"/>
    <w:rsid w:val="006D6058"/>
    <w:rsid w:val="006D670E"/>
    <w:rsid w:val="006D6740"/>
    <w:rsid w:val="006D789A"/>
    <w:rsid w:val="006D7F64"/>
    <w:rsid w:val="006E02E5"/>
    <w:rsid w:val="006E1563"/>
    <w:rsid w:val="006E3304"/>
    <w:rsid w:val="006E41DB"/>
    <w:rsid w:val="006E4ABB"/>
    <w:rsid w:val="006E4E36"/>
    <w:rsid w:val="006E6770"/>
    <w:rsid w:val="006E68A8"/>
    <w:rsid w:val="006E6CC4"/>
    <w:rsid w:val="006E7DC7"/>
    <w:rsid w:val="006F1305"/>
    <w:rsid w:val="006F14A6"/>
    <w:rsid w:val="006F1B09"/>
    <w:rsid w:val="006F4636"/>
    <w:rsid w:val="006F522B"/>
    <w:rsid w:val="006F53DC"/>
    <w:rsid w:val="006F54DF"/>
    <w:rsid w:val="006F6763"/>
    <w:rsid w:val="006F75EF"/>
    <w:rsid w:val="00700355"/>
    <w:rsid w:val="00700C7A"/>
    <w:rsid w:val="00701120"/>
    <w:rsid w:val="00702C97"/>
    <w:rsid w:val="00703F09"/>
    <w:rsid w:val="0070452A"/>
    <w:rsid w:val="00704ADC"/>
    <w:rsid w:val="007053A8"/>
    <w:rsid w:val="00705BF3"/>
    <w:rsid w:val="00705E07"/>
    <w:rsid w:val="007063D5"/>
    <w:rsid w:val="007071FA"/>
    <w:rsid w:val="00710782"/>
    <w:rsid w:val="0071159B"/>
    <w:rsid w:val="007139E5"/>
    <w:rsid w:val="00715A4D"/>
    <w:rsid w:val="007160E5"/>
    <w:rsid w:val="00717E36"/>
    <w:rsid w:val="0072043A"/>
    <w:rsid w:val="007212ED"/>
    <w:rsid w:val="00727D52"/>
    <w:rsid w:val="00727E5A"/>
    <w:rsid w:val="007300AA"/>
    <w:rsid w:val="00730E56"/>
    <w:rsid w:val="00730F26"/>
    <w:rsid w:val="007346D0"/>
    <w:rsid w:val="00736AB9"/>
    <w:rsid w:val="00737B60"/>
    <w:rsid w:val="00737E30"/>
    <w:rsid w:val="00740FC5"/>
    <w:rsid w:val="007419E4"/>
    <w:rsid w:val="00741AF0"/>
    <w:rsid w:val="00742C04"/>
    <w:rsid w:val="007432CC"/>
    <w:rsid w:val="00746D81"/>
    <w:rsid w:val="00747573"/>
    <w:rsid w:val="00750183"/>
    <w:rsid w:val="0075176A"/>
    <w:rsid w:val="00752264"/>
    <w:rsid w:val="007524BC"/>
    <w:rsid w:val="00753D2A"/>
    <w:rsid w:val="00754624"/>
    <w:rsid w:val="00756E35"/>
    <w:rsid w:val="00760400"/>
    <w:rsid w:val="007606D1"/>
    <w:rsid w:val="00761419"/>
    <w:rsid w:val="007624BC"/>
    <w:rsid w:val="00762F8B"/>
    <w:rsid w:val="007651E4"/>
    <w:rsid w:val="007661EA"/>
    <w:rsid w:val="00766918"/>
    <w:rsid w:val="00766C54"/>
    <w:rsid w:val="007673CD"/>
    <w:rsid w:val="007714D3"/>
    <w:rsid w:val="00771B48"/>
    <w:rsid w:val="00772292"/>
    <w:rsid w:val="0077264B"/>
    <w:rsid w:val="00773959"/>
    <w:rsid w:val="00773C2B"/>
    <w:rsid w:val="00775057"/>
    <w:rsid w:val="0077634A"/>
    <w:rsid w:val="007768F7"/>
    <w:rsid w:val="00776B5F"/>
    <w:rsid w:val="00780C66"/>
    <w:rsid w:val="0078283D"/>
    <w:rsid w:val="00782F31"/>
    <w:rsid w:val="007835C6"/>
    <w:rsid w:val="00783C87"/>
    <w:rsid w:val="00784565"/>
    <w:rsid w:val="007847CB"/>
    <w:rsid w:val="00784FFD"/>
    <w:rsid w:val="00785139"/>
    <w:rsid w:val="00786591"/>
    <w:rsid w:val="0079036A"/>
    <w:rsid w:val="00791854"/>
    <w:rsid w:val="00794F5E"/>
    <w:rsid w:val="00795071"/>
    <w:rsid w:val="0079690C"/>
    <w:rsid w:val="007A0117"/>
    <w:rsid w:val="007A0CED"/>
    <w:rsid w:val="007A2583"/>
    <w:rsid w:val="007A308F"/>
    <w:rsid w:val="007A336E"/>
    <w:rsid w:val="007A375F"/>
    <w:rsid w:val="007A3F89"/>
    <w:rsid w:val="007A4339"/>
    <w:rsid w:val="007A4421"/>
    <w:rsid w:val="007A449D"/>
    <w:rsid w:val="007A4851"/>
    <w:rsid w:val="007A509F"/>
    <w:rsid w:val="007A5A64"/>
    <w:rsid w:val="007B0B85"/>
    <w:rsid w:val="007B1327"/>
    <w:rsid w:val="007B3F38"/>
    <w:rsid w:val="007B50A6"/>
    <w:rsid w:val="007B51A6"/>
    <w:rsid w:val="007B5368"/>
    <w:rsid w:val="007B564A"/>
    <w:rsid w:val="007B7899"/>
    <w:rsid w:val="007C02B2"/>
    <w:rsid w:val="007C045D"/>
    <w:rsid w:val="007C1938"/>
    <w:rsid w:val="007C38BA"/>
    <w:rsid w:val="007C3EA0"/>
    <w:rsid w:val="007C431C"/>
    <w:rsid w:val="007C4351"/>
    <w:rsid w:val="007C43A8"/>
    <w:rsid w:val="007C7728"/>
    <w:rsid w:val="007D0F38"/>
    <w:rsid w:val="007D1542"/>
    <w:rsid w:val="007D17EA"/>
    <w:rsid w:val="007D1B55"/>
    <w:rsid w:val="007D2593"/>
    <w:rsid w:val="007D25E8"/>
    <w:rsid w:val="007D2BAA"/>
    <w:rsid w:val="007D5183"/>
    <w:rsid w:val="007D6F45"/>
    <w:rsid w:val="007D7903"/>
    <w:rsid w:val="007E104C"/>
    <w:rsid w:val="007E1BF5"/>
    <w:rsid w:val="007E308C"/>
    <w:rsid w:val="007E3BBC"/>
    <w:rsid w:val="007E3E88"/>
    <w:rsid w:val="007E43A0"/>
    <w:rsid w:val="007E4B87"/>
    <w:rsid w:val="007E78FB"/>
    <w:rsid w:val="007F1911"/>
    <w:rsid w:val="007F1E4D"/>
    <w:rsid w:val="007F3BF7"/>
    <w:rsid w:val="007F3EFE"/>
    <w:rsid w:val="007F6FBB"/>
    <w:rsid w:val="007F7457"/>
    <w:rsid w:val="00800321"/>
    <w:rsid w:val="00801692"/>
    <w:rsid w:val="00801A59"/>
    <w:rsid w:val="00801F91"/>
    <w:rsid w:val="00802DD7"/>
    <w:rsid w:val="00804877"/>
    <w:rsid w:val="00804D86"/>
    <w:rsid w:val="0080518A"/>
    <w:rsid w:val="008069D2"/>
    <w:rsid w:val="00806CD6"/>
    <w:rsid w:val="00806E8D"/>
    <w:rsid w:val="00807161"/>
    <w:rsid w:val="008075CE"/>
    <w:rsid w:val="008102CC"/>
    <w:rsid w:val="008118B3"/>
    <w:rsid w:val="008118E9"/>
    <w:rsid w:val="008123A8"/>
    <w:rsid w:val="00812BC8"/>
    <w:rsid w:val="00813166"/>
    <w:rsid w:val="00815A45"/>
    <w:rsid w:val="00816274"/>
    <w:rsid w:val="00816933"/>
    <w:rsid w:val="008202D0"/>
    <w:rsid w:val="00821DE9"/>
    <w:rsid w:val="008221E9"/>
    <w:rsid w:val="00822632"/>
    <w:rsid w:val="00825A41"/>
    <w:rsid w:val="008263DE"/>
    <w:rsid w:val="008302A1"/>
    <w:rsid w:val="00831593"/>
    <w:rsid w:val="00831AA8"/>
    <w:rsid w:val="00831F29"/>
    <w:rsid w:val="00833234"/>
    <w:rsid w:val="00833A04"/>
    <w:rsid w:val="00835136"/>
    <w:rsid w:val="00841ED6"/>
    <w:rsid w:val="008434F3"/>
    <w:rsid w:val="008440F6"/>
    <w:rsid w:val="00846A91"/>
    <w:rsid w:val="00846D5B"/>
    <w:rsid w:val="008474FB"/>
    <w:rsid w:val="008478E0"/>
    <w:rsid w:val="00847DBC"/>
    <w:rsid w:val="008530F5"/>
    <w:rsid w:val="008536A1"/>
    <w:rsid w:val="0085445A"/>
    <w:rsid w:val="00854CAF"/>
    <w:rsid w:val="00855A80"/>
    <w:rsid w:val="00857063"/>
    <w:rsid w:val="0086173D"/>
    <w:rsid w:val="008627D7"/>
    <w:rsid w:val="00862D9A"/>
    <w:rsid w:val="00862DDD"/>
    <w:rsid w:val="00864187"/>
    <w:rsid w:val="00870A71"/>
    <w:rsid w:val="0087176C"/>
    <w:rsid w:val="0087242C"/>
    <w:rsid w:val="00872AB4"/>
    <w:rsid w:val="00873FF1"/>
    <w:rsid w:val="0087798E"/>
    <w:rsid w:val="0088005D"/>
    <w:rsid w:val="0088194F"/>
    <w:rsid w:val="0088261C"/>
    <w:rsid w:val="0088277E"/>
    <w:rsid w:val="00882AFF"/>
    <w:rsid w:val="00885ADE"/>
    <w:rsid w:val="0088613E"/>
    <w:rsid w:val="00887000"/>
    <w:rsid w:val="0088715C"/>
    <w:rsid w:val="00887549"/>
    <w:rsid w:val="00887E42"/>
    <w:rsid w:val="0089072B"/>
    <w:rsid w:val="00891A95"/>
    <w:rsid w:val="008923DC"/>
    <w:rsid w:val="00894935"/>
    <w:rsid w:val="008A0ED2"/>
    <w:rsid w:val="008A299B"/>
    <w:rsid w:val="008A2F4B"/>
    <w:rsid w:val="008A5A09"/>
    <w:rsid w:val="008A68B9"/>
    <w:rsid w:val="008A70D5"/>
    <w:rsid w:val="008A713E"/>
    <w:rsid w:val="008A799D"/>
    <w:rsid w:val="008B07E7"/>
    <w:rsid w:val="008B0F1C"/>
    <w:rsid w:val="008B10BA"/>
    <w:rsid w:val="008B1FF1"/>
    <w:rsid w:val="008B22E3"/>
    <w:rsid w:val="008B2E30"/>
    <w:rsid w:val="008B37A8"/>
    <w:rsid w:val="008B54B6"/>
    <w:rsid w:val="008B5C75"/>
    <w:rsid w:val="008B5F02"/>
    <w:rsid w:val="008B6B41"/>
    <w:rsid w:val="008B6F18"/>
    <w:rsid w:val="008B7089"/>
    <w:rsid w:val="008B74C1"/>
    <w:rsid w:val="008B7AE3"/>
    <w:rsid w:val="008B7DF6"/>
    <w:rsid w:val="008C1B35"/>
    <w:rsid w:val="008C23CB"/>
    <w:rsid w:val="008C2770"/>
    <w:rsid w:val="008C4037"/>
    <w:rsid w:val="008C586C"/>
    <w:rsid w:val="008D2C36"/>
    <w:rsid w:val="008D2C4C"/>
    <w:rsid w:val="008D2F2D"/>
    <w:rsid w:val="008D3241"/>
    <w:rsid w:val="008D3DBA"/>
    <w:rsid w:val="008D3FB5"/>
    <w:rsid w:val="008D41EB"/>
    <w:rsid w:val="008D573D"/>
    <w:rsid w:val="008D5F21"/>
    <w:rsid w:val="008D6FE9"/>
    <w:rsid w:val="008D7B9C"/>
    <w:rsid w:val="008E48E1"/>
    <w:rsid w:val="008E4C40"/>
    <w:rsid w:val="008E5C1F"/>
    <w:rsid w:val="008E64DA"/>
    <w:rsid w:val="008E6727"/>
    <w:rsid w:val="008E67CF"/>
    <w:rsid w:val="008F0824"/>
    <w:rsid w:val="008F0B45"/>
    <w:rsid w:val="008F184A"/>
    <w:rsid w:val="008F4374"/>
    <w:rsid w:val="008F5467"/>
    <w:rsid w:val="008F5CB2"/>
    <w:rsid w:val="008F611C"/>
    <w:rsid w:val="008F63E6"/>
    <w:rsid w:val="008F7F3C"/>
    <w:rsid w:val="0090172A"/>
    <w:rsid w:val="0090399F"/>
    <w:rsid w:val="00904A86"/>
    <w:rsid w:val="00904D49"/>
    <w:rsid w:val="00905C68"/>
    <w:rsid w:val="0090782B"/>
    <w:rsid w:val="00910368"/>
    <w:rsid w:val="009105CA"/>
    <w:rsid w:val="00912003"/>
    <w:rsid w:val="00915559"/>
    <w:rsid w:val="00915728"/>
    <w:rsid w:val="00921591"/>
    <w:rsid w:val="0092252D"/>
    <w:rsid w:val="009225D8"/>
    <w:rsid w:val="00924065"/>
    <w:rsid w:val="00924260"/>
    <w:rsid w:val="00925821"/>
    <w:rsid w:val="009259EF"/>
    <w:rsid w:val="0092672F"/>
    <w:rsid w:val="00926CF3"/>
    <w:rsid w:val="00930221"/>
    <w:rsid w:val="00930244"/>
    <w:rsid w:val="00931D97"/>
    <w:rsid w:val="0093205D"/>
    <w:rsid w:val="0093311D"/>
    <w:rsid w:val="0093324B"/>
    <w:rsid w:val="00935E80"/>
    <w:rsid w:val="00935E90"/>
    <w:rsid w:val="00935FE1"/>
    <w:rsid w:val="009365FE"/>
    <w:rsid w:val="0093768E"/>
    <w:rsid w:val="009379CE"/>
    <w:rsid w:val="009405AB"/>
    <w:rsid w:val="00940C78"/>
    <w:rsid w:val="00943D1B"/>
    <w:rsid w:val="009443BD"/>
    <w:rsid w:val="009443C5"/>
    <w:rsid w:val="009445F5"/>
    <w:rsid w:val="00947181"/>
    <w:rsid w:val="00950394"/>
    <w:rsid w:val="009512CD"/>
    <w:rsid w:val="00951E86"/>
    <w:rsid w:val="009527F9"/>
    <w:rsid w:val="00954E3A"/>
    <w:rsid w:val="00957E27"/>
    <w:rsid w:val="009602A0"/>
    <w:rsid w:val="00960B3C"/>
    <w:rsid w:val="009612A2"/>
    <w:rsid w:val="00962F2E"/>
    <w:rsid w:val="009639C9"/>
    <w:rsid w:val="00963CD5"/>
    <w:rsid w:val="00964F4B"/>
    <w:rsid w:val="009651A9"/>
    <w:rsid w:val="00965685"/>
    <w:rsid w:val="0096668C"/>
    <w:rsid w:val="00967564"/>
    <w:rsid w:val="00967A8C"/>
    <w:rsid w:val="00972530"/>
    <w:rsid w:val="009726D1"/>
    <w:rsid w:val="00972D0B"/>
    <w:rsid w:val="00974811"/>
    <w:rsid w:val="0097494B"/>
    <w:rsid w:val="00974F22"/>
    <w:rsid w:val="009751FE"/>
    <w:rsid w:val="009766AA"/>
    <w:rsid w:val="00976DF8"/>
    <w:rsid w:val="009773D5"/>
    <w:rsid w:val="009779D6"/>
    <w:rsid w:val="0098134B"/>
    <w:rsid w:val="00981DE5"/>
    <w:rsid w:val="00982B64"/>
    <w:rsid w:val="0098380C"/>
    <w:rsid w:val="009841DE"/>
    <w:rsid w:val="0098629F"/>
    <w:rsid w:val="0098654C"/>
    <w:rsid w:val="00987A99"/>
    <w:rsid w:val="00990643"/>
    <w:rsid w:val="009924FC"/>
    <w:rsid w:val="00993227"/>
    <w:rsid w:val="00993FDB"/>
    <w:rsid w:val="0099436E"/>
    <w:rsid w:val="00995789"/>
    <w:rsid w:val="00996181"/>
    <w:rsid w:val="009961CB"/>
    <w:rsid w:val="009A08C5"/>
    <w:rsid w:val="009A0E36"/>
    <w:rsid w:val="009A14EA"/>
    <w:rsid w:val="009A2069"/>
    <w:rsid w:val="009A2F09"/>
    <w:rsid w:val="009A46D9"/>
    <w:rsid w:val="009A61C9"/>
    <w:rsid w:val="009A6B10"/>
    <w:rsid w:val="009A6C35"/>
    <w:rsid w:val="009A6FAF"/>
    <w:rsid w:val="009A77CB"/>
    <w:rsid w:val="009B31A7"/>
    <w:rsid w:val="009B406D"/>
    <w:rsid w:val="009B588E"/>
    <w:rsid w:val="009B6032"/>
    <w:rsid w:val="009B7065"/>
    <w:rsid w:val="009C1DAA"/>
    <w:rsid w:val="009C6993"/>
    <w:rsid w:val="009D07CA"/>
    <w:rsid w:val="009D18B8"/>
    <w:rsid w:val="009D1C15"/>
    <w:rsid w:val="009D2007"/>
    <w:rsid w:val="009D262D"/>
    <w:rsid w:val="009D280F"/>
    <w:rsid w:val="009D34D0"/>
    <w:rsid w:val="009D360A"/>
    <w:rsid w:val="009D36BB"/>
    <w:rsid w:val="009D3CDF"/>
    <w:rsid w:val="009D5938"/>
    <w:rsid w:val="009D7360"/>
    <w:rsid w:val="009D75C2"/>
    <w:rsid w:val="009D7A2E"/>
    <w:rsid w:val="009E0077"/>
    <w:rsid w:val="009E10C4"/>
    <w:rsid w:val="009E2DF0"/>
    <w:rsid w:val="009E3155"/>
    <w:rsid w:val="009E3C8E"/>
    <w:rsid w:val="009E46B2"/>
    <w:rsid w:val="009E5CD0"/>
    <w:rsid w:val="009E62C4"/>
    <w:rsid w:val="009E6628"/>
    <w:rsid w:val="009E7E93"/>
    <w:rsid w:val="009F0A02"/>
    <w:rsid w:val="009F14AC"/>
    <w:rsid w:val="009F2EA3"/>
    <w:rsid w:val="009F2FCE"/>
    <w:rsid w:val="009F35D9"/>
    <w:rsid w:val="009F3745"/>
    <w:rsid w:val="009F6A0B"/>
    <w:rsid w:val="00A005BD"/>
    <w:rsid w:val="00A015CB"/>
    <w:rsid w:val="00A024BB"/>
    <w:rsid w:val="00A0375D"/>
    <w:rsid w:val="00A03E03"/>
    <w:rsid w:val="00A05337"/>
    <w:rsid w:val="00A06F45"/>
    <w:rsid w:val="00A07006"/>
    <w:rsid w:val="00A106A7"/>
    <w:rsid w:val="00A14A34"/>
    <w:rsid w:val="00A14BC6"/>
    <w:rsid w:val="00A151AB"/>
    <w:rsid w:val="00A15B22"/>
    <w:rsid w:val="00A16036"/>
    <w:rsid w:val="00A161F9"/>
    <w:rsid w:val="00A16BCF"/>
    <w:rsid w:val="00A16E05"/>
    <w:rsid w:val="00A20348"/>
    <w:rsid w:val="00A21A13"/>
    <w:rsid w:val="00A23452"/>
    <w:rsid w:val="00A248D2"/>
    <w:rsid w:val="00A24CF7"/>
    <w:rsid w:val="00A257B5"/>
    <w:rsid w:val="00A26021"/>
    <w:rsid w:val="00A2640B"/>
    <w:rsid w:val="00A27313"/>
    <w:rsid w:val="00A27CE1"/>
    <w:rsid w:val="00A32B50"/>
    <w:rsid w:val="00A32E56"/>
    <w:rsid w:val="00A35655"/>
    <w:rsid w:val="00A357C2"/>
    <w:rsid w:val="00A35C2A"/>
    <w:rsid w:val="00A35FAA"/>
    <w:rsid w:val="00A36D13"/>
    <w:rsid w:val="00A403C2"/>
    <w:rsid w:val="00A4045A"/>
    <w:rsid w:val="00A4094C"/>
    <w:rsid w:val="00A42C39"/>
    <w:rsid w:val="00A45C56"/>
    <w:rsid w:val="00A4636E"/>
    <w:rsid w:val="00A50E2B"/>
    <w:rsid w:val="00A54292"/>
    <w:rsid w:val="00A546A5"/>
    <w:rsid w:val="00A54A03"/>
    <w:rsid w:val="00A54A4F"/>
    <w:rsid w:val="00A54C0D"/>
    <w:rsid w:val="00A55B3A"/>
    <w:rsid w:val="00A56074"/>
    <w:rsid w:val="00A560EE"/>
    <w:rsid w:val="00A56999"/>
    <w:rsid w:val="00A57B1D"/>
    <w:rsid w:val="00A61356"/>
    <w:rsid w:val="00A663B5"/>
    <w:rsid w:val="00A70D82"/>
    <w:rsid w:val="00A718E8"/>
    <w:rsid w:val="00A71EB2"/>
    <w:rsid w:val="00A73C9E"/>
    <w:rsid w:val="00A73CC0"/>
    <w:rsid w:val="00A74E34"/>
    <w:rsid w:val="00A74E8F"/>
    <w:rsid w:val="00A74FC6"/>
    <w:rsid w:val="00A75100"/>
    <w:rsid w:val="00A778F9"/>
    <w:rsid w:val="00A8341C"/>
    <w:rsid w:val="00A840CE"/>
    <w:rsid w:val="00A841AE"/>
    <w:rsid w:val="00A84314"/>
    <w:rsid w:val="00A91FBF"/>
    <w:rsid w:val="00A92E00"/>
    <w:rsid w:val="00A94E60"/>
    <w:rsid w:val="00A97C45"/>
    <w:rsid w:val="00AA0B60"/>
    <w:rsid w:val="00AA16AF"/>
    <w:rsid w:val="00AA1E3E"/>
    <w:rsid w:val="00AA23AE"/>
    <w:rsid w:val="00AA4D6B"/>
    <w:rsid w:val="00AA4EEF"/>
    <w:rsid w:val="00AA5B9F"/>
    <w:rsid w:val="00AA68BB"/>
    <w:rsid w:val="00AB1C3A"/>
    <w:rsid w:val="00AB43F5"/>
    <w:rsid w:val="00AB66DD"/>
    <w:rsid w:val="00AB6FF3"/>
    <w:rsid w:val="00AB7405"/>
    <w:rsid w:val="00AB7970"/>
    <w:rsid w:val="00AC044F"/>
    <w:rsid w:val="00AC2AD6"/>
    <w:rsid w:val="00AC317B"/>
    <w:rsid w:val="00AC523E"/>
    <w:rsid w:val="00AC53CC"/>
    <w:rsid w:val="00AC5C7B"/>
    <w:rsid w:val="00AC685A"/>
    <w:rsid w:val="00AC6B90"/>
    <w:rsid w:val="00AC6C81"/>
    <w:rsid w:val="00AD01F3"/>
    <w:rsid w:val="00AD1763"/>
    <w:rsid w:val="00AD22BA"/>
    <w:rsid w:val="00AD2B81"/>
    <w:rsid w:val="00AD2E4C"/>
    <w:rsid w:val="00AD3D42"/>
    <w:rsid w:val="00AD593A"/>
    <w:rsid w:val="00AE0582"/>
    <w:rsid w:val="00AE151A"/>
    <w:rsid w:val="00AE1877"/>
    <w:rsid w:val="00AE207F"/>
    <w:rsid w:val="00AE5016"/>
    <w:rsid w:val="00AE559D"/>
    <w:rsid w:val="00AE5C7A"/>
    <w:rsid w:val="00AE5EA9"/>
    <w:rsid w:val="00AF1051"/>
    <w:rsid w:val="00AF26BC"/>
    <w:rsid w:val="00AF37B2"/>
    <w:rsid w:val="00AF3F0E"/>
    <w:rsid w:val="00AF59A3"/>
    <w:rsid w:val="00B01384"/>
    <w:rsid w:val="00B01FD0"/>
    <w:rsid w:val="00B028FD"/>
    <w:rsid w:val="00B03D55"/>
    <w:rsid w:val="00B05D31"/>
    <w:rsid w:val="00B05F6B"/>
    <w:rsid w:val="00B065DA"/>
    <w:rsid w:val="00B106C1"/>
    <w:rsid w:val="00B11A2D"/>
    <w:rsid w:val="00B12E8A"/>
    <w:rsid w:val="00B13796"/>
    <w:rsid w:val="00B13821"/>
    <w:rsid w:val="00B13A9E"/>
    <w:rsid w:val="00B155C5"/>
    <w:rsid w:val="00B15AFF"/>
    <w:rsid w:val="00B21B40"/>
    <w:rsid w:val="00B21FC3"/>
    <w:rsid w:val="00B2236D"/>
    <w:rsid w:val="00B252A2"/>
    <w:rsid w:val="00B26396"/>
    <w:rsid w:val="00B30C98"/>
    <w:rsid w:val="00B30CAE"/>
    <w:rsid w:val="00B31E39"/>
    <w:rsid w:val="00B337BB"/>
    <w:rsid w:val="00B34A77"/>
    <w:rsid w:val="00B36104"/>
    <w:rsid w:val="00B3674C"/>
    <w:rsid w:val="00B37324"/>
    <w:rsid w:val="00B377B6"/>
    <w:rsid w:val="00B402DC"/>
    <w:rsid w:val="00B40CC1"/>
    <w:rsid w:val="00B42575"/>
    <w:rsid w:val="00B42746"/>
    <w:rsid w:val="00B429AB"/>
    <w:rsid w:val="00B43228"/>
    <w:rsid w:val="00B438CC"/>
    <w:rsid w:val="00B47005"/>
    <w:rsid w:val="00B479C7"/>
    <w:rsid w:val="00B479F7"/>
    <w:rsid w:val="00B50349"/>
    <w:rsid w:val="00B51D5D"/>
    <w:rsid w:val="00B52774"/>
    <w:rsid w:val="00B559BA"/>
    <w:rsid w:val="00B56BFE"/>
    <w:rsid w:val="00B601B3"/>
    <w:rsid w:val="00B6054D"/>
    <w:rsid w:val="00B6249C"/>
    <w:rsid w:val="00B65CB3"/>
    <w:rsid w:val="00B65ED6"/>
    <w:rsid w:val="00B660A0"/>
    <w:rsid w:val="00B66A79"/>
    <w:rsid w:val="00B6787B"/>
    <w:rsid w:val="00B71F45"/>
    <w:rsid w:val="00B73BE1"/>
    <w:rsid w:val="00B74F33"/>
    <w:rsid w:val="00B77650"/>
    <w:rsid w:val="00B77CFC"/>
    <w:rsid w:val="00B77F28"/>
    <w:rsid w:val="00B80004"/>
    <w:rsid w:val="00B81193"/>
    <w:rsid w:val="00B81E28"/>
    <w:rsid w:val="00B82C80"/>
    <w:rsid w:val="00B82D84"/>
    <w:rsid w:val="00B838D8"/>
    <w:rsid w:val="00B839CE"/>
    <w:rsid w:val="00B87759"/>
    <w:rsid w:val="00B87993"/>
    <w:rsid w:val="00B97CDD"/>
    <w:rsid w:val="00B97FC5"/>
    <w:rsid w:val="00BA04BE"/>
    <w:rsid w:val="00BA0ED5"/>
    <w:rsid w:val="00BA1C00"/>
    <w:rsid w:val="00BA2C14"/>
    <w:rsid w:val="00BA37F1"/>
    <w:rsid w:val="00BA38F7"/>
    <w:rsid w:val="00BA3BFF"/>
    <w:rsid w:val="00BA4D72"/>
    <w:rsid w:val="00BA5530"/>
    <w:rsid w:val="00BA6B36"/>
    <w:rsid w:val="00BA75A5"/>
    <w:rsid w:val="00BA7AED"/>
    <w:rsid w:val="00BB0A1F"/>
    <w:rsid w:val="00BB14A5"/>
    <w:rsid w:val="00BB33E4"/>
    <w:rsid w:val="00BB4626"/>
    <w:rsid w:val="00BB5C6C"/>
    <w:rsid w:val="00BB5D65"/>
    <w:rsid w:val="00BB737E"/>
    <w:rsid w:val="00BB743A"/>
    <w:rsid w:val="00BB77A5"/>
    <w:rsid w:val="00BB7DAB"/>
    <w:rsid w:val="00BC0E12"/>
    <w:rsid w:val="00BC1F08"/>
    <w:rsid w:val="00BC217C"/>
    <w:rsid w:val="00BC21E7"/>
    <w:rsid w:val="00BC3750"/>
    <w:rsid w:val="00BC41A7"/>
    <w:rsid w:val="00BC5AB8"/>
    <w:rsid w:val="00BC6442"/>
    <w:rsid w:val="00BC6689"/>
    <w:rsid w:val="00BC6BDC"/>
    <w:rsid w:val="00BD0E1F"/>
    <w:rsid w:val="00BD3D25"/>
    <w:rsid w:val="00BD4709"/>
    <w:rsid w:val="00BD5307"/>
    <w:rsid w:val="00BD5B99"/>
    <w:rsid w:val="00BD5CD9"/>
    <w:rsid w:val="00BD62C9"/>
    <w:rsid w:val="00BD6790"/>
    <w:rsid w:val="00BD68EB"/>
    <w:rsid w:val="00BD7203"/>
    <w:rsid w:val="00BD764E"/>
    <w:rsid w:val="00BD7EE6"/>
    <w:rsid w:val="00BE12E1"/>
    <w:rsid w:val="00BE1587"/>
    <w:rsid w:val="00BE1DF6"/>
    <w:rsid w:val="00BE1FCA"/>
    <w:rsid w:val="00BE23BE"/>
    <w:rsid w:val="00BE25A7"/>
    <w:rsid w:val="00BE2E70"/>
    <w:rsid w:val="00BE3427"/>
    <w:rsid w:val="00BE4E4B"/>
    <w:rsid w:val="00BE5CFC"/>
    <w:rsid w:val="00BE68C2"/>
    <w:rsid w:val="00BF0349"/>
    <w:rsid w:val="00BF0C60"/>
    <w:rsid w:val="00BF269E"/>
    <w:rsid w:val="00BF5487"/>
    <w:rsid w:val="00BF6D98"/>
    <w:rsid w:val="00BF718C"/>
    <w:rsid w:val="00BF7955"/>
    <w:rsid w:val="00BF7FCC"/>
    <w:rsid w:val="00C00020"/>
    <w:rsid w:val="00C00908"/>
    <w:rsid w:val="00C02F17"/>
    <w:rsid w:val="00C0447C"/>
    <w:rsid w:val="00C0479D"/>
    <w:rsid w:val="00C05F50"/>
    <w:rsid w:val="00C062CA"/>
    <w:rsid w:val="00C066E2"/>
    <w:rsid w:val="00C10443"/>
    <w:rsid w:val="00C10565"/>
    <w:rsid w:val="00C10606"/>
    <w:rsid w:val="00C1161B"/>
    <w:rsid w:val="00C1591C"/>
    <w:rsid w:val="00C20F09"/>
    <w:rsid w:val="00C2222C"/>
    <w:rsid w:val="00C231D1"/>
    <w:rsid w:val="00C25389"/>
    <w:rsid w:val="00C25501"/>
    <w:rsid w:val="00C258FA"/>
    <w:rsid w:val="00C26F37"/>
    <w:rsid w:val="00C2737F"/>
    <w:rsid w:val="00C2797E"/>
    <w:rsid w:val="00C27F1B"/>
    <w:rsid w:val="00C3080B"/>
    <w:rsid w:val="00C3113C"/>
    <w:rsid w:val="00C31FD2"/>
    <w:rsid w:val="00C32938"/>
    <w:rsid w:val="00C3446D"/>
    <w:rsid w:val="00C344B9"/>
    <w:rsid w:val="00C34ED0"/>
    <w:rsid w:val="00C35188"/>
    <w:rsid w:val="00C361F4"/>
    <w:rsid w:val="00C36837"/>
    <w:rsid w:val="00C40926"/>
    <w:rsid w:val="00C418A3"/>
    <w:rsid w:val="00C42603"/>
    <w:rsid w:val="00C4304F"/>
    <w:rsid w:val="00C431A5"/>
    <w:rsid w:val="00C4350B"/>
    <w:rsid w:val="00C440A2"/>
    <w:rsid w:val="00C44D6B"/>
    <w:rsid w:val="00C44DEB"/>
    <w:rsid w:val="00C46D64"/>
    <w:rsid w:val="00C508C9"/>
    <w:rsid w:val="00C515C3"/>
    <w:rsid w:val="00C53DC1"/>
    <w:rsid w:val="00C56C81"/>
    <w:rsid w:val="00C576ED"/>
    <w:rsid w:val="00C60B88"/>
    <w:rsid w:val="00C6194A"/>
    <w:rsid w:val="00C6262C"/>
    <w:rsid w:val="00C62D82"/>
    <w:rsid w:val="00C63770"/>
    <w:rsid w:val="00C644AD"/>
    <w:rsid w:val="00C67F89"/>
    <w:rsid w:val="00C7107B"/>
    <w:rsid w:val="00C71337"/>
    <w:rsid w:val="00C73A2F"/>
    <w:rsid w:val="00C749FD"/>
    <w:rsid w:val="00C74FA4"/>
    <w:rsid w:val="00C74FCC"/>
    <w:rsid w:val="00C76AC7"/>
    <w:rsid w:val="00C77917"/>
    <w:rsid w:val="00C80E2B"/>
    <w:rsid w:val="00C81381"/>
    <w:rsid w:val="00C820CE"/>
    <w:rsid w:val="00C83510"/>
    <w:rsid w:val="00C83998"/>
    <w:rsid w:val="00C843BB"/>
    <w:rsid w:val="00C849F6"/>
    <w:rsid w:val="00C84FBA"/>
    <w:rsid w:val="00C8636D"/>
    <w:rsid w:val="00C86606"/>
    <w:rsid w:val="00C86C9F"/>
    <w:rsid w:val="00C8748F"/>
    <w:rsid w:val="00C9117C"/>
    <w:rsid w:val="00C918B7"/>
    <w:rsid w:val="00C91EE6"/>
    <w:rsid w:val="00C94A7C"/>
    <w:rsid w:val="00C9599D"/>
    <w:rsid w:val="00C97714"/>
    <w:rsid w:val="00CA083A"/>
    <w:rsid w:val="00CA21FE"/>
    <w:rsid w:val="00CA27A3"/>
    <w:rsid w:val="00CA2CB8"/>
    <w:rsid w:val="00CA34DE"/>
    <w:rsid w:val="00CA3B6E"/>
    <w:rsid w:val="00CA47CE"/>
    <w:rsid w:val="00CA5EF8"/>
    <w:rsid w:val="00CB03D1"/>
    <w:rsid w:val="00CB10C7"/>
    <w:rsid w:val="00CB40B9"/>
    <w:rsid w:val="00CB5B78"/>
    <w:rsid w:val="00CB5F25"/>
    <w:rsid w:val="00CB6106"/>
    <w:rsid w:val="00CB7659"/>
    <w:rsid w:val="00CC020F"/>
    <w:rsid w:val="00CC3326"/>
    <w:rsid w:val="00CC4ACE"/>
    <w:rsid w:val="00CC5432"/>
    <w:rsid w:val="00CC58E9"/>
    <w:rsid w:val="00CC6BB0"/>
    <w:rsid w:val="00CC6D85"/>
    <w:rsid w:val="00CC7759"/>
    <w:rsid w:val="00CD34E0"/>
    <w:rsid w:val="00CD3761"/>
    <w:rsid w:val="00CD4C9A"/>
    <w:rsid w:val="00CD59D6"/>
    <w:rsid w:val="00CD63CB"/>
    <w:rsid w:val="00CD7819"/>
    <w:rsid w:val="00CE117D"/>
    <w:rsid w:val="00CE3154"/>
    <w:rsid w:val="00CE50DF"/>
    <w:rsid w:val="00CE6AF0"/>
    <w:rsid w:val="00CF0B37"/>
    <w:rsid w:val="00CF17E3"/>
    <w:rsid w:val="00CF2871"/>
    <w:rsid w:val="00CF4637"/>
    <w:rsid w:val="00CF5A88"/>
    <w:rsid w:val="00CF63F3"/>
    <w:rsid w:val="00CF73B8"/>
    <w:rsid w:val="00CF7717"/>
    <w:rsid w:val="00D0043F"/>
    <w:rsid w:val="00D004B8"/>
    <w:rsid w:val="00D03571"/>
    <w:rsid w:val="00D03833"/>
    <w:rsid w:val="00D03B98"/>
    <w:rsid w:val="00D04C63"/>
    <w:rsid w:val="00D04C9E"/>
    <w:rsid w:val="00D07198"/>
    <w:rsid w:val="00D07453"/>
    <w:rsid w:val="00D07938"/>
    <w:rsid w:val="00D07FA2"/>
    <w:rsid w:val="00D11554"/>
    <w:rsid w:val="00D1170D"/>
    <w:rsid w:val="00D11E3C"/>
    <w:rsid w:val="00D12AED"/>
    <w:rsid w:val="00D12E5D"/>
    <w:rsid w:val="00D13A51"/>
    <w:rsid w:val="00D20027"/>
    <w:rsid w:val="00D20386"/>
    <w:rsid w:val="00D207B3"/>
    <w:rsid w:val="00D23EF6"/>
    <w:rsid w:val="00D25845"/>
    <w:rsid w:val="00D264C0"/>
    <w:rsid w:val="00D266DA"/>
    <w:rsid w:val="00D26A63"/>
    <w:rsid w:val="00D32963"/>
    <w:rsid w:val="00D332AD"/>
    <w:rsid w:val="00D37589"/>
    <w:rsid w:val="00D37A87"/>
    <w:rsid w:val="00D40468"/>
    <w:rsid w:val="00D40AB9"/>
    <w:rsid w:val="00D40DED"/>
    <w:rsid w:val="00D43DD1"/>
    <w:rsid w:val="00D44CEC"/>
    <w:rsid w:val="00D45AD6"/>
    <w:rsid w:val="00D464F3"/>
    <w:rsid w:val="00D47C2C"/>
    <w:rsid w:val="00D50185"/>
    <w:rsid w:val="00D51537"/>
    <w:rsid w:val="00D53E9B"/>
    <w:rsid w:val="00D5517A"/>
    <w:rsid w:val="00D5546C"/>
    <w:rsid w:val="00D55F8C"/>
    <w:rsid w:val="00D56582"/>
    <w:rsid w:val="00D56E07"/>
    <w:rsid w:val="00D572D3"/>
    <w:rsid w:val="00D57EBA"/>
    <w:rsid w:val="00D60B35"/>
    <w:rsid w:val="00D60F8D"/>
    <w:rsid w:val="00D6120B"/>
    <w:rsid w:val="00D612D3"/>
    <w:rsid w:val="00D6135B"/>
    <w:rsid w:val="00D62C2A"/>
    <w:rsid w:val="00D63DCF"/>
    <w:rsid w:val="00D640CD"/>
    <w:rsid w:val="00D64B79"/>
    <w:rsid w:val="00D65D14"/>
    <w:rsid w:val="00D70908"/>
    <w:rsid w:val="00D71405"/>
    <w:rsid w:val="00D726C2"/>
    <w:rsid w:val="00D72733"/>
    <w:rsid w:val="00D73D23"/>
    <w:rsid w:val="00D75303"/>
    <w:rsid w:val="00D76239"/>
    <w:rsid w:val="00D771A9"/>
    <w:rsid w:val="00D7728E"/>
    <w:rsid w:val="00D778B9"/>
    <w:rsid w:val="00D8041A"/>
    <w:rsid w:val="00D814B5"/>
    <w:rsid w:val="00D81F4D"/>
    <w:rsid w:val="00D820B5"/>
    <w:rsid w:val="00D8238A"/>
    <w:rsid w:val="00D826CA"/>
    <w:rsid w:val="00D8271D"/>
    <w:rsid w:val="00D83E5E"/>
    <w:rsid w:val="00D84722"/>
    <w:rsid w:val="00D849A9"/>
    <w:rsid w:val="00D852AC"/>
    <w:rsid w:val="00D8763B"/>
    <w:rsid w:val="00D91567"/>
    <w:rsid w:val="00D91571"/>
    <w:rsid w:val="00D91A64"/>
    <w:rsid w:val="00D921A7"/>
    <w:rsid w:val="00D9249B"/>
    <w:rsid w:val="00D9285C"/>
    <w:rsid w:val="00D9337B"/>
    <w:rsid w:val="00D93476"/>
    <w:rsid w:val="00D937A8"/>
    <w:rsid w:val="00D9445A"/>
    <w:rsid w:val="00D962D2"/>
    <w:rsid w:val="00DA0FF4"/>
    <w:rsid w:val="00DA1564"/>
    <w:rsid w:val="00DA169D"/>
    <w:rsid w:val="00DA187F"/>
    <w:rsid w:val="00DA4746"/>
    <w:rsid w:val="00DA4A53"/>
    <w:rsid w:val="00DA754C"/>
    <w:rsid w:val="00DB09A0"/>
    <w:rsid w:val="00DB0CE6"/>
    <w:rsid w:val="00DB1117"/>
    <w:rsid w:val="00DB1751"/>
    <w:rsid w:val="00DB1CF3"/>
    <w:rsid w:val="00DB3987"/>
    <w:rsid w:val="00DC19FA"/>
    <w:rsid w:val="00DC53C9"/>
    <w:rsid w:val="00DD0322"/>
    <w:rsid w:val="00DD68E7"/>
    <w:rsid w:val="00DE123C"/>
    <w:rsid w:val="00DE207C"/>
    <w:rsid w:val="00DE5798"/>
    <w:rsid w:val="00DE62C5"/>
    <w:rsid w:val="00DE686A"/>
    <w:rsid w:val="00DE79AF"/>
    <w:rsid w:val="00DF064D"/>
    <w:rsid w:val="00DF2255"/>
    <w:rsid w:val="00DF280B"/>
    <w:rsid w:val="00DF3F21"/>
    <w:rsid w:val="00DF3F60"/>
    <w:rsid w:val="00DF48D2"/>
    <w:rsid w:val="00DF53A0"/>
    <w:rsid w:val="00DF760B"/>
    <w:rsid w:val="00DF7B6F"/>
    <w:rsid w:val="00DF7F88"/>
    <w:rsid w:val="00E00174"/>
    <w:rsid w:val="00E012AE"/>
    <w:rsid w:val="00E014E7"/>
    <w:rsid w:val="00E018FF"/>
    <w:rsid w:val="00E02525"/>
    <w:rsid w:val="00E0327F"/>
    <w:rsid w:val="00E04867"/>
    <w:rsid w:val="00E053DF"/>
    <w:rsid w:val="00E059A9"/>
    <w:rsid w:val="00E0665B"/>
    <w:rsid w:val="00E11BCC"/>
    <w:rsid w:val="00E13EC7"/>
    <w:rsid w:val="00E1488A"/>
    <w:rsid w:val="00E14C32"/>
    <w:rsid w:val="00E16C1F"/>
    <w:rsid w:val="00E2014B"/>
    <w:rsid w:val="00E20A9E"/>
    <w:rsid w:val="00E20DF6"/>
    <w:rsid w:val="00E22917"/>
    <w:rsid w:val="00E2316C"/>
    <w:rsid w:val="00E24E4D"/>
    <w:rsid w:val="00E253B7"/>
    <w:rsid w:val="00E257B6"/>
    <w:rsid w:val="00E26116"/>
    <w:rsid w:val="00E26334"/>
    <w:rsid w:val="00E26872"/>
    <w:rsid w:val="00E26E4F"/>
    <w:rsid w:val="00E27802"/>
    <w:rsid w:val="00E279C8"/>
    <w:rsid w:val="00E27BD6"/>
    <w:rsid w:val="00E27C40"/>
    <w:rsid w:val="00E325BB"/>
    <w:rsid w:val="00E32820"/>
    <w:rsid w:val="00E334EF"/>
    <w:rsid w:val="00E34A53"/>
    <w:rsid w:val="00E41C2A"/>
    <w:rsid w:val="00E4237E"/>
    <w:rsid w:val="00E4330F"/>
    <w:rsid w:val="00E44AA7"/>
    <w:rsid w:val="00E4625B"/>
    <w:rsid w:val="00E4651C"/>
    <w:rsid w:val="00E46673"/>
    <w:rsid w:val="00E50928"/>
    <w:rsid w:val="00E5218C"/>
    <w:rsid w:val="00E53652"/>
    <w:rsid w:val="00E542C0"/>
    <w:rsid w:val="00E54E2C"/>
    <w:rsid w:val="00E55D10"/>
    <w:rsid w:val="00E56C87"/>
    <w:rsid w:val="00E56FDD"/>
    <w:rsid w:val="00E60299"/>
    <w:rsid w:val="00E6048E"/>
    <w:rsid w:val="00E60F3D"/>
    <w:rsid w:val="00E61D3D"/>
    <w:rsid w:val="00E62395"/>
    <w:rsid w:val="00E632CD"/>
    <w:rsid w:val="00E641F7"/>
    <w:rsid w:val="00E6435C"/>
    <w:rsid w:val="00E64F07"/>
    <w:rsid w:val="00E66175"/>
    <w:rsid w:val="00E66431"/>
    <w:rsid w:val="00E67B1B"/>
    <w:rsid w:val="00E7202B"/>
    <w:rsid w:val="00E7336F"/>
    <w:rsid w:val="00E7377E"/>
    <w:rsid w:val="00E7569F"/>
    <w:rsid w:val="00E76723"/>
    <w:rsid w:val="00E76F6D"/>
    <w:rsid w:val="00E80406"/>
    <w:rsid w:val="00E80DB6"/>
    <w:rsid w:val="00E8228F"/>
    <w:rsid w:val="00E82703"/>
    <w:rsid w:val="00E86433"/>
    <w:rsid w:val="00E872D8"/>
    <w:rsid w:val="00E877B5"/>
    <w:rsid w:val="00E87CE8"/>
    <w:rsid w:val="00E9064F"/>
    <w:rsid w:val="00E92442"/>
    <w:rsid w:val="00E93C15"/>
    <w:rsid w:val="00E93DD5"/>
    <w:rsid w:val="00E94051"/>
    <w:rsid w:val="00E940D4"/>
    <w:rsid w:val="00E940FA"/>
    <w:rsid w:val="00E95131"/>
    <w:rsid w:val="00E95286"/>
    <w:rsid w:val="00E97F25"/>
    <w:rsid w:val="00EA277E"/>
    <w:rsid w:val="00EA39BD"/>
    <w:rsid w:val="00EA7DC3"/>
    <w:rsid w:val="00EB08E5"/>
    <w:rsid w:val="00EB130C"/>
    <w:rsid w:val="00EB17F2"/>
    <w:rsid w:val="00EB3581"/>
    <w:rsid w:val="00EB3D4D"/>
    <w:rsid w:val="00EB566B"/>
    <w:rsid w:val="00EB62DE"/>
    <w:rsid w:val="00EB7B4A"/>
    <w:rsid w:val="00EB7E53"/>
    <w:rsid w:val="00EB7F41"/>
    <w:rsid w:val="00EB7F6F"/>
    <w:rsid w:val="00EC109A"/>
    <w:rsid w:val="00EC4D3B"/>
    <w:rsid w:val="00EC4FD1"/>
    <w:rsid w:val="00EC6DA2"/>
    <w:rsid w:val="00EC70B7"/>
    <w:rsid w:val="00ED02A4"/>
    <w:rsid w:val="00ED0720"/>
    <w:rsid w:val="00ED0CF8"/>
    <w:rsid w:val="00ED1D11"/>
    <w:rsid w:val="00ED2B6B"/>
    <w:rsid w:val="00ED2B9F"/>
    <w:rsid w:val="00ED2BCA"/>
    <w:rsid w:val="00ED2F13"/>
    <w:rsid w:val="00ED4426"/>
    <w:rsid w:val="00ED49BD"/>
    <w:rsid w:val="00ED7421"/>
    <w:rsid w:val="00EE199F"/>
    <w:rsid w:val="00EE2230"/>
    <w:rsid w:val="00EE24EB"/>
    <w:rsid w:val="00EE2644"/>
    <w:rsid w:val="00EE2C30"/>
    <w:rsid w:val="00EE2CE9"/>
    <w:rsid w:val="00EE2CFF"/>
    <w:rsid w:val="00EE302B"/>
    <w:rsid w:val="00EE351F"/>
    <w:rsid w:val="00EE49F7"/>
    <w:rsid w:val="00EE4A85"/>
    <w:rsid w:val="00EE4CB1"/>
    <w:rsid w:val="00EF0764"/>
    <w:rsid w:val="00EF0EFD"/>
    <w:rsid w:val="00EF4653"/>
    <w:rsid w:val="00EF4D33"/>
    <w:rsid w:val="00EF5564"/>
    <w:rsid w:val="00EF5994"/>
    <w:rsid w:val="00EF5A8A"/>
    <w:rsid w:val="00EF6525"/>
    <w:rsid w:val="00EF6814"/>
    <w:rsid w:val="00EF6A6D"/>
    <w:rsid w:val="00EF727A"/>
    <w:rsid w:val="00F007BF"/>
    <w:rsid w:val="00F00870"/>
    <w:rsid w:val="00F0115A"/>
    <w:rsid w:val="00F02ADB"/>
    <w:rsid w:val="00F032B4"/>
    <w:rsid w:val="00F04C3A"/>
    <w:rsid w:val="00F06254"/>
    <w:rsid w:val="00F10235"/>
    <w:rsid w:val="00F107F1"/>
    <w:rsid w:val="00F1105F"/>
    <w:rsid w:val="00F1375C"/>
    <w:rsid w:val="00F14D72"/>
    <w:rsid w:val="00F165F8"/>
    <w:rsid w:val="00F20810"/>
    <w:rsid w:val="00F21B6C"/>
    <w:rsid w:val="00F240B7"/>
    <w:rsid w:val="00F255F5"/>
    <w:rsid w:val="00F27336"/>
    <w:rsid w:val="00F27F54"/>
    <w:rsid w:val="00F313C3"/>
    <w:rsid w:val="00F318AD"/>
    <w:rsid w:val="00F31E2C"/>
    <w:rsid w:val="00F32068"/>
    <w:rsid w:val="00F332F8"/>
    <w:rsid w:val="00F3517F"/>
    <w:rsid w:val="00F35EB9"/>
    <w:rsid w:val="00F36475"/>
    <w:rsid w:val="00F37129"/>
    <w:rsid w:val="00F429E6"/>
    <w:rsid w:val="00F44F2D"/>
    <w:rsid w:val="00F45BDC"/>
    <w:rsid w:val="00F46FA4"/>
    <w:rsid w:val="00F47C0A"/>
    <w:rsid w:val="00F503EA"/>
    <w:rsid w:val="00F51D79"/>
    <w:rsid w:val="00F52A11"/>
    <w:rsid w:val="00F533C3"/>
    <w:rsid w:val="00F53B7B"/>
    <w:rsid w:val="00F54141"/>
    <w:rsid w:val="00F541B5"/>
    <w:rsid w:val="00F5420D"/>
    <w:rsid w:val="00F550B0"/>
    <w:rsid w:val="00F56A47"/>
    <w:rsid w:val="00F5700F"/>
    <w:rsid w:val="00F57013"/>
    <w:rsid w:val="00F60515"/>
    <w:rsid w:val="00F61098"/>
    <w:rsid w:val="00F61D0C"/>
    <w:rsid w:val="00F64603"/>
    <w:rsid w:val="00F65E83"/>
    <w:rsid w:val="00F66070"/>
    <w:rsid w:val="00F665F0"/>
    <w:rsid w:val="00F717E6"/>
    <w:rsid w:val="00F721D6"/>
    <w:rsid w:val="00F746D0"/>
    <w:rsid w:val="00F77373"/>
    <w:rsid w:val="00F801F9"/>
    <w:rsid w:val="00F80385"/>
    <w:rsid w:val="00F827BD"/>
    <w:rsid w:val="00F838DD"/>
    <w:rsid w:val="00F849D2"/>
    <w:rsid w:val="00F85F04"/>
    <w:rsid w:val="00F86151"/>
    <w:rsid w:val="00F87841"/>
    <w:rsid w:val="00F92D33"/>
    <w:rsid w:val="00F92DF2"/>
    <w:rsid w:val="00F93744"/>
    <w:rsid w:val="00F9616E"/>
    <w:rsid w:val="00FA063A"/>
    <w:rsid w:val="00FA1728"/>
    <w:rsid w:val="00FA2874"/>
    <w:rsid w:val="00FA2E8D"/>
    <w:rsid w:val="00FA3323"/>
    <w:rsid w:val="00FA36B5"/>
    <w:rsid w:val="00FA452F"/>
    <w:rsid w:val="00FA4E99"/>
    <w:rsid w:val="00FA5353"/>
    <w:rsid w:val="00FA5FD5"/>
    <w:rsid w:val="00FA6860"/>
    <w:rsid w:val="00FA6AC5"/>
    <w:rsid w:val="00FA7F1A"/>
    <w:rsid w:val="00FB0AEF"/>
    <w:rsid w:val="00FB4311"/>
    <w:rsid w:val="00FB43AB"/>
    <w:rsid w:val="00FB5291"/>
    <w:rsid w:val="00FB5F60"/>
    <w:rsid w:val="00FB6650"/>
    <w:rsid w:val="00FB66B8"/>
    <w:rsid w:val="00FB6BB0"/>
    <w:rsid w:val="00FB730F"/>
    <w:rsid w:val="00FC0B1D"/>
    <w:rsid w:val="00FC198B"/>
    <w:rsid w:val="00FC33A9"/>
    <w:rsid w:val="00FC376A"/>
    <w:rsid w:val="00FC4CBA"/>
    <w:rsid w:val="00FC538E"/>
    <w:rsid w:val="00FC63FA"/>
    <w:rsid w:val="00FC6F1E"/>
    <w:rsid w:val="00FC7405"/>
    <w:rsid w:val="00FC7F1D"/>
    <w:rsid w:val="00FD052E"/>
    <w:rsid w:val="00FD08CE"/>
    <w:rsid w:val="00FD1A9D"/>
    <w:rsid w:val="00FD3B84"/>
    <w:rsid w:val="00FD6352"/>
    <w:rsid w:val="00FD6D28"/>
    <w:rsid w:val="00FE0D25"/>
    <w:rsid w:val="00FE1332"/>
    <w:rsid w:val="00FE212E"/>
    <w:rsid w:val="00FE2DFA"/>
    <w:rsid w:val="00FE413B"/>
    <w:rsid w:val="00FE54E6"/>
    <w:rsid w:val="00FE57DE"/>
    <w:rsid w:val="00FE6006"/>
    <w:rsid w:val="00FE6C88"/>
    <w:rsid w:val="00FF0032"/>
    <w:rsid w:val="00FF185F"/>
    <w:rsid w:val="00FF1C9E"/>
    <w:rsid w:val="00FF1CBE"/>
    <w:rsid w:val="00FF3B75"/>
    <w:rsid w:val="00FF3FFB"/>
    <w:rsid w:val="00FF4B01"/>
    <w:rsid w:val="00FF5F8E"/>
    <w:rsid w:val="00FF68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DEB"/>
    <w:pPr>
      <w:widowControl w:val="0"/>
      <w:autoSpaceDE w:val="0"/>
      <w:autoSpaceDN w:val="0"/>
      <w:adjustRightInd w:val="0"/>
    </w:pPr>
    <w:rPr>
      <w:rFonts w:ascii="Times New Roman" w:eastAsia="Times New Roman" w:hAnsi="Times New Roman"/>
    </w:rPr>
  </w:style>
  <w:style w:type="paragraph" w:styleId="1">
    <w:name w:val="heading 1"/>
    <w:basedOn w:val="a"/>
    <w:next w:val="a"/>
    <w:link w:val="10"/>
    <w:uiPriority w:val="99"/>
    <w:qFormat/>
    <w:rsid w:val="005B17D1"/>
    <w:pPr>
      <w:spacing w:before="108" w:after="108"/>
      <w:jc w:val="center"/>
      <w:outlineLvl w:val="0"/>
    </w:pPr>
    <w:rPr>
      <w:rFonts w:ascii="Arial" w:hAnsi="Arial"/>
      <w:b/>
      <w:bCs/>
      <w:color w:val="00008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B17D1"/>
    <w:rPr>
      <w:rFonts w:ascii="Arial" w:hAnsi="Arial" w:cs="Times New Roman"/>
      <w:b/>
      <w:bCs/>
      <w:color w:val="000080"/>
      <w:sz w:val="24"/>
      <w:szCs w:val="24"/>
      <w:lang w:eastAsia="ru-RU"/>
    </w:rPr>
  </w:style>
  <w:style w:type="paragraph" w:styleId="a3">
    <w:name w:val="Balloon Text"/>
    <w:basedOn w:val="a"/>
    <w:link w:val="a4"/>
    <w:uiPriority w:val="99"/>
    <w:semiHidden/>
    <w:rsid w:val="00C44DEB"/>
    <w:rPr>
      <w:rFonts w:ascii="Tahoma" w:hAnsi="Tahoma" w:cs="Tahoma"/>
      <w:sz w:val="16"/>
      <w:szCs w:val="16"/>
    </w:rPr>
  </w:style>
  <w:style w:type="character" w:customStyle="1" w:styleId="a4">
    <w:name w:val="Текст выноски Знак"/>
    <w:basedOn w:val="a0"/>
    <w:link w:val="a3"/>
    <w:uiPriority w:val="99"/>
    <w:semiHidden/>
    <w:locked/>
    <w:rsid w:val="00C44DEB"/>
    <w:rPr>
      <w:rFonts w:ascii="Tahoma" w:hAnsi="Tahoma" w:cs="Tahoma"/>
      <w:sz w:val="16"/>
      <w:szCs w:val="16"/>
      <w:lang w:eastAsia="ru-RU"/>
    </w:rPr>
  </w:style>
  <w:style w:type="paragraph" w:styleId="a5">
    <w:name w:val="footer"/>
    <w:basedOn w:val="a"/>
    <w:link w:val="a6"/>
    <w:rsid w:val="00C44DEB"/>
    <w:pPr>
      <w:widowControl/>
      <w:tabs>
        <w:tab w:val="center" w:pos="4153"/>
        <w:tab w:val="right" w:pos="8306"/>
      </w:tabs>
      <w:autoSpaceDE/>
      <w:autoSpaceDN/>
      <w:adjustRightInd/>
    </w:pPr>
    <w:rPr>
      <w:sz w:val="28"/>
    </w:rPr>
  </w:style>
  <w:style w:type="character" w:customStyle="1" w:styleId="a6">
    <w:name w:val="Нижний колонтитул Знак"/>
    <w:basedOn w:val="a0"/>
    <w:link w:val="a5"/>
    <w:locked/>
    <w:rsid w:val="00C44DEB"/>
    <w:rPr>
      <w:rFonts w:ascii="Times New Roman" w:hAnsi="Times New Roman" w:cs="Times New Roman"/>
      <w:sz w:val="20"/>
      <w:szCs w:val="20"/>
      <w:lang w:eastAsia="ru-RU"/>
    </w:rPr>
  </w:style>
  <w:style w:type="paragraph" w:styleId="a7">
    <w:name w:val="header"/>
    <w:basedOn w:val="a"/>
    <w:link w:val="a8"/>
    <w:uiPriority w:val="99"/>
    <w:rsid w:val="00C44DEB"/>
    <w:pPr>
      <w:tabs>
        <w:tab w:val="center" w:pos="4677"/>
        <w:tab w:val="right" w:pos="9355"/>
      </w:tabs>
    </w:pPr>
  </w:style>
  <w:style w:type="character" w:customStyle="1" w:styleId="a8">
    <w:name w:val="Верхний колонтитул Знак"/>
    <w:basedOn w:val="a0"/>
    <w:link w:val="a7"/>
    <w:uiPriority w:val="99"/>
    <w:locked/>
    <w:rsid w:val="00C44DEB"/>
    <w:rPr>
      <w:rFonts w:ascii="Times New Roman" w:hAnsi="Times New Roman" w:cs="Times New Roman"/>
      <w:sz w:val="20"/>
      <w:szCs w:val="20"/>
      <w:lang w:eastAsia="ru-RU"/>
    </w:rPr>
  </w:style>
  <w:style w:type="paragraph" w:styleId="a9">
    <w:name w:val="List Paragraph"/>
    <w:basedOn w:val="a"/>
    <w:uiPriority w:val="34"/>
    <w:qFormat/>
    <w:rsid w:val="00C44DEB"/>
    <w:pPr>
      <w:ind w:left="720"/>
      <w:contextualSpacing/>
    </w:pPr>
  </w:style>
  <w:style w:type="paragraph" w:customStyle="1" w:styleId="Default">
    <w:name w:val="Default"/>
    <w:rsid w:val="00C44DEB"/>
    <w:pPr>
      <w:autoSpaceDE w:val="0"/>
      <w:autoSpaceDN w:val="0"/>
      <w:adjustRightInd w:val="0"/>
    </w:pPr>
    <w:rPr>
      <w:rFonts w:ascii="Times New Roman" w:eastAsia="Times New Roman" w:hAnsi="Times New Roman"/>
      <w:color w:val="000000"/>
      <w:sz w:val="24"/>
      <w:szCs w:val="24"/>
    </w:rPr>
  </w:style>
  <w:style w:type="character" w:customStyle="1" w:styleId="3">
    <w:name w:val="Знак Знак3"/>
    <w:uiPriority w:val="99"/>
    <w:rsid w:val="00C44DEB"/>
    <w:rPr>
      <w:sz w:val="28"/>
    </w:rPr>
  </w:style>
  <w:style w:type="character" w:customStyle="1" w:styleId="31">
    <w:name w:val="Знак Знак31"/>
    <w:uiPriority w:val="99"/>
    <w:rsid w:val="00C44DEB"/>
    <w:rPr>
      <w:sz w:val="28"/>
    </w:rPr>
  </w:style>
  <w:style w:type="paragraph" w:styleId="aa">
    <w:name w:val="Normal (Web)"/>
    <w:basedOn w:val="a"/>
    <w:uiPriority w:val="99"/>
    <w:rsid w:val="00C44DEB"/>
    <w:pPr>
      <w:widowControl/>
      <w:autoSpaceDE/>
      <w:autoSpaceDN/>
      <w:adjustRightInd/>
      <w:spacing w:before="100" w:beforeAutospacing="1" w:after="100" w:afterAutospacing="1"/>
    </w:pPr>
    <w:rPr>
      <w:sz w:val="24"/>
      <w:szCs w:val="24"/>
    </w:rPr>
  </w:style>
  <w:style w:type="paragraph" w:customStyle="1" w:styleId="ConsPlusNormal">
    <w:name w:val="ConsPlusNormal"/>
    <w:rsid w:val="000F38A8"/>
    <w:pPr>
      <w:autoSpaceDE w:val="0"/>
      <w:autoSpaceDN w:val="0"/>
      <w:adjustRightInd w:val="0"/>
    </w:pPr>
    <w:rPr>
      <w:rFonts w:ascii="Arial" w:eastAsia="Times New Roman" w:hAnsi="Arial" w:cs="Arial"/>
    </w:rPr>
  </w:style>
  <w:style w:type="paragraph" w:styleId="2">
    <w:name w:val="Body Text Indent 2"/>
    <w:basedOn w:val="a"/>
    <w:link w:val="20"/>
    <w:rsid w:val="00070C40"/>
    <w:pPr>
      <w:widowControl/>
      <w:autoSpaceDE/>
      <w:autoSpaceDN/>
      <w:adjustRightInd/>
      <w:ind w:firstLine="540"/>
      <w:jc w:val="both"/>
    </w:pPr>
    <w:rPr>
      <w:sz w:val="28"/>
    </w:rPr>
  </w:style>
  <w:style w:type="character" w:customStyle="1" w:styleId="20">
    <w:name w:val="Основной текст с отступом 2 Знак"/>
    <w:basedOn w:val="a0"/>
    <w:link w:val="2"/>
    <w:locked/>
    <w:rsid w:val="00070C40"/>
    <w:rPr>
      <w:rFonts w:ascii="Times New Roman" w:hAnsi="Times New Roman" w:cs="Times New Roman"/>
      <w:sz w:val="20"/>
      <w:szCs w:val="20"/>
      <w:lang w:eastAsia="ru-RU"/>
    </w:rPr>
  </w:style>
  <w:style w:type="paragraph" w:styleId="ab">
    <w:name w:val="Body Text Indent"/>
    <w:basedOn w:val="a"/>
    <w:link w:val="ac"/>
    <w:rsid w:val="00070C40"/>
    <w:pPr>
      <w:widowControl/>
      <w:autoSpaceDE/>
      <w:autoSpaceDN/>
      <w:adjustRightInd/>
      <w:spacing w:after="120"/>
      <w:ind w:left="283"/>
    </w:pPr>
    <w:rPr>
      <w:sz w:val="24"/>
      <w:szCs w:val="24"/>
    </w:rPr>
  </w:style>
  <w:style w:type="character" w:customStyle="1" w:styleId="ac">
    <w:name w:val="Основной текст с отступом Знак"/>
    <w:basedOn w:val="a0"/>
    <w:link w:val="ab"/>
    <w:locked/>
    <w:rsid w:val="00070C40"/>
    <w:rPr>
      <w:rFonts w:ascii="Times New Roman" w:hAnsi="Times New Roman" w:cs="Times New Roman"/>
      <w:sz w:val="24"/>
      <w:szCs w:val="24"/>
      <w:lang w:eastAsia="ru-RU"/>
    </w:rPr>
  </w:style>
  <w:style w:type="table" w:styleId="ad">
    <w:name w:val="Table Grid"/>
    <w:basedOn w:val="a1"/>
    <w:uiPriority w:val="59"/>
    <w:rsid w:val="00855A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uiPriority w:val="99"/>
    <w:rsid w:val="00855A80"/>
    <w:pPr>
      <w:widowControl w:val="0"/>
      <w:autoSpaceDE w:val="0"/>
      <w:autoSpaceDN w:val="0"/>
      <w:adjustRightInd w:val="0"/>
    </w:pPr>
    <w:rPr>
      <w:rFonts w:ascii="Arial" w:eastAsia="Times New Roman" w:hAnsi="Arial" w:cs="Arial"/>
      <w:b/>
      <w:bCs/>
      <w:sz w:val="16"/>
      <w:szCs w:val="16"/>
    </w:rPr>
  </w:style>
  <w:style w:type="paragraph" w:customStyle="1" w:styleId="PEStylePara1">
    <w:name w:val="PEStylePara1"/>
    <w:basedOn w:val="a"/>
    <w:next w:val="a"/>
    <w:uiPriority w:val="99"/>
    <w:rsid w:val="00F47C0A"/>
    <w:pPr>
      <w:widowControl/>
      <w:autoSpaceDE/>
      <w:autoSpaceDN/>
      <w:adjustRightInd/>
      <w:jc w:val="both"/>
    </w:pPr>
    <w:rPr>
      <w:rFonts w:ascii="Courier New" w:eastAsia="MS Mincho" w:hAnsi="Courier New"/>
    </w:rPr>
  </w:style>
  <w:style w:type="paragraph" w:customStyle="1" w:styleId="ConsPlusCell">
    <w:name w:val="ConsPlusCell"/>
    <w:uiPriority w:val="99"/>
    <w:rsid w:val="00170156"/>
    <w:pPr>
      <w:autoSpaceDE w:val="0"/>
      <w:autoSpaceDN w:val="0"/>
      <w:adjustRightInd w:val="0"/>
    </w:pPr>
    <w:rPr>
      <w:rFonts w:ascii="Arial" w:hAnsi="Arial" w:cs="Arial"/>
      <w:lang w:eastAsia="en-US"/>
    </w:rPr>
  </w:style>
  <w:style w:type="paragraph" w:customStyle="1" w:styleId="ae">
    <w:name w:val="Таблицы (моноширинный)"/>
    <w:basedOn w:val="a"/>
    <w:next w:val="a"/>
    <w:rsid w:val="00BA6B36"/>
    <w:pPr>
      <w:jc w:val="both"/>
    </w:pPr>
    <w:rPr>
      <w:rFonts w:ascii="Courier New" w:hAnsi="Courier New" w:cs="Courier New"/>
    </w:rPr>
  </w:style>
  <w:style w:type="paragraph" w:styleId="30">
    <w:name w:val="Body Text Indent 3"/>
    <w:basedOn w:val="a"/>
    <w:link w:val="32"/>
    <w:uiPriority w:val="99"/>
    <w:semiHidden/>
    <w:unhideWhenUsed/>
    <w:rsid w:val="00C00020"/>
    <w:pPr>
      <w:widowControl/>
      <w:autoSpaceDE/>
      <w:autoSpaceDN/>
      <w:adjustRightInd/>
      <w:spacing w:after="120"/>
      <w:ind w:left="283"/>
    </w:pPr>
    <w:rPr>
      <w:sz w:val="16"/>
      <w:szCs w:val="16"/>
    </w:rPr>
  </w:style>
  <w:style w:type="character" w:customStyle="1" w:styleId="32">
    <w:name w:val="Основной текст с отступом 3 Знак"/>
    <w:basedOn w:val="a0"/>
    <w:link w:val="30"/>
    <w:uiPriority w:val="99"/>
    <w:semiHidden/>
    <w:rsid w:val="00C00020"/>
    <w:rPr>
      <w:rFonts w:ascii="Times New Roman" w:eastAsia="Times New Roman" w:hAnsi="Times New Roman"/>
      <w:sz w:val="16"/>
      <w:szCs w:val="16"/>
    </w:rPr>
  </w:style>
  <w:style w:type="paragraph" w:customStyle="1" w:styleId="ConsPlusNonformat">
    <w:name w:val="ConsPlusNonformat"/>
    <w:uiPriority w:val="99"/>
    <w:rsid w:val="00CA47CE"/>
    <w:pPr>
      <w:autoSpaceDE w:val="0"/>
      <w:autoSpaceDN w:val="0"/>
      <w:adjustRightInd w:val="0"/>
    </w:pPr>
    <w:rPr>
      <w:rFonts w:ascii="Courier New" w:eastAsia="Times New Roman" w:hAnsi="Courier New" w:cs="Courier New"/>
    </w:rPr>
  </w:style>
  <w:style w:type="character" w:styleId="af">
    <w:name w:val="Hyperlink"/>
    <w:basedOn w:val="a0"/>
    <w:unhideWhenUsed/>
    <w:rsid w:val="006C0549"/>
    <w:rPr>
      <w:color w:val="0000FF"/>
      <w:u w:val="single"/>
    </w:rPr>
  </w:style>
  <w:style w:type="paragraph" w:styleId="af0">
    <w:name w:val="Body Text"/>
    <w:basedOn w:val="a"/>
    <w:link w:val="af1"/>
    <w:uiPriority w:val="99"/>
    <w:semiHidden/>
    <w:unhideWhenUsed/>
    <w:rsid w:val="00756E35"/>
    <w:pPr>
      <w:widowControl/>
      <w:autoSpaceDE/>
      <w:autoSpaceDN/>
      <w:adjustRightInd/>
      <w:spacing w:after="120" w:line="276" w:lineRule="auto"/>
    </w:pPr>
    <w:rPr>
      <w:rFonts w:asciiTheme="minorHAnsi" w:eastAsiaTheme="minorHAnsi" w:hAnsiTheme="minorHAnsi" w:cstheme="minorBidi"/>
      <w:sz w:val="22"/>
      <w:szCs w:val="22"/>
      <w:lang w:eastAsia="en-US"/>
    </w:rPr>
  </w:style>
  <w:style w:type="character" w:customStyle="1" w:styleId="af1">
    <w:name w:val="Основной текст Знак"/>
    <w:basedOn w:val="a0"/>
    <w:link w:val="af0"/>
    <w:uiPriority w:val="99"/>
    <w:semiHidden/>
    <w:rsid w:val="00756E35"/>
    <w:rPr>
      <w:rFonts w:asciiTheme="minorHAnsi" w:eastAsiaTheme="minorHAnsi" w:hAnsiTheme="minorHAnsi" w:cstheme="minorBidi"/>
      <w:sz w:val="22"/>
      <w:szCs w:val="22"/>
      <w:lang w:eastAsia="en-US"/>
    </w:rPr>
  </w:style>
  <w:style w:type="character" w:customStyle="1" w:styleId="hl">
    <w:name w:val="hl"/>
    <w:basedOn w:val="a0"/>
    <w:rsid w:val="00756E35"/>
  </w:style>
  <w:style w:type="character" w:customStyle="1" w:styleId="af2">
    <w:name w:val="Гипертекстовая ссылка"/>
    <w:basedOn w:val="a0"/>
    <w:uiPriority w:val="99"/>
    <w:rsid w:val="00CC7759"/>
    <w:rPr>
      <w:b/>
      <w:bCs/>
      <w:color w:val="106BBE"/>
    </w:rPr>
  </w:style>
  <w:style w:type="paragraph" w:styleId="af3">
    <w:name w:val="No Spacing"/>
    <w:uiPriority w:val="1"/>
    <w:qFormat/>
    <w:rsid w:val="00F86151"/>
    <w:rPr>
      <w:rFonts w:asciiTheme="minorHAnsi" w:eastAsiaTheme="minorEastAsia" w:hAnsiTheme="minorHAnsi" w:cstheme="minorBidi"/>
      <w:sz w:val="22"/>
      <w:szCs w:val="22"/>
    </w:rPr>
  </w:style>
</w:styles>
</file>

<file path=word/webSettings.xml><?xml version="1.0" encoding="utf-8"?>
<w:webSettings xmlns:r="http://schemas.openxmlformats.org/officeDocument/2006/relationships" xmlns:w="http://schemas.openxmlformats.org/wordprocessingml/2006/main">
  <w:divs>
    <w:div w:id="1771779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hyperlink" Target="consultantplus://offline/ref=DCAF49A76EFE597657A78B71D056C794926DE89CD0B6A90E95FA9753B18DA4211DB96755235AD026023BB358g9e7F"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FDABF3-0F03-4215-9668-434C58766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6612</TotalTime>
  <Pages>65</Pages>
  <Words>23246</Words>
  <Characters>132506</Characters>
  <Application>Microsoft Office Word</Application>
  <DocSecurity>0</DocSecurity>
  <Lines>1104</Lines>
  <Paragraphs>310</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155442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kmns3</dc:creator>
  <cp:lastModifiedBy>kmns3</cp:lastModifiedBy>
  <cp:revision>49</cp:revision>
  <cp:lastPrinted>2019-04-02T23:47:00Z</cp:lastPrinted>
  <dcterms:created xsi:type="dcterms:W3CDTF">2018-02-18T21:17:00Z</dcterms:created>
  <dcterms:modified xsi:type="dcterms:W3CDTF">2019-04-11T03:34:00Z</dcterms:modified>
</cp:coreProperties>
</file>